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505" w:rsidRPr="00E81FB8" w:rsidRDefault="00926505" w:rsidP="00926505">
      <w:pPr>
        <w:pStyle w:val="afffff3"/>
        <w:jc w:val="center"/>
        <w:rPr>
          <w:rFonts w:ascii="Times New Roman" w:hAnsi="Times New Roman" w:cs="Times New Roman"/>
          <w:sz w:val="28"/>
          <w:szCs w:val="28"/>
          <w:lang w:val="ru-RU"/>
        </w:rPr>
      </w:pPr>
      <w:r w:rsidRPr="00E81FB8">
        <w:rPr>
          <w:rFonts w:ascii="Times New Roman" w:hAnsi="Times New Roman" w:cs="Times New Roman"/>
          <w:sz w:val="28"/>
          <w:szCs w:val="28"/>
          <w:lang w:val="ru-RU"/>
        </w:rPr>
        <w:t>Областное государственное бюджетное профессиональное образовательное учреждение «Старомайнский технологический техникум»</w:t>
      </w:r>
    </w:p>
    <w:p w:rsidR="00926505" w:rsidRPr="00E81FB8" w:rsidRDefault="00926505" w:rsidP="00926505">
      <w:pPr>
        <w:pStyle w:val="afffff3"/>
        <w:jc w:val="right"/>
        <w:rPr>
          <w:rFonts w:ascii="Times New Roman" w:hAnsi="Times New Roman" w:cs="Times New Roman"/>
          <w:sz w:val="28"/>
          <w:szCs w:val="28"/>
          <w:lang w:val="ru-RU"/>
        </w:rPr>
      </w:pPr>
    </w:p>
    <w:p w:rsidR="00926505" w:rsidRPr="00E81FB8" w:rsidRDefault="00926505" w:rsidP="00926505">
      <w:pPr>
        <w:pStyle w:val="afffff3"/>
        <w:jc w:val="center"/>
        <w:rPr>
          <w:rFonts w:ascii="Times New Roman" w:hAnsi="Times New Roman" w:cs="Times New Roman"/>
          <w:sz w:val="28"/>
          <w:szCs w:val="28"/>
          <w:lang w:val="ru-RU"/>
        </w:rPr>
      </w:pPr>
    </w:p>
    <w:p w:rsidR="00926505" w:rsidRPr="00E81FB8" w:rsidRDefault="00926505" w:rsidP="00926505">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ru-RU"/>
        </w:rPr>
      </w:pPr>
    </w:p>
    <w:p w:rsidR="00926505" w:rsidRPr="00E81FB8" w:rsidRDefault="00926505" w:rsidP="00926505">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ru-RU"/>
        </w:rPr>
      </w:pPr>
    </w:p>
    <w:p w:rsidR="00926505" w:rsidRPr="00E81FB8" w:rsidRDefault="00926505" w:rsidP="00926505">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ru-RU"/>
        </w:rPr>
      </w:pPr>
    </w:p>
    <w:p w:rsidR="00926505" w:rsidRPr="00E81FB8" w:rsidRDefault="00926505" w:rsidP="00926505">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ru-RU"/>
        </w:rPr>
      </w:pPr>
    </w:p>
    <w:p w:rsidR="00926505" w:rsidRPr="00E81FB8" w:rsidRDefault="00926505" w:rsidP="00926505">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8"/>
          <w:szCs w:val="28"/>
          <w:lang w:val="ru-RU"/>
        </w:rPr>
      </w:pPr>
    </w:p>
    <w:p w:rsidR="00926505" w:rsidRPr="00E81FB8" w:rsidRDefault="00926505" w:rsidP="0054152D">
      <w:pPr>
        <w:spacing w:after="0"/>
        <w:jc w:val="center"/>
        <w:rPr>
          <w:rFonts w:ascii="Times New Roman" w:hAnsi="Times New Roman" w:cs="Times New Roman"/>
          <w:b/>
          <w:bCs/>
          <w:sz w:val="28"/>
          <w:szCs w:val="28"/>
        </w:rPr>
      </w:pPr>
      <w:r w:rsidRPr="00E81FB8">
        <w:rPr>
          <w:rFonts w:ascii="Times New Roman" w:hAnsi="Times New Roman" w:cs="Times New Roman"/>
          <w:b/>
          <w:bCs/>
          <w:sz w:val="28"/>
          <w:szCs w:val="28"/>
        </w:rPr>
        <w:t xml:space="preserve">РАБОЧАЯ ПРОГРАММА </w:t>
      </w:r>
    </w:p>
    <w:p w:rsidR="00926505" w:rsidRPr="00E81FB8" w:rsidRDefault="00926505" w:rsidP="0054152D">
      <w:pPr>
        <w:spacing w:after="0"/>
        <w:jc w:val="center"/>
        <w:rPr>
          <w:rFonts w:ascii="Times New Roman" w:hAnsi="Times New Roman" w:cs="Times New Roman"/>
          <w:b/>
          <w:bCs/>
          <w:sz w:val="28"/>
          <w:szCs w:val="28"/>
        </w:rPr>
      </w:pPr>
      <w:r w:rsidRPr="00E81FB8">
        <w:rPr>
          <w:rFonts w:ascii="Times New Roman" w:hAnsi="Times New Roman" w:cs="Times New Roman"/>
          <w:b/>
          <w:bCs/>
          <w:sz w:val="28"/>
          <w:szCs w:val="28"/>
        </w:rPr>
        <w:t>общеобразовательной дисциплины</w:t>
      </w:r>
    </w:p>
    <w:p w:rsidR="00926505" w:rsidRPr="00E81FB8" w:rsidRDefault="00D74ECE" w:rsidP="0054152D">
      <w:pPr>
        <w:spacing w:after="0"/>
        <w:jc w:val="center"/>
        <w:rPr>
          <w:rFonts w:ascii="Times New Roman" w:hAnsi="Times New Roman" w:cs="Times New Roman"/>
          <w:b/>
          <w:bCs/>
          <w:sz w:val="28"/>
          <w:szCs w:val="28"/>
        </w:rPr>
      </w:pPr>
      <w:r w:rsidRPr="00E81FB8">
        <w:rPr>
          <w:rFonts w:ascii="Times New Roman" w:hAnsi="Times New Roman" w:cs="Times New Roman"/>
          <w:b/>
          <w:bCs/>
          <w:sz w:val="28"/>
          <w:szCs w:val="28"/>
        </w:rPr>
        <w:t>ОД.14</w:t>
      </w:r>
      <w:r w:rsidR="00BF0FBF" w:rsidRPr="00E81FB8">
        <w:rPr>
          <w:rFonts w:ascii="Times New Roman" w:hAnsi="Times New Roman" w:cs="Times New Roman"/>
          <w:b/>
          <w:bCs/>
          <w:sz w:val="28"/>
          <w:szCs w:val="28"/>
        </w:rPr>
        <w:t xml:space="preserve"> </w:t>
      </w:r>
      <w:proofErr w:type="gramStart"/>
      <w:r w:rsidR="00BF0FBF" w:rsidRPr="00E81FB8">
        <w:rPr>
          <w:rFonts w:ascii="Times New Roman" w:hAnsi="Times New Roman" w:cs="Times New Roman"/>
          <w:b/>
          <w:bCs/>
          <w:sz w:val="28"/>
          <w:szCs w:val="28"/>
        </w:rPr>
        <w:t>Индивидуальный проект</w:t>
      </w:r>
      <w:proofErr w:type="gramEnd"/>
    </w:p>
    <w:p w:rsidR="00926505" w:rsidRPr="00E81FB8" w:rsidRDefault="0039417D" w:rsidP="0054152D">
      <w:pPr>
        <w:pStyle w:val="afffff3"/>
        <w:spacing w:after="0"/>
        <w:ind w:firstLine="660"/>
        <w:jc w:val="center"/>
        <w:rPr>
          <w:rFonts w:ascii="Times New Roman" w:hAnsi="Times New Roman" w:cs="Times New Roman"/>
          <w:b/>
          <w:sz w:val="28"/>
          <w:szCs w:val="28"/>
          <w:lang w:val="ru-RU"/>
        </w:rPr>
      </w:pPr>
      <w:r w:rsidRPr="00E81FB8">
        <w:rPr>
          <w:rStyle w:val="FontStyle19"/>
          <w:rFonts w:ascii="Times New Roman" w:hAnsi="Times New Roman" w:cs="Times New Roman"/>
          <w:sz w:val="28"/>
          <w:szCs w:val="28"/>
          <w:lang w:val="ru-RU"/>
        </w:rPr>
        <w:t xml:space="preserve"> </w:t>
      </w:r>
      <w:r w:rsidRPr="00E81FB8">
        <w:rPr>
          <w:rStyle w:val="FontStyle19"/>
          <w:rFonts w:ascii="Times New Roman" w:hAnsi="Times New Roman" w:cs="Times New Roman"/>
          <w:b/>
          <w:sz w:val="28"/>
          <w:szCs w:val="28"/>
          <w:lang w:val="ru-RU"/>
        </w:rPr>
        <w:t>специальность</w:t>
      </w:r>
      <w:r w:rsidR="00926505" w:rsidRPr="00E81FB8">
        <w:rPr>
          <w:rStyle w:val="FontStyle19"/>
          <w:rFonts w:ascii="Times New Roman" w:hAnsi="Times New Roman" w:cs="Times New Roman"/>
          <w:b/>
          <w:sz w:val="28"/>
          <w:szCs w:val="28"/>
          <w:lang w:val="ru-RU"/>
        </w:rPr>
        <w:t>:</w:t>
      </w:r>
      <w:r w:rsidR="00926505" w:rsidRPr="00E81FB8">
        <w:rPr>
          <w:rStyle w:val="FontStyle19"/>
          <w:rFonts w:ascii="Times New Roman" w:hAnsi="Times New Roman" w:cs="Times New Roman"/>
          <w:sz w:val="28"/>
          <w:szCs w:val="28"/>
          <w:lang w:val="ru-RU"/>
        </w:rPr>
        <w:t xml:space="preserve"> </w:t>
      </w:r>
      <w:r w:rsidR="008645F9" w:rsidRPr="00E81FB8">
        <w:rPr>
          <w:rFonts w:ascii="Times New Roman" w:hAnsi="Times New Roman" w:cs="Times New Roman"/>
          <w:b/>
          <w:sz w:val="28"/>
          <w:szCs w:val="28"/>
          <w:lang w:val="ru-RU"/>
        </w:rPr>
        <w:t>38.02.05</w:t>
      </w:r>
    </w:p>
    <w:p w:rsidR="00BE1D3A" w:rsidRPr="00E81FB8" w:rsidRDefault="008645F9" w:rsidP="0054152D">
      <w:pPr>
        <w:pStyle w:val="afffff3"/>
        <w:spacing w:after="0"/>
        <w:ind w:firstLine="660"/>
        <w:jc w:val="center"/>
        <w:rPr>
          <w:rFonts w:ascii="Times New Roman" w:hAnsi="Times New Roman" w:cs="Times New Roman"/>
          <w:b/>
          <w:bCs/>
          <w:iCs/>
          <w:sz w:val="28"/>
          <w:szCs w:val="28"/>
          <w:lang w:val="ru-RU"/>
        </w:rPr>
      </w:pPr>
      <w:r w:rsidRPr="00E81FB8">
        <w:rPr>
          <w:rFonts w:ascii="Times New Roman" w:hAnsi="Times New Roman" w:cs="Times New Roman"/>
          <w:b/>
          <w:sz w:val="28"/>
          <w:szCs w:val="28"/>
          <w:lang w:val="ru-RU"/>
        </w:rPr>
        <w:t>Товароведение и экспертиза качества потребительских товаров</w:t>
      </w:r>
    </w:p>
    <w:p w:rsidR="00926505" w:rsidRPr="00E81FB8" w:rsidRDefault="00926505" w:rsidP="0054152D">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8"/>
          <w:szCs w:val="28"/>
          <w:lang w:val="ru-RU"/>
        </w:rPr>
      </w:pPr>
    </w:p>
    <w:p w:rsidR="00926505" w:rsidRPr="00E81FB8" w:rsidRDefault="00926505" w:rsidP="0054152D">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8"/>
          <w:szCs w:val="28"/>
          <w:lang w:val="ru-RU"/>
        </w:rPr>
      </w:pPr>
    </w:p>
    <w:p w:rsidR="00926505" w:rsidRPr="00E81FB8" w:rsidRDefault="00926505" w:rsidP="0054152D">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8"/>
          <w:szCs w:val="28"/>
          <w:lang w:val="ru-RU"/>
        </w:rPr>
      </w:pPr>
    </w:p>
    <w:p w:rsidR="00926505" w:rsidRPr="00E81FB8" w:rsidRDefault="00926505" w:rsidP="0054152D">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lang w:val="ru-RU"/>
        </w:rPr>
      </w:pPr>
    </w:p>
    <w:p w:rsidR="00926505" w:rsidRPr="00E81FB8" w:rsidRDefault="00926505" w:rsidP="0054152D">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8"/>
          <w:szCs w:val="28"/>
          <w:lang w:val="ru-RU"/>
        </w:rPr>
      </w:pPr>
    </w:p>
    <w:p w:rsidR="00926505" w:rsidRPr="00E81FB8" w:rsidRDefault="00926505"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926505" w:rsidRPr="00E81FB8" w:rsidRDefault="00926505"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926505" w:rsidRPr="00E81FB8" w:rsidRDefault="00926505"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926505" w:rsidRPr="00E81FB8" w:rsidRDefault="00926505"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926505" w:rsidRPr="00E81FB8" w:rsidRDefault="00926505"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926505" w:rsidRPr="00E81FB8" w:rsidRDefault="00926505"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926505" w:rsidRPr="00E81FB8" w:rsidRDefault="00926505"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926505" w:rsidRPr="00E81FB8" w:rsidRDefault="00926505"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926505" w:rsidRPr="00E81FB8" w:rsidRDefault="00926505"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pacing w:val="-2"/>
          <w:sz w:val="28"/>
          <w:szCs w:val="28"/>
          <w:lang w:val="ru-RU"/>
        </w:rPr>
      </w:pPr>
    </w:p>
    <w:p w:rsidR="005B2E98" w:rsidRPr="00E81FB8" w:rsidRDefault="005B2E98"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5B2E98" w:rsidRPr="00E81FB8" w:rsidRDefault="005B2E98"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5B2E98" w:rsidRPr="00E81FB8" w:rsidRDefault="005B2E98"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5B2E98" w:rsidRPr="00E81FB8" w:rsidRDefault="005B2E98"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5B2E98" w:rsidRPr="00E81FB8" w:rsidRDefault="005B2E98"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5B2E98" w:rsidRPr="00E81FB8" w:rsidRDefault="005B2E98"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5B2E98" w:rsidRPr="00E81FB8" w:rsidRDefault="005B2E98"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5B2E98" w:rsidRPr="00E81FB8" w:rsidRDefault="005B2E98"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5B2E98" w:rsidRPr="00E81FB8" w:rsidRDefault="005B2E98"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5B2E98" w:rsidRPr="00E81FB8" w:rsidRDefault="005B2E98"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926505" w:rsidRPr="00E81FB8" w:rsidRDefault="00926505"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8"/>
          <w:szCs w:val="28"/>
          <w:lang w:val="ru-RU"/>
        </w:rPr>
      </w:pPr>
      <w:proofErr w:type="spellStart"/>
      <w:r w:rsidRPr="00E81FB8">
        <w:rPr>
          <w:rFonts w:ascii="Times New Roman" w:hAnsi="Times New Roman" w:cs="Times New Roman"/>
          <w:spacing w:val="-2"/>
          <w:sz w:val="28"/>
          <w:szCs w:val="28"/>
          <w:lang w:val="ru-RU"/>
        </w:rPr>
        <w:t>р.п</w:t>
      </w:r>
      <w:proofErr w:type="spellEnd"/>
      <w:r w:rsidRPr="00E81FB8">
        <w:rPr>
          <w:rFonts w:ascii="Times New Roman" w:hAnsi="Times New Roman" w:cs="Times New Roman"/>
          <w:spacing w:val="-2"/>
          <w:sz w:val="28"/>
          <w:szCs w:val="28"/>
          <w:lang w:val="ru-RU"/>
        </w:rPr>
        <w:t>. Старая Майна</w:t>
      </w:r>
    </w:p>
    <w:p w:rsidR="008D758E" w:rsidRPr="00E81FB8" w:rsidRDefault="00926505" w:rsidP="0054152D">
      <w:pPr>
        <w:spacing w:after="0" w:line="276" w:lineRule="auto"/>
        <w:jc w:val="center"/>
        <w:rPr>
          <w:rFonts w:ascii="Times New Roman" w:hAnsi="Times New Roman" w:cs="Times New Roman"/>
          <w:sz w:val="28"/>
          <w:szCs w:val="28"/>
        </w:rPr>
      </w:pPr>
      <w:r w:rsidRPr="00E81FB8">
        <w:rPr>
          <w:rFonts w:ascii="Times New Roman" w:hAnsi="Times New Roman" w:cs="Times New Roman"/>
          <w:spacing w:val="-2"/>
          <w:sz w:val="28"/>
          <w:szCs w:val="28"/>
        </w:rPr>
        <w:t>2023</w:t>
      </w:r>
      <w:r w:rsidR="00E81FB8">
        <w:rPr>
          <w:rFonts w:ascii="Times New Roman" w:hAnsi="Times New Roman" w:cs="Times New Roman"/>
          <w:spacing w:val="-2"/>
          <w:sz w:val="28"/>
          <w:szCs w:val="28"/>
        </w:rPr>
        <w:t xml:space="preserve"> г.</w:t>
      </w:r>
    </w:p>
    <w:p w:rsidR="00FD643B" w:rsidRPr="00E81FB8" w:rsidRDefault="00FD643B" w:rsidP="0054152D">
      <w:pPr>
        <w:pStyle w:val="afffff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lang w:val="ru-RU"/>
        </w:rPr>
      </w:pPr>
    </w:p>
    <w:tbl>
      <w:tblPr>
        <w:tblW w:w="10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5223"/>
      </w:tblGrid>
      <w:tr w:rsidR="00FD643B" w:rsidRPr="00E81FB8" w:rsidTr="00FD643B">
        <w:tc>
          <w:tcPr>
            <w:tcW w:w="4785" w:type="dxa"/>
            <w:tcBorders>
              <w:top w:val="nil"/>
              <w:left w:val="nil"/>
              <w:bottom w:val="nil"/>
              <w:right w:val="nil"/>
            </w:tcBorders>
          </w:tcPr>
          <w:p w:rsidR="00FD643B" w:rsidRPr="00E81FB8" w:rsidRDefault="00FD643B" w:rsidP="0054152D">
            <w:pPr>
              <w:spacing w:after="0"/>
              <w:rPr>
                <w:rFonts w:ascii="Times New Roman" w:hAnsi="Times New Roman" w:cs="Times New Roman"/>
                <w:sz w:val="28"/>
                <w:szCs w:val="28"/>
              </w:rPr>
            </w:pPr>
          </w:p>
          <w:p w:rsidR="00FD643B" w:rsidRPr="00E81FB8" w:rsidRDefault="00FD643B" w:rsidP="0054152D">
            <w:pPr>
              <w:spacing w:after="0"/>
              <w:rPr>
                <w:rFonts w:ascii="Times New Roman" w:hAnsi="Times New Roman" w:cs="Times New Roman"/>
                <w:sz w:val="28"/>
                <w:szCs w:val="28"/>
              </w:rPr>
            </w:pPr>
            <w:r w:rsidRPr="00E81FB8">
              <w:rPr>
                <w:rFonts w:ascii="Times New Roman" w:hAnsi="Times New Roman" w:cs="Times New Roman"/>
                <w:sz w:val="28"/>
                <w:szCs w:val="28"/>
              </w:rPr>
              <w:t>РАССМОТРЕНА</w:t>
            </w:r>
          </w:p>
          <w:p w:rsidR="00FD643B" w:rsidRPr="00E81FB8" w:rsidRDefault="00FD643B" w:rsidP="0054152D">
            <w:pPr>
              <w:spacing w:after="0"/>
              <w:rPr>
                <w:rFonts w:ascii="Times New Roman" w:hAnsi="Times New Roman" w:cs="Times New Roman"/>
                <w:sz w:val="28"/>
                <w:szCs w:val="28"/>
              </w:rPr>
            </w:pPr>
          </w:p>
          <w:p w:rsidR="00FD643B" w:rsidRPr="00E81FB8" w:rsidRDefault="00FD643B" w:rsidP="0054152D">
            <w:pPr>
              <w:spacing w:after="0"/>
              <w:rPr>
                <w:rFonts w:ascii="Times New Roman" w:hAnsi="Times New Roman" w:cs="Times New Roman"/>
                <w:sz w:val="28"/>
                <w:szCs w:val="28"/>
              </w:rPr>
            </w:pPr>
            <w:r w:rsidRPr="00E81FB8">
              <w:rPr>
                <w:rFonts w:ascii="Times New Roman" w:hAnsi="Times New Roman" w:cs="Times New Roman"/>
                <w:sz w:val="28"/>
                <w:szCs w:val="28"/>
              </w:rPr>
              <w:t xml:space="preserve"> ЦМК ОД, ОГСЭ, ЕН</w:t>
            </w:r>
          </w:p>
          <w:p w:rsidR="00FD643B" w:rsidRPr="00E81FB8" w:rsidRDefault="00FD643B" w:rsidP="0054152D">
            <w:pPr>
              <w:spacing w:after="0"/>
              <w:rPr>
                <w:rFonts w:ascii="Times New Roman" w:hAnsi="Times New Roman" w:cs="Times New Roman"/>
                <w:sz w:val="28"/>
                <w:szCs w:val="28"/>
              </w:rPr>
            </w:pPr>
            <w:r w:rsidRPr="00E81FB8">
              <w:rPr>
                <w:rFonts w:ascii="Times New Roman" w:hAnsi="Times New Roman" w:cs="Times New Roman"/>
                <w:sz w:val="28"/>
                <w:szCs w:val="28"/>
              </w:rPr>
              <w:t>дисциплин</w:t>
            </w:r>
          </w:p>
          <w:p w:rsidR="00FD643B" w:rsidRPr="00E81FB8" w:rsidRDefault="00FD643B" w:rsidP="0054152D">
            <w:pPr>
              <w:spacing w:after="0"/>
              <w:rPr>
                <w:rFonts w:ascii="Times New Roman" w:hAnsi="Times New Roman" w:cs="Times New Roman"/>
                <w:sz w:val="28"/>
                <w:szCs w:val="28"/>
              </w:rPr>
            </w:pPr>
            <w:r w:rsidRPr="00E81FB8">
              <w:rPr>
                <w:rFonts w:ascii="Times New Roman" w:hAnsi="Times New Roman" w:cs="Times New Roman"/>
                <w:sz w:val="28"/>
                <w:szCs w:val="28"/>
              </w:rPr>
              <w:t>Председатель ЦМК</w:t>
            </w:r>
          </w:p>
          <w:p w:rsidR="00FD643B" w:rsidRPr="00E81FB8" w:rsidRDefault="00FD643B" w:rsidP="0054152D">
            <w:pPr>
              <w:spacing w:after="0"/>
              <w:rPr>
                <w:rFonts w:ascii="Times New Roman" w:hAnsi="Times New Roman" w:cs="Times New Roman"/>
                <w:i/>
                <w:sz w:val="28"/>
                <w:szCs w:val="28"/>
              </w:rPr>
            </w:pPr>
            <w:r w:rsidRPr="00E81FB8">
              <w:rPr>
                <w:rFonts w:ascii="Times New Roman" w:hAnsi="Times New Roman" w:cs="Times New Roman"/>
                <w:sz w:val="28"/>
                <w:szCs w:val="28"/>
              </w:rPr>
              <w:t>________________</w:t>
            </w:r>
            <w:proofErr w:type="spellStart"/>
            <w:r w:rsidRPr="00E81FB8">
              <w:rPr>
                <w:rFonts w:ascii="Times New Roman" w:hAnsi="Times New Roman" w:cs="Times New Roman"/>
                <w:i/>
                <w:sz w:val="28"/>
                <w:szCs w:val="28"/>
              </w:rPr>
              <w:t>С.В.Радчук</w:t>
            </w:r>
            <w:proofErr w:type="spellEnd"/>
          </w:p>
          <w:p w:rsidR="00FD643B" w:rsidRPr="00E81FB8" w:rsidRDefault="00FD643B" w:rsidP="0054152D">
            <w:pPr>
              <w:spacing w:after="0"/>
              <w:rPr>
                <w:rFonts w:ascii="Times New Roman" w:hAnsi="Times New Roman" w:cs="Times New Roman"/>
                <w:i/>
                <w:sz w:val="28"/>
                <w:szCs w:val="28"/>
              </w:rPr>
            </w:pPr>
            <w:r w:rsidRPr="00E81FB8">
              <w:rPr>
                <w:rFonts w:ascii="Times New Roman" w:hAnsi="Times New Roman" w:cs="Times New Roman"/>
                <w:i/>
                <w:sz w:val="28"/>
                <w:szCs w:val="28"/>
              </w:rPr>
              <w:t>(Протокол заседания ЦМК)</w:t>
            </w:r>
          </w:p>
          <w:p w:rsidR="00FD643B" w:rsidRPr="00E81FB8" w:rsidRDefault="00550240" w:rsidP="00550240">
            <w:pPr>
              <w:spacing w:after="0"/>
              <w:rPr>
                <w:rFonts w:ascii="Times New Roman" w:hAnsi="Times New Roman" w:cs="Times New Roman"/>
                <w:i/>
                <w:sz w:val="28"/>
                <w:szCs w:val="28"/>
              </w:rPr>
            </w:pPr>
            <w:r w:rsidRPr="00E81FB8">
              <w:rPr>
                <w:rFonts w:ascii="Times New Roman" w:hAnsi="Times New Roman" w:cs="Times New Roman"/>
                <w:i/>
                <w:sz w:val="28"/>
                <w:szCs w:val="28"/>
              </w:rPr>
              <w:t>№ 1</w:t>
            </w:r>
            <w:r w:rsidR="00FD643B" w:rsidRPr="00E81FB8">
              <w:rPr>
                <w:rFonts w:ascii="Times New Roman" w:hAnsi="Times New Roman" w:cs="Times New Roman"/>
                <w:i/>
                <w:sz w:val="28"/>
                <w:szCs w:val="28"/>
              </w:rPr>
              <w:t>от</w:t>
            </w:r>
            <w:r w:rsidRPr="00E81FB8">
              <w:rPr>
                <w:rFonts w:ascii="Times New Roman" w:hAnsi="Times New Roman" w:cs="Times New Roman"/>
                <w:i/>
                <w:sz w:val="28"/>
                <w:szCs w:val="28"/>
              </w:rPr>
              <w:t xml:space="preserve"> 29</w:t>
            </w:r>
            <w:r w:rsidR="007011D7" w:rsidRPr="00E81FB8">
              <w:rPr>
                <w:rFonts w:ascii="Times New Roman" w:hAnsi="Times New Roman" w:cs="Times New Roman"/>
                <w:i/>
                <w:sz w:val="28"/>
                <w:szCs w:val="28"/>
              </w:rPr>
              <w:t xml:space="preserve"> августа </w:t>
            </w:r>
            <w:r w:rsidR="00FD643B" w:rsidRPr="00E81FB8">
              <w:rPr>
                <w:rFonts w:ascii="Times New Roman" w:hAnsi="Times New Roman" w:cs="Times New Roman"/>
                <w:i/>
                <w:sz w:val="28"/>
                <w:szCs w:val="28"/>
              </w:rPr>
              <w:t>2023г.</w:t>
            </w:r>
          </w:p>
        </w:tc>
        <w:tc>
          <w:tcPr>
            <w:tcW w:w="5223" w:type="dxa"/>
            <w:tcBorders>
              <w:top w:val="nil"/>
              <w:left w:val="nil"/>
              <w:bottom w:val="nil"/>
              <w:right w:val="nil"/>
            </w:tcBorders>
          </w:tcPr>
          <w:p w:rsidR="00FD643B" w:rsidRPr="00E81FB8" w:rsidRDefault="00FD643B" w:rsidP="0054152D">
            <w:pPr>
              <w:spacing w:after="0"/>
              <w:rPr>
                <w:rFonts w:ascii="Times New Roman" w:hAnsi="Times New Roman" w:cs="Times New Roman"/>
                <w:sz w:val="28"/>
                <w:szCs w:val="28"/>
              </w:rPr>
            </w:pPr>
          </w:p>
          <w:p w:rsidR="00FD643B" w:rsidRPr="00E81FB8" w:rsidRDefault="00FD643B" w:rsidP="0054152D">
            <w:pPr>
              <w:spacing w:after="0"/>
              <w:rPr>
                <w:rFonts w:ascii="Times New Roman" w:hAnsi="Times New Roman" w:cs="Times New Roman"/>
                <w:sz w:val="28"/>
                <w:szCs w:val="28"/>
              </w:rPr>
            </w:pPr>
            <w:r w:rsidRPr="00E81FB8">
              <w:rPr>
                <w:rFonts w:ascii="Times New Roman" w:hAnsi="Times New Roman" w:cs="Times New Roman"/>
                <w:sz w:val="28"/>
                <w:szCs w:val="28"/>
              </w:rPr>
              <w:t>УТВЕРЖДАЮ</w:t>
            </w:r>
          </w:p>
          <w:p w:rsidR="00FD643B" w:rsidRPr="00E81FB8" w:rsidRDefault="00FD643B" w:rsidP="0054152D">
            <w:pPr>
              <w:spacing w:after="0"/>
              <w:rPr>
                <w:rFonts w:ascii="Times New Roman" w:hAnsi="Times New Roman" w:cs="Times New Roman"/>
                <w:sz w:val="28"/>
                <w:szCs w:val="28"/>
              </w:rPr>
            </w:pPr>
            <w:r w:rsidRPr="00E81FB8">
              <w:rPr>
                <w:rFonts w:ascii="Times New Roman" w:hAnsi="Times New Roman" w:cs="Times New Roman"/>
                <w:sz w:val="28"/>
                <w:szCs w:val="28"/>
              </w:rPr>
              <w:t xml:space="preserve">Заместитель директора </w:t>
            </w:r>
            <w:proofErr w:type="gramStart"/>
            <w:r w:rsidRPr="00E81FB8">
              <w:rPr>
                <w:rFonts w:ascii="Times New Roman" w:hAnsi="Times New Roman" w:cs="Times New Roman"/>
                <w:sz w:val="28"/>
                <w:szCs w:val="28"/>
              </w:rPr>
              <w:t>по</w:t>
            </w:r>
            <w:proofErr w:type="gramEnd"/>
          </w:p>
          <w:p w:rsidR="00FD643B" w:rsidRPr="00E81FB8" w:rsidRDefault="00FD643B" w:rsidP="0054152D">
            <w:pPr>
              <w:spacing w:after="0"/>
              <w:rPr>
                <w:rFonts w:ascii="Times New Roman" w:hAnsi="Times New Roman" w:cs="Times New Roman"/>
                <w:sz w:val="28"/>
                <w:szCs w:val="28"/>
              </w:rPr>
            </w:pPr>
            <w:r w:rsidRPr="00E81FB8">
              <w:rPr>
                <w:rFonts w:ascii="Times New Roman" w:hAnsi="Times New Roman" w:cs="Times New Roman"/>
                <w:sz w:val="28"/>
                <w:szCs w:val="28"/>
              </w:rPr>
              <w:t xml:space="preserve">учебной работе </w:t>
            </w:r>
          </w:p>
          <w:p w:rsidR="00FD643B" w:rsidRPr="00E81FB8" w:rsidRDefault="00FD643B" w:rsidP="0054152D">
            <w:pPr>
              <w:spacing w:after="0"/>
              <w:rPr>
                <w:rFonts w:ascii="Times New Roman" w:hAnsi="Times New Roman" w:cs="Times New Roman"/>
                <w:sz w:val="28"/>
                <w:szCs w:val="28"/>
              </w:rPr>
            </w:pPr>
          </w:p>
          <w:p w:rsidR="00FD643B" w:rsidRPr="00E81FB8" w:rsidRDefault="00FD643B" w:rsidP="0054152D">
            <w:pPr>
              <w:spacing w:after="0"/>
              <w:rPr>
                <w:rFonts w:ascii="Times New Roman" w:hAnsi="Times New Roman" w:cs="Times New Roman"/>
                <w:sz w:val="28"/>
                <w:szCs w:val="28"/>
              </w:rPr>
            </w:pPr>
          </w:p>
          <w:p w:rsidR="00FD643B" w:rsidRPr="00E81FB8" w:rsidRDefault="00FD643B" w:rsidP="0054152D">
            <w:pPr>
              <w:spacing w:after="0"/>
              <w:rPr>
                <w:rFonts w:ascii="Times New Roman" w:hAnsi="Times New Roman" w:cs="Times New Roman"/>
                <w:i/>
                <w:sz w:val="28"/>
                <w:szCs w:val="28"/>
              </w:rPr>
            </w:pPr>
            <w:r w:rsidRPr="00E81FB8">
              <w:rPr>
                <w:rFonts w:ascii="Times New Roman" w:hAnsi="Times New Roman" w:cs="Times New Roman"/>
                <w:sz w:val="28"/>
                <w:szCs w:val="28"/>
              </w:rPr>
              <w:t>________________</w:t>
            </w:r>
            <w:r w:rsidRPr="00E81FB8">
              <w:rPr>
                <w:rFonts w:ascii="Times New Roman" w:hAnsi="Times New Roman" w:cs="Times New Roman"/>
                <w:i/>
                <w:sz w:val="28"/>
                <w:szCs w:val="28"/>
              </w:rPr>
              <w:t>Г.В. Ширманова</w:t>
            </w:r>
          </w:p>
          <w:p w:rsidR="00FD643B" w:rsidRPr="00E81FB8" w:rsidRDefault="00FD643B" w:rsidP="0054152D">
            <w:pPr>
              <w:spacing w:after="0"/>
              <w:rPr>
                <w:rFonts w:ascii="Times New Roman" w:hAnsi="Times New Roman" w:cs="Times New Roman"/>
                <w:i/>
                <w:sz w:val="28"/>
                <w:szCs w:val="28"/>
              </w:rPr>
            </w:pPr>
          </w:p>
          <w:p w:rsidR="00FD643B" w:rsidRPr="00E81FB8" w:rsidRDefault="00FD643B" w:rsidP="007011D7">
            <w:pPr>
              <w:spacing w:after="0"/>
              <w:rPr>
                <w:rFonts w:ascii="Times New Roman" w:hAnsi="Times New Roman" w:cs="Times New Roman"/>
                <w:i/>
                <w:sz w:val="28"/>
                <w:szCs w:val="28"/>
              </w:rPr>
            </w:pPr>
            <w:r w:rsidRPr="00E81FB8">
              <w:rPr>
                <w:rFonts w:ascii="Times New Roman" w:hAnsi="Times New Roman" w:cs="Times New Roman"/>
                <w:i/>
                <w:sz w:val="28"/>
                <w:szCs w:val="28"/>
              </w:rPr>
              <w:t>«</w:t>
            </w:r>
            <w:r w:rsidR="00550240" w:rsidRPr="00E81FB8">
              <w:rPr>
                <w:rFonts w:ascii="Times New Roman" w:hAnsi="Times New Roman" w:cs="Times New Roman"/>
                <w:i/>
                <w:sz w:val="28"/>
                <w:szCs w:val="28"/>
              </w:rPr>
              <w:t>29</w:t>
            </w:r>
            <w:r w:rsidRPr="00E81FB8">
              <w:rPr>
                <w:rFonts w:ascii="Times New Roman" w:hAnsi="Times New Roman" w:cs="Times New Roman"/>
                <w:i/>
                <w:sz w:val="28"/>
                <w:szCs w:val="28"/>
              </w:rPr>
              <w:t xml:space="preserve">» </w:t>
            </w:r>
            <w:r w:rsidR="007011D7" w:rsidRPr="00E81FB8">
              <w:rPr>
                <w:rFonts w:ascii="Times New Roman" w:hAnsi="Times New Roman" w:cs="Times New Roman"/>
                <w:i/>
                <w:sz w:val="28"/>
                <w:szCs w:val="28"/>
                <w:u w:val="single"/>
              </w:rPr>
              <w:t xml:space="preserve">августа </w:t>
            </w:r>
            <w:r w:rsidRPr="00E81FB8">
              <w:rPr>
                <w:rFonts w:ascii="Times New Roman" w:hAnsi="Times New Roman" w:cs="Times New Roman"/>
                <w:i/>
                <w:sz w:val="28"/>
                <w:szCs w:val="28"/>
                <w:u w:val="single"/>
              </w:rPr>
              <w:t xml:space="preserve"> 202</w:t>
            </w:r>
            <w:r w:rsidR="00942A46" w:rsidRPr="00E81FB8">
              <w:rPr>
                <w:rFonts w:ascii="Times New Roman" w:hAnsi="Times New Roman" w:cs="Times New Roman"/>
                <w:i/>
                <w:sz w:val="28"/>
                <w:szCs w:val="28"/>
                <w:u w:val="single"/>
              </w:rPr>
              <w:t>3</w:t>
            </w:r>
            <w:r w:rsidRPr="00E81FB8">
              <w:rPr>
                <w:rFonts w:ascii="Times New Roman" w:hAnsi="Times New Roman" w:cs="Times New Roman"/>
                <w:i/>
                <w:sz w:val="28"/>
                <w:szCs w:val="28"/>
              </w:rPr>
              <w:t>г.</w:t>
            </w:r>
          </w:p>
        </w:tc>
      </w:tr>
    </w:tbl>
    <w:p w:rsidR="00FD643B" w:rsidRPr="00E81FB8" w:rsidRDefault="00FD643B" w:rsidP="0054152D">
      <w:pPr>
        <w:pStyle w:val="afffff3"/>
        <w:spacing w:after="0"/>
        <w:rPr>
          <w:rFonts w:ascii="Times New Roman" w:hAnsi="Times New Roman" w:cs="Times New Roman"/>
          <w:sz w:val="28"/>
          <w:szCs w:val="28"/>
          <w:lang w:val="ru-RU"/>
        </w:rPr>
      </w:pPr>
    </w:p>
    <w:p w:rsidR="00FD643B" w:rsidRPr="00E81FB8" w:rsidRDefault="00FD643B" w:rsidP="0054152D">
      <w:pPr>
        <w:pStyle w:val="afffff3"/>
        <w:spacing w:after="0"/>
        <w:rPr>
          <w:rFonts w:ascii="Times New Roman" w:hAnsi="Times New Roman" w:cs="Times New Roman"/>
          <w:sz w:val="28"/>
          <w:szCs w:val="28"/>
          <w:lang w:val="ru-RU"/>
        </w:rPr>
      </w:pPr>
    </w:p>
    <w:p w:rsidR="00FD643B" w:rsidRPr="00E81FB8" w:rsidRDefault="00FD643B" w:rsidP="0054152D">
      <w:pPr>
        <w:pStyle w:val="afffff3"/>
        <w:spacing w:after="0"/>
        <w:rPr>
          <w:rFonts w:ascii="Times New Roman" w:hAnsi="Times New Roman" w:cs="Times New Roman"/>
          <w:sz w:val="28"/>
          <w:szCs w:val="28"/>
          <w:lang w:val="ru-RU"/>
        </w:rPr>
      </w:pPr>
    </w:p>
    <w:p w:rsidR="00FD643B" w:rsidRPr="00E81FB8" w:rsidRDefault="00FD643B" w:rsidP="0054152D">
      <w:pPr>
        <w:pStyle w:val="afffff3"/>
        <w:spacing w:after="0"/>
        <w:rPr>
          <w:rFonts w:ascii="Times New Roman" w:hAnsi="Times New Roman" w:cs="Times New Roman"/>
          <w:sz w:val="28"/>
          <w:szCs w:val="28"/>
          <w:lang w:val="ru-RU"/>
        </w:rPr>
      </w:pPr>
      <w:r w:rsidRPr="00E81FB8">
        <w:rPr>
          <w:rFonts w:ascii="Times New Roman" w:hAnsi="Times New Roman" w:cs="Times New Roman"/>
          <w:sz w:val="28"/>
          <w:szCs w:val="28"/>
          <w:lang w:val="ru-RU"/>
        </w:rPr>
        <w:t xml:space="preserve"> Разработчики:  </w:t>
      </w:r>
      <w:r w:rsidR="00764D9A" w:rsidRPr="00E81FB8">
        <w:rPr>
          <w:rFonts w:ascii="Times New Roman" w:hAnsi="Times New Roman" w:cs="Times New Roman"/>
          <w:sz w:val="28"/>
          <w:szCs w:val="28"/>
          <w:lang w:val="ru-RU"/>
        </w:rPr>
        <w:t>Бараненко Н.О. преподаватель по основам проектной деятельности.</w:t>
      </w:r>
    </w:p>
    <w:p w:rsidR="00FD643B" w:rsidRPr="00E81FB8" w:rsidRDefault="00FD643B" w:rsidP="0054152D">
      <w:pPr>
        <w:pStyle w:val="afffff3"/>
        <w:spacing w:after="0"/>
        <w:rPr>
          <w:rFonts w:ascii="Times New Roman" w:hAnsi="Times New Roman" w:cs="Times New Roman"/>
          <w:sz w:val="28"/>
          <w:szCs w:val="28"/>
          <w:lang w:val="ru-RU"/>
        </w:rPr>
      </w:pPr>
    </w:p>
    <w:p w:rsidR="008D758E" w:rsidRPr="00E81FB8" w:rsidRDefault="008D758E" w:rsidP="0054152D">
      <w:pPr>
        <w:spacing w:after="0" w:line="276" w:lineRule="auto"/>
        <w:rPr>
          <w:rFonts w:ascii="Times New Roman" w:hAnsi="Times New Roman" w:cs="Times New Roman"/>
          <w:sz w:val="28"/>
          <w:szCs w:val="28"/>
        </w:rPr>
      </w:pPr>
    </w:p>
    <w:p w:rsidR="00E82CB6" w:rsidRPr="00E81FB8" w:rsidRDefault="00E82CB6" w:rsidP="0054152D">
      <w:pPr>
        <w:spacing w:after="0"/>
        <w:rPr>
          <w:rFonts w:ascii="Times New Roman" w:eastAsia="OfficinaSansBookC" w:hAnsi="Times New Roman" w:cs="Times New Roman"/>
          <w:sz w:val="28"/>
          <w:szCs w:val="28"/>
        </w:rPr>
      </w:pPr>
      <w:r w:rsidRPr="00E81FB8">
        <w:rPr>
          <w:rFonts w:ascii="Times New Roman" w:eastAsia="OfficinaSansBookC" w:hAnsi="Times New Roman" w:cs="Times New Roman"/>
          <w:sz w:val="28"/>
          <w:szCs w:val="28"/>
        </w:rPr>
        <w:br w:type="page"/>
      </w:r>
    </w:p>
    <w:p w:rsidR="003E604E" w:rsidRPr="00E81FB8" w:rsidRDefault="0025347D" w:rsidP="0054152D">
      <w:pPr>
        <w:spacing w:after="0" w:line="276" w:lineRule="auto"/>
        <w:jc w:val="center"/>
        <w:rPr>
          <w:rFonts w:ascii="Times New Roman" w:eastAsia="OfficinaSansBookC" w:hAnsi="Times New Roman" w:cs="Times New Roman"/>
          <w:b/>
          <w:sz w:val="28"/>
          <w:szCs w:val="28"/>
        </w:rPr>
      </w:pPr>
      <w:r w:rsidRPr="00E81FB8">
        <w:rPr>
          <w:rFonts w:ascii="Times New Roman" w:eastAsia="OfficinaSansBookC" w:hAnsi="Times New Roman" w:cs="Times New Roman"/>
          <w:b/>
          <w:sz w:val="28"/>
          <w:szCs w:val="28"/>
        </w:rPr>
        <w:lastRenderedPageBreak/>
        <w:t>СОДЕРЖАНИЕ</w:t>
      </w:r>
    </w:p>
    <w:sdt>
      <w:sdtPr>
        <w:rPr>
          <w:rFonts w:ascii="Times New Roman" w:eastAsia="Calibri" w:hAnsi="Times New Roman" w:cs="Times New Roman"/>
          <w:color w:val="auto"/>
          <w:sz w:val="28"/>
          <w:szCs w:val="28"/>
        </w:rPr>
        <w:id w:val="-456250194"/>
        <w:docPartObj>
          <w:docPartGallery w:val="Table of Contents"/>
          <w:docPartUnique/>
        </w:docPartObj>
      </w:sdtPr>
      <w:sdtContent>
        <w:p w:rsidR="00B5146D" w:rsidRPr="00E81FB8" w:rsidRDefault="00B5146D" w:rsidP="0054152D">
          <w:pPr>
            <w:pStyle w:val="af1"/>
            <w:spacing w:before="0"/>
            <w:rPr>
              <w:rFonts w:ascii="Times New Roman" w:hAnsi="Times New Roman" w:cs="Times New Roman"/>
              <w:sz w:val="28"/>
              <w:szCs w:val="28"/>
            </w:rPr>
          </w:pPr>
        </w:p>
        <w:p w:rsidR="004D6017" w:rsidRPr="00E81FB8" w:rsidRDefault="00E91DE8">
          <w:pPr>
            <w:pStyle w:val="13"/>
            <w:rPr>
              <w:rFonts w:ascii="Times New Roman" w:hAnsi="Times New Roman" w:cs="Times New Roman"/>
              <w:noProof/>
              <w:sz w:val="28"/>
              <w:szCs w:val="28"/>
              <w:lang w:eastAsia="ru-RU"/>
            </w:rPr>
          </w:pPr>
          <w:r w:rsidRPr="00E81FB8">
            <w:rPr>
              <w:rFonts w:ascii="Times New Roman" w:hAnsi="Times New Roman" w:cs="Times New Roman"/>
              <w:sz w:val="28"/>
              <w:szCs w:val="28"/>
            </w:rPr>
            <w:fldChar w:fldCharType="begin"/>
          </w:r>
          <w:r w:rsidR="00B5146D" w:rsidRPr="00E81FB8">
            <w:rPr>
              <w:rFonts w:ascii="Times New Roman" w:hAnsi="Times New Roman" w:cs="Times New Roman"/>
              <w:sz w:val="28"/>
              <w:szCs w:val="28"/>
            </w:rPr>
            <w:instrText xml:space="preserve"> TOC \o "1-3" \h \z \u </w:instrText>
          </w:r>
          <w:r w:rsidRPr="00E81FB8">
            <w:rPr>
              <w:rFonts w:ascii="Times New Roman" w:hAnsi="Times New Roman" w:cs="Times New Roman"/>
              <w:sz w:val="28"/>
              <w:szCs w:val="28"/>
            </w:rPr>
            <w:fldChar w:fldCharType="separate"/>
          </w:r>
          <w:hyperlink w:anchor="_Toc138846234" w:history="1">
            <w:r w:rsidR="004D6017" w:rsidRPr="00E81FB8">
              <w:rPr>
                <w:rStyle w:val="ab"/>
                <w:rFonts w:ascii="Times New Roman" w:eastAsia="OfficinaSansBookC" w:hAnsi="Times New Roman" w:cs="Times New Roman"/>
                <w:noProof/>
                <w:sz w:val="28"/>
                <w:szCs w:val="28"/>
              </w:rPr>
              <w:t>1</w:t>
            </w:r>
            <w:r w:rsidR="00B121F8" w:rsidRPr="00E81FB8">
              <w:rPr>
                <w:rStyle w:val="ab"/>
                <w:rFonts w:ascii="Times New Roman" w:eastAsia="OfficinaSansBookC" w:hAnsi="Times New Roman" w:cs="Times New Roman"/>
                <w:noProof/>
                <w:sz w:val="28"/>
                <w:szCs w:val="28"/>
              </w:rPr>
              <w:t xml:space="preserve">. Общая характеристика </w:t>
            </w:r>
            <w:r w:rsidR="004D6017" w:rsidRPr="00E81FB8">
              <w:rPr>
                <w:rStyle w:val="ab"/>
                <w:rFonts w:ascii="Times New Roman" w:eastAsia="OfficinaSansBookC" w:hAnsi="Times New Roman" w:cs="Times New Roman"/>
                <w:noProof/>
                <w:sz w:val="28"/>
                <w:szCs w:val="28"/>
              </w:rPr>
              <w:t xml:space="preserve"> рабочей программы общеобразовательной дисциплин</w:t>
            </w:r>
            <w:r w:rsidR="00BF0FBF" w:rsidRPr="00E81FB8">
              <w:rPr>
                <w:rStyle w:val="ab"/>
                <w:rFonts w:ascii="Times New Roman" w:eastAsia="OfficinaSansBookC" w:hAnsi="Times New Roman" w:cs="Times New Roman"/>
                <w:noProof/>
                <w:sz w:val="28"/>
                <w:szCs w:val="28"/>
              </w:rPr>
              <w:t>ы «Индивидуальный проект</w:t>
            </w:r>
            <w:r w:rsidR="004D6017" w:rsidRPr="00E81FB8">
              <w:rPr>
                <w:rStyle w:val="ab"/>
                <w:rFonts w:ascii="Times New Roman" w:eastAsia="OfficinaSansBookC" w:hAnsi="Times New Roman" w:cs="Times New Roman"/>
                <w:noProof/>
                <w:sz w:val="28"/>
                <w:szCs w:val="28"/>
              </w:rPr>
              <w:t>»</w:t>
            </w:r>
            <w:r w:rsidR="004D6017" w:rsidRPr="00E81FB8">
              <w:rPr>
                <w:rFonts w:ascii="Times New Roman" w:hAnsi="Times New Roman" w:cs="Times New Roman"/>
                <w:noProof/>
                <w:webHidden/>
                <w:sz w:val="28"/>
                <w:szCs w:val="28"/>
              </w:rPr>
              <w:tab/>
            </w:r>
            <w:r w:rsidRPr="00E81FB8">
              <w:rPr>
                <w:rFonts w:ascii="Times New Roman" w:hAnsi="Times New Roman" w:cs="Times New Roman"/>
                <w:noProof/>
                <w:webHidden/>
                <w:sz w:val="28"/>
                <w:szCs w:val="28"/>
              </w:rPr>
              <w:fldChar w:fldCharType="begin"/>
            </w:r>
            <w:r w:rsidR="004D6017" w:rsidRPr="00E81FB8">
              <w:rPr>
                <w:rFonts w:ascii="Times New Roman" w:hAnsi="Times New Roman" w:cs="Times New Roman"/>
                <w:noProof/>
                <w:webHidden/>
                <w:sz w:val="28"/>
                <w:szCs w:val="28"/>
              </w:rPr>
              <w:instrText xml:space="preserve"> PAGEREF _Toc138846234 \h </w:instrText>
            </w:r>
            <w:r w:rsidRPr="00E81FB8">
              <w:rPr>
                <w:rFonts w:ascii="Times New Roman" w:hAnsi="Times New Roman" w:cs="Times New Roman"/>
                <w:noProof/>
                <w:webHidden/>
                <w:sz w:val="28"/>
                <w:szCs w:val="28"/>
              </w:rPr>
            </w:r>
            <w:r w:rsidRPr="00E81FB8">
              <w:rPr>
                <w:rFonts w:ascii="Times New Roman" w:hAnsi="Times New Roman" w:cs="Times New Roman"/>
                <w:noProof/>
                <w:webHidden/>
                <w:sz w:val="28"/>
                <w:szCs w:val="28"/>
              </w:rPr>
              <w:fldChar w:fldCharType="separate"/>
            </w:r>
            <w:r w:rsidR="004D6017" w:rsidRPr="00E81FB8">
              <w:rPr>
                <w:rFonts w:ascii="Times New Roman" w:hAnsi="Times New Roman" w:cs="Times New Roman"/>
                <w:noProof/>
                <w:webHidden/>
                <w:sz w:val="28"/>
                <w:szCs w:val="28"/>
              </w:rPr>
              <w:t>4</w:t>
            </w:r>
            <w:r w:rsidRPr="00E81FB8">
              <w:rPr>
                <w:rFonts w:ascii="Times New Roman" w:hAnsi="Times New Roman" w:cs="Times New Roman"/>
                <w:noProof/>
                <w:webHidden/>
                <w:sz w:val="28"/>
                <w:szCs w:val="28"/>
              </w:rPr>
              <w:fldChar w:fldCharType="end"/>
            </w:r>
          </w:hyperlink>
        </w:p>
        <w:p w:rsidR="004D6017" w:rsidRPr="00E81FB8" w:rsidRDefault="00E81FB8">
          <w:pPr>
            <w:pStyle w:val="13"/>
            <w:rPr>
              <w:rFonts w:ascii="Times New Roman" w:hAnsi="Times New Roman" w:cs="Times New Roman"/>
              <w:noProof/>
              <w:sz w:val="28"/>
              <w:szCs w:val="28"/>
              <w:lang w:eastAsia="ru-RU"/>
            </w:rPr>
          </w:pPr>
          <w:hyperlink w:anchor="_Toc138846235" w:history="1">
            <w:r w:rsidR="004D6017" w:rsidRPr="00E81FB8">
              <w:rPr>
                <w:rStyle w:val="ab"/>
                <w:rFonts w:ascii="Times New Roman" w:eastAsia="OfficinaSansBookC" w:hAnsi="Times New Roman" w:cs="Times New Roman"/>
                <w:noProof/>
                <w:sz w:val="28"/>
                <w:szCs w:val="28"/>
              </w:rPr>
              <w:t>2. Структура и содержание общеобразовательной дисциплины</w:t>
            </w:r>
            <w:r w:rsidR="004D6017" w:rsidRPr="00E81FB8">
              <w:rPr>
                <w:rFonts w:ascii="Times New Roman" w:hAnsi="Times New Roman" w:cs="Times New Roman"/>
                <w:noProof/>
                <w:webHidden/>
                <w:sz w:val="28"/>
                <w:szCs w:val="28"/>
              </w:rPr>
              <w:tab/>
            </w:r>
            <w:r w:rsidR="00E91DE8" w:rsidRPr="00E81FB8">
              <w:rPr>
                <w:rFonts w:ascii="Times New Roman" w:hAnsi="Times New Roman" w:cs="Times New Roman"/>
                <w:noProof/>
                <w:webHidden/>
                <w:sz w:val="28"/>
                <w:szCs w:val="28"/>
              </w:rPr>
              <w:fldChar w:fldCharType="begin"/>
            </w:r>
            <w:r w:rsidR="004D6017" w:rsidRPr="00E81FB8">
              <w:rPr>
                <w:rFonts w:ascii="Times New Roman" w:hAnsi="Times New Roman" w:cs="Times New Roman"/>
                <w:noProof/>
                <w:webHidden/>
                <w:sz w:val="28"/>
                <w:szCs w:val="28"/>
              </w:rPr>
              <w:instrText xml:space="preserve"> PAGEREF _Toc138846235 \h </w:instrText>
            </w:r>
            <w:r w:rsidR="00E91DE8" w:rsidRPr="00E81FB8">
              <w:rPr>
                <w:rFonts w:ascii="Times New Roman" w:hAnsi="Times New Roman" w:cs="Times New Roman"/>
                <w:noProof/>
                <w:webHidden/>
                <w:sz w:val="28"/>
                <w:szCs w:val="28"/>
              </w:rPr>
            </w:r>
            <w:r w:rsidR="00E91DE8" w:rsidRPr="00E81FB8">
              <w:rPr>
                <w:rFonts w:ascii="Times New Roman" w:hAnsi="Times New Roman" w:cs="Times New Roman"/>
                <w:noProof/>
                <w:webHidden/>
                <w:sz w:val="28"/>
                <w:szCs w:val="28"/>
              </w:rPr>
              <w:fldChar w:fldCharType="separate"/>
            </w:r>
            <w:r w:rsidR="004D6017" w:rsidRPr="00E81FB8">
              <w:rPr>
                <w:rFonts w:ascii="Times New Roman" w:hAnsi="Times New Roman" w:cs="Times New Roman"/>
                <w:noProof/>
                <w:webHidden/>
                <w:sz w:val="28"/>
                <w:szCs w:val="28"/>
              </w:rPr>
              <w:t>9</w:t>
            </w:r>
            <w:r w:rsidR="00E91DE8" w:rsidRPr="00E81FB8">
              <w:rPr>
                <w:rFonts w:ascii="Times New Roman" w:hAnsi="Times New Roman" w:cs="Times New Roman"/>
                <w:noProof/>
                <w:webHidden/>
                <w:sz w:val="28"/>
                <w:szCs w:val="28"/>
              </w:rPr>
              <w:fldChar w:fldCharType="end"/>
            </w:r>
          </w:hyperlink>
        </w:p>
        <w:p w:rsidR="004D6017" w:rsidRPr="00E81FB8" w:rsidRDefault="00E81FB8">
          <w:pPr>
            <w:pStyle w:val="13"/>
            <w:tabs>
              <w:tab w:val="left" w:pos="660"/>
            </w:tabs>
            <w:rPr>
              <w:rFonts w:ascii="Times New Roman" w:hAnsi="Times New Roman" w:cs="Times New Roman"/>
              <w:noProof/>
              <w:sz w:val="28"/>
              <w:szCs w:val="28"/>
              <w:lang w:eastAsia="ru-RU"/>
            </w:rPr>
          </w:pPr>
          <w:hyperlink w:anchor="_Toc138846236" w:history="1">
            <w:r w:rsidR="004D6017" w:rsidRPr="00E81FB8">
              <w:rPr>
                <w:rStyle w:val="ab"/>
                <w:rFonts w:ascii="Times New Roman" w:eastAsia="Times New Roman" w:hAnsi="Times New Roman" w:cs="Times New Roman"/>
                <w:bCs/>
                <w:noProof/>
                <w:sz w:val="28"/>
                <w:szCs w:val="28"/>
                <w:lang w:eastAsia="ru-RU"/>
              </w:rPr>
              <w:t>1.1.</w:t>
            </w:r>
            <w:r w:rsidR="004D6017" w:rsidRPr="00E81FB8">
              <w:rPr>
                <w:rFonts w:ascii="Times New Roman" w:hAnsi="Times New Roman" w:cs="Times New Roman"/>
                <w:noProof/>
                <w:sz w:val="28"/>
                <w:szCs w:val="28"/>
                <w:lang w:eastAsia="ru-RU"/>
              </w:rPr>
              <w:tab/>
            </w:r>
            <w:r w:rsidR="004D6017" w:rsidRPr="00E81FB8">
              <w:rPr>
                <w:rStyle w:val="ab"/>
                <w:rFonts w:ascii="Times New Roman" w:eastAsia="Times New Roman" w:hAnsi="Times New Roman" w:cs="Times New Roman"/>
                <w:bCs/>
                <w:noProof/>
                <w:sz w:val="28"/>
                <w:szCs w:val="28"/>
                <w:lang w:eastAsia="ru-RU"/>
              </w:rPr>
              <w:t>Информационноеобеспечениеобучения</w:t>
            </w:r>
            <w:r w:rsidR="004D6017" w:rsidRPr="00E81FB8">
              <w:rPr>
                <w:rFonts w:ascii="Times New Roman" w:hAnsi="Times New Roman" w:cs="Times New Roman"/>
                <w:noProof/>
                <w:webHidden/>
                <w:sz w:val="28"/>
                <w:szCs w:val="28"/>
              </w:rPr>
              <w:tab/>
            </w:r>
            <w:r w:rsidR="00E91DE8" w:rsidRPr="00E81FB8">
              <w:rPr>
                <w:rFonts w:ascii="Times New Roman" w:hAnsi="Times New Roman" w:cs="Times New Roman"/>
                <w:noProof/>
                <w:webHidden/>
                <w:sz w:val="28"/>
                <w:szCs w:val="28"/>
              </w:rPr>
              <w:fldChar w:fldCharType="begin"/>
            </w:r>
            <w:r w:rsidR="004D6017" w:rsidRPr="00E81FB8">
              <w:rPr>
                <w:rFonts w:ascii="Times New Roman" w:hAnsi="Times New Roman" w:cs="Times New Roman"/>
                <w:noProof/>
                <w:webHidden/>
                <w:sz w:val="28"/>
                <w:szCs w:val="28"/>
              </w:rPr>
              <w:instrText xml:space="preserve"> PAGEREF _Toc138846236 \h </w:instrText>
            </w:r>
            <w:r w:rsidR="00E91DE8" w:rsidRPr="00E81FB8">
              <w:rPr>
                <w:rFonts w:ascii="Times New Roman" w:hAnsi="Times New Roman" w:cs="Times New Roman"/>
                <w:noProof/>
                <w:webHidden/>
                <w:sz w:val="28"/>
                <w:szCs w:val="28"/>
              </w:rPr>
            </w:r>
            <w:r w:rsidR="00E91DE8" w:rsidRPr="00E81FB8">
              <w:rPr>
                <w:rFonts w:ascii="Times New Roman" w:hAnsi="Times New Roman" w:cs="Times New Roman"/>
                <w:noProof/>
                <w:webHidden/>
                <w:sz w:val="28"/>
                <w:szCs w:val="28"/>
              </w:rPr>
              <w:fldChar w:fldCharType="separate"/>
            </w:r>
            <w:r w:rsidR="004D6017" w:rsidRPr="00E81FB8">
              <w:rPr>
                <w:rFonts w:ascii="Times New Roman" w:hAnsi="Times New Roman" w:cs="Times New Roman"/>
                <w:noProof/>
                <w:webHidden/>
                <w:sz w:val="28"/>
                <w:szCs w:val="28"/>
              </w:rPr>
              <w:t>14</w:t>
            </w:r>
            <w:r w:rsidR="00E91DE8" w:rsidRPr="00E81FB8">
              <w:rPr>
                <w:rFonts w:ascii="Times New Roman" w:hAnsi="Times New Roman" w:cs="Times New Roman"/>
                <w:noProof/>
                <w:webHidden/>
                <w:sz w:val="28"/>
                <w:szCs w:val="28"/>
              </w:rPr>
              <w:fldChar w:fldCharType="end"/>
            </w:r>
          </w:hyperlink>
        </w:p>
        <w:p w:rsidR="004D6017" w:rsidRPr="00E81FB8" w:rsidRDefault="00E81FB8">
          <w:pPr>
            <w:pStyle w:val="13"/>
            <w:rPr>
              <w:rFonts w:ascii="Times New Roman" w:hAnsi="Times New Roman" w:cs="Times New Roman"/>
              <w:noProof/>
              <w:sz w:val="28"/>
              <w:szCs w:val="28"/>
              <w:lang w:eastAsia="ru-RU"/>
            </w:rPr>
          </w:pPr>
          <w:hyperlink w:anchor="_Toc138846237" w:history="1">
            <w:r w:rsidR="004D6017" w:rsidRPr="00E81FB8">
              <w:rPr>
                <w:rStyle w:val="ab"/>
                <w:rFonts w:ascii="Times New Roman" w:eastAsia="Times New Roman" w:hAnsi="Times New Roman" w:cs="Times New Roman"/>
                <w:bCs/>
                <w:noProof/>
                <w:sz w:val="28"/>
                <w:szCs w:val="28"/>
                <w:lang w:eastAsia="ru-RU"/>
              </w:rPr>
              <w:t>Основныеисточники:</w:t>
            </w:r>
            <w:r w:rsidR="004D6017" w:rsidRPr="00E81FB8">
              <w:rPr>
                <w:rFonts w:ascii="Times New Roman" w:hAnsi="Times New Roman" w:cs="Times New Roman"/>
                <w:noProof/>
                <w:webHidden/>
                <w:sz w:val="28"/>
                <w:szCs w:val="28"/>
              </w:rPr>
              <w:tab/>
            </w:r>
            <w:r w:rsidR="00E91DE8" w:rsidRPr="00E81FB8">
              <w:rPr>
                <w:rFonts w:ascii="Times New Roman" w:hAnsi="Times New Roman" w:cs="Times New Roman"/>
                <w:noProof/>
                <w:webHidden/>
                <w:sz w:val="28"/>
                <w:szCs w:val="28"/>
              </w:rPr>
              <w:fldChar w:fldCharType="begin"/>
            </w:r>
            <w:r w:rsidR="004D6017" w:rsidRPr="00E81FB8">
              <w:rPr>
                <w:rFonts w:ascii="Times New Roman" w:hAnsi="Times New Roman" w:cs="Times New Roman"/>
                <w:noProof/>
                <w:webHidden/>
                <w:sz w:val="28"/>
                <w:szCs w:val="28"/>
              </w:rPr>
              <w:instrText xml:space="preserve"> PAGEREF _Toc138846237 \h </w:instrText>
            </w:r>
            <w:r w:rsidR="00E91DE8" w:rsidRPr="00E81FB8">
              <w:rPr>
                <w:rFonts w:ascii="Times New Roman" w:hAnsi="Times New Roman" w:cs="Times New Roman"/>
                <w:noProof/>
                <w:webHidden/>
                <w:sz w:val="28"/>
                <w:szCs w:val="28"/>
              </w:rPr>
            </w:r>
            <w:r w:rsidR="00E91DE8" w:rsidRPr="00E81FB8">
              <w:rPr>
                <w:rFonts w:ascii="Times New Roman" w:hAnsi="Times New Roman" w:cs="Times New Roman"/>
                <w:noProof/>
                <w:webHidden/>
                <w:sz w:val="28"/>
                <w:szCs w:val="28"/>
              </w:rPr>
              <w:fldChar w:fldCharType="separate"/>
            </w:r>
            <w:r w:rsidR="004D6017" w:rsidRPr="00E81FB8">
              <w:rPr>
                <w:rFonts w:ascii="Times New Roman" w:hAnsi="Times New Roman" w:cs="Times New Roman"/>
                <w:noProof/>
                <w:webHidden/>
                <w:sz w:val="28"/>
                <w:szCs w:val="28"/>
              </w:rPr>
              <w:t>14</w:t>
            </w:r>
            <w:r w:rsidR="00E91DE8" w:rsidRPr="00E81FB8">
              <w:rPr>
                <w:rFonts w:ascii="Times New Roman" w:hAnsi="Times New Roman" w:cs="Times New Roman"/>
                <w:noProof/>
                <w:webHidden/>
                <w:sz w:val="28"/>
                <w:szCs w:val="28"/>
              </w:rPr>
              <w:fldChar w:fldCharType="end"/>
            </w:r>
          </w:hyperlink>
        </w:p>
        <w:p w:rsidR="004D6017" w:rsidRPr="00E81FB8" w:rsidRDefault="00E81FB8">
          <w:pPr>
            <w:pStyle w:val="13"/>
            <w:rPr>
              <w:rFonts w:ascii="Times New Roman" w:hAnsi="Times New Roman" w:cs="Times New Roman"/>
              <w:noProof/>
              <w:sz w:val="28"/>
              <w:szCs w:val="28"/>
              <w:lang w:eastAsia="ru-RU"/>
            </w:rPr>
          </w:pPr>
          <w:hyperlink w:anchor="_Toc138846238" w:history="1">
            <w:r w:rsidR="004D6017" w:rsidRPr="00E81FB8">
              <w:rPr>
                <w:rStyle w:val="ab"/>
                <w:rFonts w:ascii="Times New Roman" w:eastAsia="Times New Roman" w:hAnsi="Times New Roman" w:cs="Times New Roman"/>
                <w:bCs/>
                <w:noProof/>
                <w:sz w:val="28"/>
                <w:szCs w:val="28"/>
                <w:lang w:eastAsia="ru-RU"/>
              </w:rPr>
              <w:t>Дополнительныеисточники:</w:t>
            </w:r>
            <w:r w:rsidR="004D6017" w:rsidRPr="00E81FB8">
              <w:rPr>
                <w:rFonts w:ascii="Times New Roman" w:hAnsi="Times New Roman" w:cs="Times New Roman"/>
                <w:noProof/>
                <w:webHidden/>
                <w:sz w:val="28"/>
                <w:szCs w:val="28"/>
              </w:rPr>
              <w:tab/>
            </w:r>
            <w:r w:rsidR="00E91DE8" w:rsidRPr="00E81FB8">
              <w:rPr>
                <w:rFonts w:ascii="Times New Roman" w:hAnsi="Times New Roman" w:cs="Times New Roman"/>
                <w:noProof/>
                <w:webHidden/>
                <w:sz w:val="28"/>
                <w:szCs w:val="28"/>
              </w:rPr>
              <w:fldChar w:fldCharType="begin"/>
            </w:r>
            <w:r w:rsidR="004D6017" w:rsidRPr="00E81FB8">
              <w:rPr>
                <w:rFonts w:ascii="Times New Roman" w:hAnsi="Times New Roman" w:cs="Times New Roman"/>
                <w:noProof/>
                <w:webHidden/>
                <w:sz w:val="28"/>
                <w:szCs w:val="28"/>
              </w:rPr>
              <w:instrText xml:space="preserve"> PAGEREF _Toc138846238 \h </w:instrText>
            </w:r>
            <w:r w:rsidR="00E91DE8" w:rsidRPr="00E81FB8">
              <w:rPr>
                <w:rFonts w:ascii="Times New Roman" w:hAnsi="Times New Roman" w:cs="Times New Roman"/>
                <w:noProof/>
                <w:webHidden/>
                <w:sz w:val="28"/>
                <w:szCs w:val="28"/>
              </w:rPr>
            </w:r>
            <w:r w:rsidR="00E91DE8" w:rsidRPr="00E81FB8">
              <w:rPr>
                <w:rFonts w:ascii="Times New Roman" w:hAnsi="Times New Roman" w:cs="Times New Roman"/>
                <w:noProof/>
                <w:webHidden/>
                <w:sz w:val="28"/>
                <w:szCs w:val="28"/>
              </w:rPr>
              <w:fldChar w:fldCharType="separate"/>
            </w:r>
            <w:r w:rsidR="004D6017" w:rsidRPr="00E81FB8">
              <w:rPr>
                <w:rFonts w:ascii="Times New Roman" w:hAnsi="Times New Roman" w:cs="Times New Roman"/>
                <w:noProof/>
                <w:webHidden/>
                <w:sz w:val="28"/>
                <w:szCs w:val="28"/>
              </w:rPr>
              <w:t>14</w:t>
            </w:r>
            <w:r w:rsidR="00E91DE8" w:rsidRPr="00E81FB8">
              <w:rPr>
                <w:rFonts w:ascii="Times New Roman" w:hAnsi="Times New Roman" w:cs="Times New Roman"/>
                <w:noProof/>
                <w:webHidden/>
                <w:sz w:val="28"/>
                <w:szCs w:val="28"/>
              </w:rPr>
              <w:fldChar w:fldCharType="end"/>
            </w:r>
          </w:hyperlink>
        </w:p>
        <w:p w:rsidR="004D6017" w:rsidRPr="00E81FB8" w:rsidRDefault="00E81FB8">
          <w:pPr>
            <w:pStyle w:val="13"/>
            <w:rPr>
              <w:rFonts w:ascii="Times New Roman" w:hAnsi="Times New Roman" w:cs="Times New Roman"/>
              <w:noProof/>
              <w:sz w:val="28"/>
              <w:szCs w:val="28"/>
              <w:lang w:eastAsia="ru-RU"/>
            </w:rPr>
          </w:pPr>
          <w:hyperlink w:anchor="_Toc138846239" w:history="1">
            <w:r w:rsidR="004D6017" w:rsidRPr="00E81FB8">
              <w:rPr>
                <w:rStyle w:val="ab"/>
                <w:rFonts w:ascii="Times New Roman" w:eastAsia="Times New Roman" w:hAnsi="Times New Roman" w:cs="Times New Roman"/>
                <w:bCs/>
                <w:noProof/>
                <w:sz w:val="28"/>
                <w:szCs w:val="28"/>
                <w:lang w:eastAsia="ru-RU"/>
              </w:rPr>
              <w:t>Интернет-ресурсы:</w:t>
            </w:r>
            <w:r w:rsidR="004D6017" w:rsidRPr="00E81FB8">
              <w:rPr>
                <w:rFonts w:ascii="Times New Roman" w:hAnsi="Times New Roman" w:cs="Times New Roman"/>
                <w:noProof/>
                <w:webHidden/>
                <w:sz w:val="28"/>
                <w:szCs w:val="28"/>
              </w:rPr>
              <w:tab/>
            </w:r>
            <w:r w:rsidR="00E91DE8" w:rsidRPr="00E81FB8">
              <w:rPr>
                <w:rFonts w:ascii="Times New Roman" w:hAnsi="Times New Roman" w:cs="Times New Roman"/>
                <w:noProof/>
                <w:webHidden/>
                <w:sz w:val="28"/>
                <w:szCs w:val="28"/>
              </w:rPr>
              <w:fldChar w:fldCharType="begin"/>
            </w:r>
            <w:r w:rsidR="004D6017" w:rsidRPr="00E81FB8">
              <w:rPr>
                <w:rFonts w:ascii="Times New Roman" w:hAnsi="Times New Roman" w:cs="Times New Roman"/>
                <w:noProof/>
                <w:webHidden/>
                <w:sz w:val="28"/>
                <w:szCs w:val="28"/>
              </w:rPr>
              <w:instrText xml:space="preserve"> PAGEREF _Toc138846239 \h </w:instrText>
            </w:r>
            <w:r w:rsidR="00E91DE8" w:rsidRPr="00E81FB8">
              <w:rPr>
                <w:rFonts w:ascii="Times New Roman" w:hAnsi="Times New Roman" w:cs="Times New Roman"/>
                <w:noProof/>
                <w:webHidden/>
                <w:sz w:val="28"/>
                <w:szCs w:val="28"/>
              </w:rPr>
            </w:r>
            <w:r w:rsidR="00E91DE8" w:rsidRPr="00E81FB8">
              <w:rPr>
                <w:rFonts w:ascii="Times New Roman" w:hAnsi="Times New Roman" w:cs="Times New Roman"/>
                <w:noProof/>
                <w:webHidden/>
                <w:sz w:val="28"/>
                <w:szCs w:val="28"/>
              </w:rPr>
              <w:fldChar w:fldCharType="separate"/>
            </w:r>
            <w:r w:rsidR="004D6017" w:rsidRPr="00E81FB8">
              <w:rPr>
                <w:rFonts w:ascii="Times New Roman" w:hAnsi="Times New Roman" w:cs="Times New Roman"/>
                <w:noProof/>
                <w:webHidden/>
                <w:sz w:val="28"/>
                <w:szCs w:val="28"/>
              </w:rPr>
              <w:t>14</w:t>
            </w:r>
            <w:r w:rsidR="00E91DE8" w:rsidRPr="00E81FB8">
              <w:rPr>
                <w:rFonts w:ascii="Times New Roman" w:hAnsi="Times New Roman" w:cs="Times New Roman"/>
                <w:noProof/>
                <w:webHidden/>
                <w:sz w:val="28"/>
                <w:szCs w:val="28"/>
              </w:rPr>
              <w:fldChar w:fldCharType="end"/>
            </w:r>
          </w:hyperlink>
        </w:p>
        <w:p w:rsidR="00B5146D" w:rsidRPr="00E81FB8" w:rsidRDefault="00E91DE8" w:rsidP="0054152D">
          <w:pPr>
            <w:spacing w:after="0" w:line="276" w:lineRule="auto"/>
            <w:jc w:val="both"/>
            <w:rPr>
              <w:rFonts w:ascii="Times New Roman" w:hAnsi="Times New Roman" w:cs="Times New Roman"/>
              <w:sz w:val="28"/>
              <w:szCs w:val="28"/>
            </w:rPr>
          </w:pPr>
          <w:r w:rsidRPr="00E81FB8">
            <w:rPr>
              <w:rFonts w:ascii="Times New Roman" w:hAnsi="Times New Roman" w:cs="Times New Roman"/>
              <w:sz w:val="28"/>
              <w:szCs w:val="28"/>
            </w:rPr>
            <w:fldChar w:fldCharType="end"/>
          </w:r>
        </w:p>
      </w:sdtContent>
    </w:sdt>
    <w:p w:rsidR="00B5146D" w:rsidRPr="00E81FB8" w:rsidRDefault="00B5146D" w:rsidP="0054152D">
      <w:pPr>
        <w:spacing w:after="0" w:line="276" w:lineRule="auto"/>
        <w:jc w:val="center"/>
        <w:rPr>
          <w:rFonts w:ascii="Times New Roman" w:eastAsia="OfficinaSansBookC" w:hAnsi="Times New Roman" w:cs="Times New Roman"/>
          <w:b/>
          <w:sz w:val="28"/>
          <w:szCs w:val="28"/>
        </w:rPr>
      </w:pPr>
    </w:p>
    <w:p w:rsidR="00B5146D" w:rsidRPr="00E81FB8" w:rsidRDefault="00B5146D" w:rsidP="0054152D">
      <w:pPr>
        <w:spacing w:after="0" w:line="276" w:lineRule="auto"/>
        <w:jc w:val="center"/>
        <w:rPr>
          <w:rFonts w:ascii="Times New Roman" w:eastAsia="OfficinaSansBookC" w:hAnsi="Times New Roman" w:cs="Times New Roman"/>
          <w:b/>
          <w:sz w:val="28"/>
          <w:szCs w:val="28"/>
        </w:rPr>
      </w:pPr>
    </w:p>
    <w:p w:rsidR="003E604E" w:rsidRPr="00E81FB8" w:rsidRDefault="0025347D" w:rsidP="0054152D">
      <w:pPr>
        <w:spacing w:after="0" w:line="276" w:lineRule="auto"/>
        <w:rPr>
          <w:rFonts w:ascii="Times New Roman" w:eastAsia="OfficinaSansBookC" w:hAnsi="Times New Roman" w:cs="Times New Roman"/>
          <w:b/>
          <w:i/>
          <w:sz w:val="28"/>
          <w:szCs w:val="28"/>
        </w:rPr>
      </w:pPr>
      <w:r w:rsidRPr="00E81FB8">
        <w:rPr>
          <w:rFonts w:ascii="Times New Roman" w:hAnsi="Times New Roman" w:cs="Times New Roman"/>
          <w:sz w:val="28"/>
          <w:szCs w:val="28"/>
        </w:rPr>
        <w:br w:type="page"/>
      </w:r>
    </w:p>
    <w:p w:rsidR="00FD643B" w:rsidRPr="00E81FB8" w:rsidRDefault="00FD643B" w:rsidP="0054152D">
      <w:pPr>
        <w:pStyle w:val="1"/>
        <w:spacing w:before="0"/>
        <w:jc w:val="center"/>
        <w:rPr>
          <w:rFonts w:ascii="Times New Roman" w:eastAsia="OfficinaSansBookC" w:hAnsi="Times New Roman" w:cs="Times New Roman"/>
          <w:b/>
          <w:color w:val="auto"/>
          <w:sz w:val="28"/>
          <w:szCs w:val="28"/>
        </w:rPr>
      </w:pPr>
      <w:bookmarkStart w:id="0" w:name="_Toc138846234"/>
      <w:bookmarkStart w:id="1" w:name="_Hlk113633141"/>
      <w:bookmarkStart w:id="2" w:name="_Hlk113629024"/>
      <w:bookmarkStart w:id="3" w:name="_Hlk114058914"/>
      <w:bookmarkStart w:id="4" w:name="_Hlk113359591"/>
      <w:r w:rsidRPr="00E81FB8">
        <w:rPr>
          <w:rFonts w:ascii="Times New Roman" w:eastAsia="OfficinaSansBookC" w:hAnsi="Times New Roman" w:cs="Times New Roman"/>
          <w:b/>
          <w:color w:val="auto"/>
          <w:sz w:val="28"/>
          <w:szCs w:val="28"/>
        </w:rPr>
        <w:lastRenderedPageBreak/>
        <w:t>1</w:t>
      </w:r>
      <w:r w:rsidR="00B121F8" w:rsidRPr="00E81FB8">
        <w:rPr>
          <w:rFonts w:ascii="Times New Roman" w:eastAsia="OfficinaSansBookC" w:hAnsi="Times New Roman" w:cs="Times New Roman"/>
          <w:b/>
          <w:color w:val="auto"/>
          <w:sz w:val="28"/>
          <w:szCs w:val="28"/>
        </w:rPr>
        <w:t>. Общая характеристика</w:t>
      </w:r>
      <w:r w:rsidRPr="00E81FB8">
        <w:rPr>
          <w:rFonts w:ascii="Times New Roman" w:eastAsia="OfficinaSansBookC" w:hAnsi="Times New Roman" w:cs="Times New Roman"/>
          <w:b/>
          <w:color w:val="auto"/>
          <w:sz w:val="28"/>
          <w:szCs w:val="28"/>
        </w:rPr>
        <w:t xml:space="preserve"> рабочей программы общеобразовательной дисциплины «</w:t>
      </w:r>
      <w:proofErr w:type="gramStart"/>
      <w:r w:rsidR="00BF0FBF" w:rsidRPr="00E81FB8">
        <w:rPr>
          <w:rFonts w:ascii="Times New Roman" w:eastAsia="OfficinaSansBookC" w:hAnsi="Times New Roman" w:cs="Times New Roman"/>
          <w:b/>
          <w:color w:val="auto"/>
          <w:sz w:val="28"/>
          <w:szCs w:val="28"/>
        </w:rPr>
        <w:t>Индивидуальный проект</w:t>
      </w:r>
      <w:proofErr w:type="gramEnd"/>
      <w:r w:rsidRPr="00E81FB8">
        <w:rPr>
          <w:rFonts w:ascii="Times New Roman" w:eastAsia="OfficinaSansBookC" w:hAnsi="Times New Roman" w:cs="Times New Roman"/>
          <w:b/>
          <w:color w:val="auto"/>
          <w:sz w:val="28"/>
          <w:szCs w:val="28"/>
        </w:rPr>
        <w:t>»</w:t>
      </w:r>
      <w:bookmarkEnd w:id="0"/>
    </w:p>
    <w:p w:rsidR="008645F9" w:rsidRPr="00E81FB8" w:rsidRDefault="00FD643B" w:rsidP="008645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Style w:val="FontStyle19"/>
          <w:rFonts w:ascii="Times New Roman" w:hAnsi="Times New Roman" w:cs="Times New Roman"/>
          <w:sz w:val="28"/>
          <w:szCs w:val="28"/>
        </w:rPr>
      </w:pPr>
      <w:bookmarkStart w:id="5" w:name="_Hlk113629083"/>
      <w:r w:rsidRPr="00E81FB8">
        <w:rPr>
          <w:rFonts w:ascii="Times New Roman" w:eastAsia="OfficinaSansBookC" w:hAnsi="Times New Roman" w:cs="Times New Roman"/>
          <w:b/>
          <w:sz w:val="28"/>
          <w:szCs w:val="28"/>
        </w:rPr>
        <w:t>1.1. Место дисциплины в структуре основной образовательной програ</w:t>
      </w:r>
      <w:r w:rsidRPr="00E81FB8">
        <w:rPr>
          <w:rFonts w:ascii="Times New Roman" w:eastAsia="OfficinaSansBookC" w:hAnsi="Times New Roman" w:cs="Times New Roman"/>
          <w:b/>
          <w:sz w:val="28"/>
          <w:szCs w:val="28"/>
        </w:rPr>
        <w:t>м</w:t>
      </w:r>
      <w:r w:rsidRPr="00E81FB8">
        <w:rPr>
          <w:rFonts w:ascii="Times New Roman" w:eastAsia="OfficinaSansBookC" w:hAnsi="Times New Roman" w:cs="Times New Roman"/>
          <w:b/>
          <w:sz w:val="28"/>
          <w:szCs w:val="28"/>
        </w:rPr>
        <w:t xml:space="preserve">мы: </w:t>
      </w:r>
      <w:r w:rsidRPr="00E81FB8">
        <w:rPr>
          <w:rFonts w:ascii="Times New Roman" w:eastAsia="OfficinaSansBookC" w:hAnsi="Times New Roman" w:cs="Times New Roman"/>
          <w:sz w:val="28"/>
          <w:szCs w:val="28"/>
        </w:rPr>
        <w:tab/>
      </w:r>
      <w:bookmarkEnd w:id="5"/>
      <w:r w:rsidR="00BF0FBF" w:rsidRPr="00E81FB8">
        <w:rPr>
          <w:rFonts w:ascii="Times New Roman" w:eastAsia="Times New Roman" w:hAnsi="Times New Roman" w:cs="Times New Roman"/>
          <w:sz w:val="28"/>
          <w:szCs w:val="28"/>
          <w:lang w:eastAsia="ru-RU"/>
        </w:rPr>
        <w:t>Общеобразовательная дисциплина «</w:t>
      </w:r>
      <w:proofErr w:type="gramStart"/>
      <w:r w:rsidR="00BF0FBF" w:rsidRPr="00E81FB8">
        <w:rPr>
          <w:rFonts w:ascii="Times New Roman" w:eastAsia="Times New Roman" w:hAnsi="Times New Roman" w:cs="Times New Roman"/>
          <w:sz w:val="28"/>
          <w:szCs w:val="28"/>
          <w:lang w:eastAsia="ru-RU"/>
        </w:rPr>
        <w:t>Индивидуальный проект</w:t>
      </w:r>
      <w:proofErr w:type="gramEnd"/>
      <w:r w:rsidRPr="00E81FB8">
        <w:rPr>
          <w:rFonts w:ascii="Times New Roman" w:eastAsia="Times New Roman" w:hAnsi="Times New Roman" w:cs="Times New Roman"/>
          <w:sz w:val="28"/>
          <w:szCs w:val="28"/>
          <w:lang w:eastAsia="ru-RU"/>
        </w:rPr>
        <w:t>» явл</w:t>
      </w:r>
      <w:r w:rsidRPr="00E81FB8">
        <w:rPr>
          <w:rFonts w:ascii="Times New Roman" w:eastAsia="Times New Roman" w:hAnsi="Times New Roman" w:cs="Times New Roman"/>
          <w:sz w:val="28"/>
          <w:szCs w:val="28"/>
          <w:lang w:eastAsia="ru-RU"/>
        </w:rPr>
        <w:t>я</w:t>
      </w:r>
      <w:r w:rsidRPr="00E81FB8">
        <w:rPr>
          <w:rFonts w:ascii="Times New Roman" w:eastAsia="Times New Roman" w:hAnsi="Times New Roman" w:cs="Times New Roman"/>
          <w:sz w:val="28"/>
          <w:szCs w:val="28"/>
          <w:lang w:eastAsia="ru-RU"/>
        </w:rPr>
        <w:t xml:space="preserve">ется </w:t>
      </w:r>
      <w:r w:rsidR="00B121F8" w:rsidRPr="00E81FB8">
        <w:rPr>
          <w:rFonts w:ascii="Times New Roman" w:eastAsia="Times New Roman" w:hAnsi="Times New Roman" w:cs="Times New Roman"/>
          <w:sz w:val="28"/>
          <w:szCs w:val="28"/>
          <w:lang w:eastAsia="ru-RU"/>
        </w:rPr>
        <w:t xml:space="preserve">вариативной </w:t>
      </w:r>
      <w:r w:rsidRPr="00E81FB8">
        <w:rPr>
          <w:rFonts w:ascii="Times New Roman" w:eastAsia="Times New Roman" w:hAnsi="Times New Roman" w:cs="Times New Roman"/>
          <w:sz w:val="28"/>
          <w:szCs w:val="28"/>
          <w:lang w:eastAsia="ru-RU"/>
        </w:rPr>
        <w:t xml:space="preserve">частью общеобразовательного цикла </w:t>
      </w:r>
      <w:r w:rsidR="00B121F8" w:rsidRPr="00E81FB8">
        <w:rPr>
          <w:rFonts w:ascii="Times New Roman" w:eastAsia="Times New Roman" w:hAnsi="Times New Roman" w:cs="Times New Roman"/>
          <w:sz w:val="28"/>
          <w:szCs w:val="28"/>
          <w:lang w:eastAsia="ru-RU"/>
        </w:rPr>
        <w:t xml:space="preserve">основной </w:t>
      </w:r>
      <w:r w:rsidRPr="00E81FB8">
        <w:rPr>
          <w:rFonts w:ascii="Times New Roman" w:eastAsia="Times New Roman" w:hAnsi="Times New Roman" w:cs="Times New Roman"/>
          <w:sz w:val="28"/>
          <w:szCs w:val="28"/>
          <w:lang w:eastAsia="ru-RU"/>
        </w:rPr>
        <w:t>образов</w:t>
      </w:r>
      <w:r w:rsidRPr="00E81FB8">
        <w:rPr>
          <w:rFonts w:ascii="Times New Roman" w:eastAsia="Times New Roman" w:hAnsi="Times New Roman" w:cs="Times New Roman"/>
          <w:sz w:val="28"/>
          <w:szCs w:val="28"/>
          <w:lang w:eastAsia="ru-RU"/>
        </w:rPr>
        <w:t>а</w:t>
      </w:r>
      <w:r w:rsidRPr="00E81FB8">
        <w:rPr>
          <w:rFonts w:ascii="Times New Roman" w:eastAsia="Times New Roman" w:hAnsi="Times New Roman" w:cs="Times New Roman"/>
          <w:sz w:val="28"/>
          <w:szCs w:val="28"/>
          <w:lang w:eastAsia="ru-RU"/>
        </w:rPr>
        <w:t>тельной программы в соответствии с ФГОС по</w:t>
      </w:r>
      <w:r w:rsidR="00550240" w:rsidRPr="00E81FB8">
        <w:rPr>
          <w:rFonts w:ascii="Times New Roman" w:eastAsia="Times New Roman" w:hAnsi="Times New Roman" w:cs="Times New Roman"/>
          <w:sz w:val="28"/>
          <w:szCs w:val="28"/>
          <w:lang w:eastAsia="ru-RU"/>
        </w:rPr>
        <w:t xml:space="preserve"> </w:t>
      </w:r>
      <w:r w:rsidRPr="00E81FB8">
        <w:rPr>
          <w:rStyle w:val="FontStyle19"/>
          <w:rFonts w:ascii="Times New Roman" w:hAnsi="Times New Roman" w:cs="Times New Roman"/>
          <w:sz w:val="28"/>
          <w:szCs w:val="28"/>
        </w:rPr>
        <w:t>специальности</w:t>
      </w:r>
      <w:r w:rsidR="00550240" w:rsidRPr="00E81FB8">
        <w:rPr>
          <w:rStyle w:val="FontStyle19"/>
          <w:rFonts w:ascii="Times New Roman" w:hAnsi="Times New Roman" w:cs="Times New Roman"/>
          <w:sz w:val="28"/>
          <w:szCs w:val="28"/>
        </w:rPr>
        <w:t xml:space="preserve"> </w:t>
      </w:r>
      <w:r w:rsidR="008645F9" w:rsidRPr="00E81FB8">
        <w:rPr>
          <w:rStyle w:val="FontStyle19"/>
          <w:rFonts w:ascii="Times New Roman" w:hAnsi="Times New Roman" w:cs="Times New Roman"/>
          <w:sz w:val="28"/>
          <w:szCs w:val="28"/>
        </w:rPr>
        <w:t>38.02.05</w:t>
      </w:r>
    </w:p>
    <w:p w:rsidR="00FD643B" w:rsidRPr="00E81FB8" w:rsidRDefault="008645F9" w:rsidP="008645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8"/>
          <w:szCs w:val="28"/>
        </w:rPr>
      </w:pPr>
      <w:r w:rsidRPr="00E81FB8">
        <w:rPr>
          <w:rStyle w:val="FontStyle19"/>
          <w:rFonts w:ascii="Times New Roman" w:hAnsi="Times New Roman" w:cs="Times New Roman"/>
          <w:sz w:val="28"/>
          <w:szCs w:val="28"/>
        </w:rPr>
        <w:t>Товароведение и экспертиза к</w:t>
      </w:r>
      <w:r w:rsidR="00550240" w:rsidRPr="00E81FB8">
        <w:rPr>
          <w:rStyle w:val="FontStyle19"/>
          <w:rFonts w:ascii="Times New Roman" w:hAnsi="Times New Roman" w:cs="Times New Roman"/>
          <w:sz w:val="28"/>
          <w:szCs w:val="28"/>
        </w:rPr>
        <w:t>ачества потребительских товаров</w:t>
      </w:r>
      <w:r w:rsidRPr="00E81FB8">
        <w:rPr>
          <w:rStyle w:val="FontStyle19"/>
          <w:rFonts w:ascii="Times New Roman" w:hAnsi="Times New Roman" w:cs="Times New Roman"/>
          <w:sz w:val="28"/>
          <w:szCs w:val="28"/>
        </w:rPr>
        <w:t>:</w:t>
      </w:r>
    </w:p>
    <w:p w:rsidR="008320CB" w:rsidRPr="00E81FB8" w:rsidRDefault="00FD643B" w:rsidP="00A0130A">
      <w:pPr>
        <w:spacing w:after="0"/>
        <w:ind w:firstLine="405"/>
        <w:jc w:val="both"/>
        <w:rPr>
          <w:rFonts w:ascii="Times New Roman" w:hAnsi="Times New Roman" w:cs="Times New Roman"/>
          <w:sz w:val="28"/>
          <w:szCs w:val="28"/>
        </w:rPr>
      </w:pPr>
      <w:r w:rsidRPr="00E81FB8">
        <w:rPr>
          <w:rFonts w:ascii="Times New Roman" w:hAnsi="Times New Roman" w:cs="Times New Roman"/>
          <w:sz w:val="28"/>
          <w:szCs w:val="28"/>
        </w:rPr>
        <w:t xml:space="preserve">Освоение рабочей программы </w:t>
      </w:r>
      <w:r w:rsidR="007E5A6B" w:rsidRPr="00E81FB8">
        <w:rPr>
          <w:rFonts w:ascii="Times New Roman" w:eastAsia="Times New Roman" w:hAnsi="Times New Roman" w:cs="Times New Roman"/>
          <w:sz w:val="28"/>
          <w:szCs w:val="28"/>
          <w:lang w:eastAsia="ru-RU"/>
        </w:rPr>
        <w:t>общеобразовательной дисциплины</w:t>
      </w:r>
      <w:r w:rsidR="00550240" w:rsidRPr="00E81FB8">
        <w:rPr>
          <w:rFonts w:ascii="Times New Roman" w:eastAsia="Times New Roman" w:hAnsi="Times New Roman" w:cs="Times New Roman"/>
          <w:sz w:val="28"/>
          <w:szCs w:val="28"/>
          <w:lang w:eastAsia="ru-RU"/>
        </w:rPr>
        <w:t xml:space="preserve"> </w:t>
      </w:r>
      <w:r w:rsidR="00E5725D" w:rsidRPr="00E81FB8">
        <w:rPr>
          <w:rFonts w:ascii="Times New Roman" w:eastAsia="Times New Roman" w:hAnsi="Times New Roman" w:cs="Times New Roman"/>
          <w:sz w:val="28"/>
          <w:szCs w:val="28"/>
          <w:lang w:eastAsia="ru-RU"/>
        </w:rPr>
        <w:t>«</w:t>
      </w:r>
      <w:proofErr w:type="gramStart"/>
      <w:r w:rsidR="00BF0FBF" w:rsidRPr="00E81FB8">
        <w:rPr>
          <w:rFonts w:ascii="Times New Roman" w:eastAsia="Times New Roman" w:hAnsi="Times New Roman" w:cs="Times New Roman"/>
          <w:sz w:val="28"/>
          <w:szCs w:val="28"/>
          <w:lang w:eastAsia="ru-RU"/>
        </w:rPr>
        <w:t>Инд</w:t>
      </w:r>
      <w:r w:rsidR="00BF0FBF" w:rsidRPr="00E81FB8">
        <w:rPr>
          <w:rFonts w:ascii="Times New Roman" w:eastAsia="Times New Roman" w:hAnsi="Times New Roman" w:cs="Times New Roman"/>
          <w:sz w:val="28"/>
          <w:szCs w:val="28"/>
          <w:lang w:eastAsia="ru-RU"/>
        </w:rPr>
        <w:t>и</w:t>
      </w:r>
      <w:r w:rsidR="00BF0FBF" w:rsidRPr="00E81FB8">
        <w:rPr>
          <w:rFonts w:ascii="Times New Roman" w:eastAsia="Times New Roman" w:hAnsi="Times New Roman" w:cs="Times New Roman"/>
          <w:sz w:val="28"/>
          <w:szCs w:val="28"/>
          <w:lang w:eastAsia="ru-RU"/>
        </w:rPr>
        <w:t>видуальный проект</w:t>
      </w:r>
      <w:proofErr w:type="gramEnd"/>
      <w:r w:rsidR="00E5725D" w:rsidRPr="00E81FB8">
        <w:rPr>
          <w:rFonts w:ascii="Times New Roman" w:eastAsia="Times New Roman" w:hAnsi="Times New Roman" w:cs="Times New Roman"/>
          <w:sz w:val="28"/>
          <w:szCs w:val="28"/>
          <w:lang w:eastAsia="ru-RU"/>
        </w:rPr>
        <w:t xml:space="preserve">» </w:t>
      </w:r>
      <w:r w:rsidRPr="00E81FB8">
        <w:rPr>
          <w:rFonts w:ascii="Times New Roman" w:hAnsi="Times New Roman" w:cs="Times New Roman"/>
          <w:sz w:val="28"/>
          <w:szCs w:val="28"/>
        </w:rPr>
        <w:t>возможно с применением электронного обучения и д</w:t>
      </w:r>
      <w:r w:rsidRPr="00E81FB8">
        <w:rPr>
          <w:rFonts w:ascii="Times New Roman" w:hAnsi="Times New Roman" w:cs="Times New Roman"/>
          <w:sz w:val="28"/>
          <w:szCs w:val="28"/>
        </w:rPr>
        <w:t>и</w:t>
      </w:r>
      <w:r w:rsidRPr="00E81FB8">
        <w:rPr>
          <w:rFonts w:ascii="Times New Roman" w:hAnsi="Times New Roman" w:cs="Times New Roman"/>
          <w:sz w:val="28"/>
          <w:szCs w:val="28"/>
        </w:rPr>
        <w:t>станционных образовательных технологий.</w:t>
      </w:r>
      <w:bookmarkEnd w:id="1"/>
      <w:bookmarkEnd w:id="2"/>
    </w:p>
    <w:p w:rsidR="008320CB" w:rsidRPr="00E81FB8" w:rsidRDefault="008320CB" w:rsidP="0054152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8"/>
          <w:szCs w:val="28"/>
          <w:lang w:eastAsia="ru-RU"/>
        </w:rPr>
      </w:pPr>
      <w:r w:rsidRPr="00E81FB8">
        <w:rPr>
          <w:rFonts w:ascii="Times New Roman" w:eastAsia="OfficinaSansBookC" w:hAnsi="Times New Roman" w:cs="Times New Roman"/>
          <w:b/>
          <w:sz w:val="28"/>
          <w:szCs w:val="28"/>
        </w:rPr>
        <w:t xml:space="preserve">1.2. </w:t>
      </w:r>
      <w:bookmarkStart w:id="6" w:name="_Hlk113359429"/>
      <w:r w:rsidRPr="00E81FB8">
        <w:rPr>
          <w:rFonts w:ascii="Times New Roman" w:eastAsia="Times New Roman" w:hAnsi="Times New Roman" w:cs="Times New Roman"/>
          <w:b/>
          <w:sz w:val="28"/>
          <w:szCs w:val="28"/>
          <w:lang w:eastAsia="ru-RU"/>
        </w:rPr>
        <w:t xml:space="preserve">Цели </w:t>
      </w:r>
      <w:bookmarkEnd w:id="6"/>
      <w:r w:rsidRPr="00E81FB8">
        <w:rPr>
          <w:rFonts w:ascii="Times New Roman" w:eastAsia="Times New Roman" w:hAnsi="Times New Roman" w:cs="Times New Roman"/>
          <w:b/>
          <w:sz w:val="28"/>
          <w:szCs w:val="28"/>
          <w:lang w:eastAsia="ru-RU"/>
        </w:rPr>
        <w:t>и планируемые результаты освоения дисциплины:</w:t>
      </w:r>
    </w:p>
    <w:p w:rsidR="008320CB" w:rsidRPr="00E81FB8" w:rsidRDefault="008320CB" w:rsidP="0054152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rPr>
      </w:pPr>
      <w:r w:rsidRPr="00E81FB8">
        <w:rPr>
          <w:rFonts w:ascii="Times New Roman" w:eastAsia="Times New Roman" w:hAnsi="Times New Roman" w:cs="Times New Roman"/>
          <w:b/>
          <w:bCs/>
          <w:sz w:val="28"/>
          <w:szCs w:val="28"/>
        </w:rPr>
        <w:t>1.2.1. Цели дисциплины</w:t>
      </w:r>
    </w:p>
    <w:p w:rsidR="00C32694" w:rsidRPr="00E81FB8" w:rsidRDefault="00E5725D" w:rsidP="00C32694">
      <w:pPr>
        <w:suppressAutoHyphens/>
        <w:spacing w:after="0" w:line="240" w:lineRule="auto"/>
        <w:jc w:val="both"/>
        <w:rPr>
          <w:rFonts w:ascii="Times New Roman" w:eastAsia="OfficinaSansBookC" w:hAnsi="Times New Roman" w:cs="Times New Roman"/>
          <w:sz w:val="28"/>
          <w:szCs w:val="28"/>
        </w:rPr>
      </w:pPr>
      <w:r w:rsidRPr="00E81FB8">
        <w:rPr>
          <w:rFonts w:ascii="Times New Roman" w:eastAsia="OfficinaSansBookC" w:hAnsi="Times New Roman" w:cs="Times New Roman"/>
          <w:sz w:val="28"/>
          <w:szCs w:val="28"/>
        </w:rPr>
        <w:t>Содержание программы раздела «</w:t>
      </w:r>
      <w:proofErr w:type="gramStart"/>
      <w:r w:rsidR="00BF0FBF" w:rsidRPr="00E81FB8">
        <w:rPr>
          <w:rFonts w:ascii="Times New Roman" w:eastAsia="Times New Roman" w:hAnsi="Times New Roman" w:cs="Times New Roman"/>
          <w:sz w:val="28"/>
          <w:szCs w:val="28"/>
          <w:lang w:eastAsia="ru-RU"/>
        </w:rPr>
        <w:t>Индивидуальный проект</w:t>
      </w:r>
      <w:proofErr w:type="gramEnd"/>
      <w:r w:rsidR="00BF0FBF" w:rsidRPr="00E81FB8">
        <w:rPr>
          <w:rFonts w:ascii="Times New Roman" w:eastAsia="OfficinaSansBookC" w:hAnsi="Times New Roman" w:cs="Times New Roman"/>
          <w:sz w:val="28"/>
          <w:szCs w:val="28"/>
        </w:rPr>
        <w:t>»</w:t>
      </w:r>
      <w:r w:rsidRPr="00E81FB8">
        <w:rPr>
          <w:rFonts w:ascii="Times New Roman" w:eastAsia="OfficinaSansBookC" w:hAnsi="Times New Roman" w:cs="Times New Roman"/>
          <w:sz w:val="28"/>
          <w:szCs w:val="28"/>
        </w:rPr>
        <w:t xml:space="preserve"> направлено на достижение следующей цели:</w:t>
      </w:r>
    </w:p>
    <w:p w:rsidR="00E5725D" w:rsidRPr="00E81FB8" w:rsidRDefault="00C32694" w:rsidP="00E5725D">
      <w:pPr>
        <w:suppressAutoHyphens/>
        <w:spacing w:after="0" w:line="240" w:lineRule="auto"/>
        <w:jc w:val="both"/>
        <w:rPr>
          <w:rFonts w:ascii="Times New Roman" w:eastAsia="OfficinaSansBookC" w:hAnsi="Times New Roman" w:cs="Times New Roman"/>
          <w:sz w:val="28"/>
          <w:szCs w:val="28"/>
        </w:rPr>
      </w:pPr>
      <w:r w:rsidRPr="00E81FB8">
        <w:rPr>
          <w:rFonts w:ascii="Times New Roman" w:eastAsia="OfficinaSansBookC" w:hAnsi="Times New Roman" w:cs="Times New Roman"/>
          <w:sz w:val="28"/>
          <w:szCs w:val="28"/>
        </w:rPr>
        <w:t xml:space="preserve">- </w:t>
      </w:r>
      <w:r w:rsidR="00E5725D" w:rsidRPr="00E81FB8">
        <w:rPr>
          <w:rFonts w:ascii="Times New Roman" w:eastAsia="OfficinaSansBookC" w:hAnsi="Times New Roman" w:cs="Times New Roman"/>
          <w:sz w:val="28"/>
          <w:szCs w:val="28"/>
        </w:rPr>
        <w:t>развитие исследовательской компетентности студентов посредством освоения ими методов научного познания и умений учебно-исследовательской и проектной деятельности.</w:t>
      </w:r>
    </w:p>
    <w:p w:rsidR="00E5725D" w:rsidRPr="00E81FB8" w:rsidRDefault="00E5725D" w:rsidP="00E5725D">
      <w:pPr>
        <w:suppressAutoHyphens/>
        <w:spacing w:after="0" w:line="240" w:lineRule="auto"/>
        <w:jc w:val="both"/>
        <w:rPr>
          <w:rFonts w:ascii="Times New Roman" w:eastAsia="OfficinaSansBookC" w:hAnsi="Times New Roman" w:cs="Times New Roman"/>
          <w:sz w:val="28"/>
          <w:szCs w:val="28"/>
        </w:rPr>
      </w:pPr>
      <w:r w:rsidRPr="00E81FB8">
        <w:rPr>
          <w:rFonts w:ascii="Times New Roman" w:eastAsia="OfficinaSansBookC" w:hAnsi="Times New Roman" w:cs="Times New Roman"/>
          <w:sz w:val="28"/>
          <w:szCs w:val="28"/>
        </w:rPr>
        <w:t>Задачи программы:</w:t>
      </w:r>
    </w:p>
    <w:p w:rsidR="00E5725D" w:rsidRPr="00E81FB8" w:rsidRDefault="00C32694" w:rsidP="00E5725D">
      <w:pPr>
        <w:suppressAutoHyphens/>
        <w:spacing w:after="0" w:line="240" w:lineRule="auto"/>
        <w:jc w:val="both"/>
        <w:rPr>
          <w:rFonts w:ascii="Times New Roman" w:eastAsia="OfficinaSansBookC" w:hAnsi="Times New Roman" w:cs="Times New Roman"/>
          <w:sz w:val="28"/>
          <w:szCs w:val="28"/>
        </w:rPr>
      </w:pPr>
      <w:r w:rsidRPr="00E81FB8">
        <w:rPr>
          <w:rFonts w:ascii="Times New Roman" w:eastAsia="OfficinaSansBookC" w:hAnsi="Times New Roman" w:cs="Times New Roman"/>
          <w:sz w:val="28"/>
          <w:szCs w:val="28"/>
        </w:rPr>
        <w:t xml:space="preserve"> - </w:t>
      </w:r>
      <w:r w:rsidR="00E5725D" w:rsidRPr="00E81FB8">
        <w:rPr>
          <w:rFonts w:ascii="Times New Roman" w:eastAsia="OfficinaSansBookC" w:hAnsi="Times New Roman" w:cs="Times New Roman"/>
          <w:sz w:val="28"/>
          <w:szCs w:val="28"/>
        </w:rPr>
        <w:t>сформировать умение работать с информацией, находить источники, из которых её можно почерпнуть, определять достоверность информации в найденных источниках;</w:t>
      </w:r>
    </w:p>
    <w:p w:rsidR="00E5725D" w:rsidRPr="00E81FB8" w:rsidRDefault="00C32694" w:rsidP="00E5725D">
      <w:pPr>
        <w:suppressAutoHyphens/>
        <w:spacing w:after="0" w:line="240" w:lineRule="auto"/>
        <w:jc w:val="both"/>
        <w:rPr>
          <w:rFonts w:ascii="Times New Roman" w:eastAsia="OfficinaSansBookC" w:hAnsi="Times New Roman" w:cs="Times New Roman"/>
          <w:sz w:val="28"/>
          <w:szCs w:val="28"/>
        </w:rPr>
      </w:pPr>
      <w:r w:rsidRPr="00E81FB8">
        <w:rPr>
          <w:rFonts w:ascii="Times New Roman" w:eastAsia="OfficinaSansBookC" w:hAnsi="Times New Roman" w:cs="Times New Roman"/>
          <w:sz w:val="28"/>
          <w:szCs w:val="28"/>
        </w:rPr>
        <w:t xml:space="preserve">-  </w:t>
      </w:r>
      <w:r w:rsidR="00E5725D" w:rsidRPr="00E81FB8">
        <w:rPr>
          <w:rFonts w:ascii="Times New Roman" w:eastAsia="OfficinaSansBookC" w:hAnsi="Times New Roman" w:cs="Times New Roman"/>
          <w:sz w:val="28"/>
          <w:szCs w:val="28"/>
        </w:rPr>
        <w:t>способствовать формированию навыков целеполагания, постановки цели и рабочих задач проекта или исследовательской работы, дать понятие о принципах формулировки цели;</w:t>
      </w:r>
    </w:p>
    <w:p w:rsidR="00E5725D" w:rsidRPr="00E81FB8" w:rsidRDefault="00C32694" w:rsidP="00E5725D">
      <w:pPr>
        <w:suppressAutoHyphens/>
        <w:spacing w:after="0" w:line="240" w:lineRule="auto"/>
        <w:jc w:val="both"/>
        <w:rPr>
          <w:rFonts w:ascii="Times New Roman" w:eastAsia="OfficinaSansBookC" w:hAnsi="Times New Roman" w:cs="Times New Roman"/>
          <w:sz w:val="28"/>
          <w:szCs w:val="28"/>
        </w:rPr>
      </w:pPr>
      <w:r w:rsidRPr="00E81FB8">
        <w:rPr>
          <w:rFonts w:ascii="Times New Roman" w:eastAsia="OfficinaSansBookC" w:hAnsi="Times New Roman" w:cs="Times New Roman"/>
          <w:sz w:val="28"/>
          <w:szCs w:val="28"/>
        </w:rPr>
        <w:t xml:space="preserve">-  </w:t>
      </w:r>
      <w:r w:rsidR="00E5725D" w:rsidRPr="00E81FB8">
        <w:rPr>
          <w:rFonts w:ascii="Times New Roman" w:eastAsia="OfficinaSansBookC" w:hAnsi="Times New Roman" w:cs="Times New Roman"/>
          <w:sz w:val="28"/>
          <w:szCs w:val="28"/>
        </w:rPr>
        <w:t xml:space="preserve">научить самостоятельному достижению намеченной цели, </w:t>
      </w:r>
    </w:p>
    <w:p w:rsidR="00E5725D" w:rsidRPr="00E81FB8" w:rsidRDefault="00C32694" w:rsidP="00E5725D">
      <w:pPr>
        <w:suppressAutoHyphens/>
        <w:spacing w:after="0" w:line="240" w:lineRule="auto"/>
        <w:jc w:val="both"/>
        <w:rPr>
          <w:rFonts w:ascii="Times New Roman" w:eastAsia="OfficinaSansBookC" w:hAnsi="Times New Roman" w:cs="Times New Roman"/>
          <w:sz w:val="28"/>
          <w:szCs w:val="28"/>
        </w:rPr>
      </w:pPr>
      <w:r w:rsidRPr="00E81FB8">
        <w:rPr>
          <w:rFonts w:ascii="Times New Roman" w:eastAsia="OfficinaSansBookC" w:hAnsi="Times New Roman" w:cs="Times New Roman"/>
          <w:sz w:val="28"/>
          <w:szCs w:val="28"/>
        </w:rPr>
        <w:t xml:space="preserve"> - </w:t>
      </w:r>
      <w:r w:rsidR="00E5725D" w:rsidRPr="00E81FB8">
        <w:rPr>
          <w:rFonts w:ascii="Times New Roman" w:eastAsia="OfficinaSansBookC" w:hAnsi="Times New Roman" w:cs="Times New Roman"/>
          <w:sz w:val="28"/>
          <w:szCs w:val="28"/>
        </w:rPr>
        <w:t>дать понятие о критериях эффективности, научить определять критерии эффективности для самостоятельной оценки результата работы над проектом;</w:t>
      </w:r>
    </w:p>
    <w:p w:rsidR="00E5725D" w:rsidRPr="00E81FB8" w:rsidRDefault="00C32694" w:rsidP="00E5725D">
      <w:pPr>
        <w:suppressAutoHyphens/>
        <w:spacing w:after="0" w:line="240" w:lineRule="auto"/>
        <w:jc w:val="both"/>
        <w:rPr>
          <w:rFonts w:ascii="Times New Roman" w:eastAsia="OfficinaSansBookC" w:hAnsi="Times New Roman" w:cs="Times New Roman"/>
          <w:sz w:val="28"/>
          <w:szCs w:val="28"/>
        </w:rPr>
      </w:pPr>
      <w:r w:rsidRPr="00E81FB8">
        <w:rPr>
          <w:rFonts w:ascii="Times New Roman" w:eastAsia="OfficinaSansBookC" w:hAnsi="Times New Roman" w:cs="Times New Roman"/>
          <w:sz w:val="28"/>
          <w:szCs w:val="28"/>
        </w:rPr>
        <w:t xml:space="preserve">- </w:t>
      </w:r>
      <w:r w:rsidR="00E5725D" w:rsidRPr="00E81FB8">
        <w:rPr>
          <w:rFonts w:ascii="Times New Roman" w:eastAsia="OfficinaSansBookC" w:hAnsi="Times New Roman" w:cs="Times New Roman"/>
          <w:sz w:val="28"/>
          <w:szCs w:val="28"/>
        </w:rPr>
        <w:t>научить предвидеть риски, возникающие в ходе проектной деятельности и применять меры минимизации эти рисков;</w:t>
      </w:r>
    </w:p>
    <w:p w:rsidR="00E5725D" w:rsidRPr="00E81FB8" w:rsidRDefault="00C32694" w:rsidP="00E5725D">
      <w:pPr>
        <w:suppressAutoHyphens/>
        <w:spacing w:after="0" w:line="240" w:lineRule="auto"/>
        <w:jc w:val="both"/>
        <w:rPr>
          <w:rFonts w:ascii="Times New Roman" w:eastAsia="OfficinaSansBookC" w:hAnsi="Times New Roman" w:cs="Times New Roman"/>
          <w:sz w:val="28"/>
          <w:szCs w:val="28"/>
        </w:rPr>
      </w:pPr>
      <w:r w:rsidRPr="00E81FB8">
        <w:rPr>
          <w:rFonts w:ascii="Times New Roman" w:eastAsia="OfficinaSansBookC" w:hAnsi="Times New Roman" w:cs="Times New Roman"/>
          <w:sz w:val="28"/>
          <w:szCs w:val="28"/>
        </w:rPr>
        <w:t xml:space="preserve">- </w:t>
      </w:r>
      <w:r w:rsidR="00E5725D" w:rsidRPr="00E81FB8">
        <w:rPr>
          <w:rFonts w:ascii="Times New Roman" w:eastAsia="OfficinaSansBookC" w:hAnsi="Times New Roman" w:cs="Times New Roman"/>
          <w:sz w:val="28"/>
          <w:szCs w:val="28"/>
        </w:rPr>
        <w:t>научить планировать собственную деятельность в ходе работы над проектом;</w:t>
      </w:r>
    </w:p>
    <w:p w:rsidR="00E5725D" w:rsidRPr="00E81FB8" w:rsidRDefault="00C32694" w:rsidP="00E5725D">
      <w:pPr>
        <w:suppressAutoHyphens/>
        <w:spacing w:after="0" w:line="240" w:lineRule="auto"/>
        <w:jc w:val="both"/>
        <w:rPr>
          <w:rFonts w:ascii="Times New Roman" w:eastAsia="OfficinaSansBookC" w:hAnsi="Times New Roman" w:cs="Times New Roman"/>
          <w:sz w:val="28"/>
          <w:szCs w:val="28"/>
        </w:rPr>
      </w:pPr>
      <w:r w:rsidRPr="00E81FB8">
        <w:rPr>
          <w:rFonts w:ascii="Times New Roman" w:eastAsia="OfficinaSansBookC" w:hAnsi="Times New Roman" w:cs="Times New Roman"/>
          <w:sz w:val="28"/>
          <w:szCs w:val="28"/>
        </w:rPr>
        <w:t xml:space="preserve">- </w:t>
      </w:r>
      <w:r w:rsidR="00E5725D" w:rsidRPr="00E81FB8">
        <w:rPr>
          <w:rFonts w:ascii="Times New Roman" w:eastAsia="OfficinaSansBookC" w:hAnsi="Times New Roman" w:cs="Times New Roman"/>
          <w:sz w:val="28"/>
          <w:szCs w:val="28"/>
        </w:rPr>
        <w:t>способствовать формированию навыков исследовательской деятельности,</w:t>
      </w:r>
    </w:p>
    <w:p w:rsidR="00E5725D" w:rsidRPr="00E81FB8" w:rsidRDefault="00C32694" w:rsidP="00E5725D">
      <w:pPr>
        <w:suppressAutoHyphens/>
        <w:spacing w:after="0" w:line="240" w:lineRule="auto"/>
        <w:jc w:val="both"/>
        <w:rPr>
          <w:rFonts w:ascii="Times New Roman" w:eastAsia="OfficinaSansBookC" w:hAnsi="Times New Roman" w:cs="Times New Roman"/>
          <w:sz w:val="28"/>
          <w:szCs w:val="28"/>
        </w:rPr>
      </w:pPr>
      <w:r w:rsidRPr="00E81FB8">
        <w:rPr>
          <w:rFonts w:ascii="Times New Roman" w:eastAsia="OfficinaSansBookC" w:hAnsi="Times New Roman" w:cs="Times New Roman"/>
          <w:sz w:val="28"/>
          <w:szCs w:val="28"/>
        </w:rPr>
        <w:t xml:space="preserve">- </w:t>
      </w:r>
      <w:r w:rsidR="00E5725D" w:rsidRPr="00E81FB8">
        <w:rPr>
          <w:rFonts w:ascii="Times New Roman" w:eastAsia="OfficinaSansBookC" w:hAnsi="Times New Roman" w:cs="Times New Roman"/>
          <w:sz w:val="28"/>
          <w:szCs w:val="28"/>
        </w:rPr>
        <w:t>научить  передавать и презентовать полученные знания и опыт;</w:t>
      </w:r>
    </w:p>
    <w:p w:rsidR="00E5725D" w:rsidRPr="00E81FB8" w:rsidRDefault="00C32694" w:rsidP="00E5725D">
      <w:pPr>
        <w:suppressAutoHyphens/>
        <w:spacing w:after="0" w:line="240" w:lineRule="auto"/>
        <w:jc w:val="both"/>
        <w:rPr>
          <w:rFonts w:ascii="Times New Roman" w:eastAsia="OfficinaSansBookC" w:hAnsi="Times New Roman" w:cs="Times New Roman"/>
          <w:sz w:val="28"/>
          <w:szCs w:val="28"/>
        </w:rPr>
      </w:pPr>
      <w:r w:rsidRPr="00E81FB8">
        <w:rPr>
          <w:rFonts w:ascii="Times New Roman" w:eastAsia="OfficinaSansBookC" w:hAnsi="Times New Roman" w:cs="Times New Roman"/>
          <w:sz w:val="28"/>
          <w:szCs w:val="28"/>
        </w:rPr>
        <w:t xml:space="preserve"> - </w:t>
      </w:r>
      <w:r w:rsidR="00E5725D" w:rsidRPr="00E81FB8">
        <w:rPr>
          <w:rFonts w:ascii="Times New Roman" w:eastAsia="OfficinaSansBookC" w:hAnsi="Times New Roman" w:cs="Times New Roman"/>
          <w:sz w:val="28"/>
          <w:szCs w:val="28"/>
        </w:rPr>
        <w:t>способствовать формированию навыков совместной работы и делового общения в группе.</w:t>
      </w:r>
    </w:p>
    <w:p w:rsidR="00E5725D" w:rsidRPr="00E81FB8" w:rsidRDefault="00E5725D" w:rsidP="00E5725D">
      <w:pPr>
        <w:suppressAutoHyphens/>
        <w:spacing w:after="0" w:line="240" w:lineRule="auto"/>
        <w:jc w:val="both"/>
        <w:rPr>
          <w:rFonts w:ascii="Times New Roman" w:eastAsia="OfficinaSansBookC" w:hAnsi="Times New Roman" w:cs="Times New Roman"/>
          <w:sz w:val="28"/>
          <w:szCs w:val="28"/>
        </w:rPr>
      </w:pPr>
      <w:r w:rsidRPr="00E81FB8">
        <w:rPr>
          <w:rFonts w:ascii="Times New Roman" w:eastAsia="OfficinaSansBookC" w:hAnsi="Times New Roman" w:cs="Times New Roman"/>
          <w:sz w:val="28"/>
          <w:szCs w:val="28"/>
        </w:rPr>
        <w:t>В результате освоения учебного предмета студент должен знать:</w:t>
      </w:r>
    </w:p>
    <w:p w:rsidR="00E5725D" w:rsidRPr="00E81FB8" w:rsidRDefault="00C32694" w:rsidP="00E5725D">
      <w:pPr>
        <w:suppressAutoHyphens/>
        <w:spacing w:after="0" w:line="240" w:lineRule="auto"/>
        <w:jc w:val="both"/>
        <w:rPr>
          <w:rFonts w:ascii="Times New Roman" w:eastAsia="OfficinaSansBookC" w:hAnsi="Times New Roman" w:cs="Times New Roman"/>
          <w:sz w:val="28"/>
          <w:szCs w:val="28"/>
        </w:rPr>
      </w:pPr>
      <w:r w:rsidRPr="00E81FB8">
        <w:rPr>
          <w:rFonts w:ascii="Times New Roman" w:eastAsia="OfficinaSansBookC" w:hAnsi="Times New Roman" w:cs="Times New Roman"/>
          <w:sz w:val="28"/>
          <w:szCs w:val="28"/>
        </w:rPr>
        <w:t xml:space="preserve">- </w:t>
      </w:r>
      <w:r w:rsidR="00E5725D" w:rsidRPr="00E81FB8">
        <w:rPr>
          <w:rFonts w:ascii="Times New Roman" w:eastAsia="OfficinaSansBookC" w:hAnsi="Times New Roman" w:cs="Times New Roman"/>
          <w:sz w:val="28"/>
          <w:szCs w:val="28"/>
        </w:rPr>
        <w:t>типы проектов и их проектные продукты;</w:t>
      </w:r>
    </w:p>
    <w:p w:rsidR="00E5725D" w:rsidRPr="00E81FB8" w:rsidRDefault="00C32694" w:rsidP="00E5725D">
      <w:pPr>
        <w:suppressAutoHyphens/>
        <w:spacing w:after="0" w:line="240" w:lineRule="auto"/>
        <w:jc w:val="both"/>
        <w:rPr>
          <w:rFonts w:ascii="Times New Roman" w:eastAsia="OfficinaSansBookC" w:hAnsi="Times New Roman" w:cs="Times New Roman"/>
          <w:sz w:val="28"/>
          <w:szCs w:val="28"/>
        </w:rPr>
      </w:pPr>
      <w:r w:rsidRPr="00E81FB8">
        <w:rPr>
          <w:rFonts w:ascii="Times New Roman" w:eastAsia="OfficinaSansBookC" w:hAnsi="Times New Roman" w:cs="Times New Roman"/>
          <w:sz w:val="28"/>
          <w:szCs w:val="28"/>
        </w:rPr>
        <w:t xml:space="preserve"> - </w:t>
      </w:r>
      <w:r w:rsidR="00E5725D" w:rsidRPr="00E81FB8">
        <w:rPr>
          <w:rFonts w:ascii="Times New Roman" w:eastAsia="OfficinaSansBookC" w:hAnsi="Times New Roman" w:cs="Times New Roman"/>
          <w:sz w:val="28"/>
          <w:szCs w:val="28"/>
        </w:rPr>
        <w:t>структуру проекта;</w:t>
      </w:r>
    </w:p>
    <w:p w:rsidR="00E5725D" w:rsidRPr="00E81FB8" w:rsidRDefault="00C32694" w:rsidP="00E5725D">
      <w:pPr>
        <w:suppressAutoHyphens/>
        <w:spacing w:after="0" w:line="240" w:lineRule="auto"/>
        <w:jc w:val="both"/>
        <w:rPr>
          <w:rFonts w:ascii="Times New Roman" w:eastAsia="OfficinaSansBookC" w:hAnsi="Times New Roman" w:cs="Times New Roman"/>
          <w:sz w:val="28"/>
          <w:szCs w:val="28"/>
        </w:rPr>
      </w:pPr>
      <w:r w:rsidRPr="00E81FB8">
        <w:rPr>
          <w:rFonts w:ascii="Times New Roman" w:eastAsia="OfficinaSansBookC" w:hAnsi="Times New Roman" w:cs="Times New Roman"/>
          <w:sz w:val="28"/>
          <w:szCs w:val="28"/>
        </w:rPr>
        <w:t xml:space="preserve"> - </w:t>
      </w:r>
      <w:r w:rsidR="00E5725D" w:rsidRPr="00E81FB8">
        <w:rPr>
          <w:rFonts w:ascii="Times New Roman" w:eastAsia="OfficinaSansBookC" w:hAnsi="Times New Roman" w:cs="Times New Roman"/>
          <w:sz w:val="28"/>
          <w:szCs w:val="28"/>
        </w:rPr>
        <w:t xml:space="preserve"> этапы выполнения проекта;</w:t>
      </w:r>
    </w:p>
    <w:p w:rsidR="00E5725D" w:rsidRPr="00E81FB8" w:rsidRDefault="00C32694" w:rsidP="00E5725D">
      <w:pPr>
        <w:suppressAutoHyphens/>
        <w:spacing w:after="0" w:line="240" w:lineRule="auto"/>
        <w:jc w:val="both"/>
        <w:rPr>
          <w:rFonts w:ascii="Times New Roman" w:eastAsia="OfficinaSansBookC" w:hAnsi="Times New Roman" w:cs="Times New Roman"/>
          <w:sz w:val="28"/>
          <w:szCs w:val="28"/>
        </w:rPr>
      </w:pPr>
      <w:r w:rsidRPr="00E81FB8">
        <w:rPr>
          <w:rFonts w:ascii="Times New Roman" w:eastAsia="OfficinaSansBookC" w:hAnsi="Times New Roman" w:cs="Times New Roman"/>
          <w:sz w:val="28"/>
          <w:szCs w:val="28"/>
        </w:rPr>
        <w:t xml:space="preserve"> - </w:t>
      </w:r>
      <w:r w:rsidR="00E5725D" w:rsidRPr="00E81FB8">
        <w:rPr>
          <w:rFonts w:ascii="Times New Roman" w:eastAsia="OfficinaSansBookC" w:hAnsi="Times New Roman" w:cs="Times New Roman"/>
          <w:sz w:val="28"/>
          <w:szCs w:val="28"/>
        </w:rPr>
        <w:t>методы исследовательской деятельности;</w:t>
      </w:r>
    </w:p>
    <w:p w:rsidR="00E5725D" w:rsidRPr="00E81FB8" w:rsidRDefault="00C32694" w:rsidP="00E5725D">
      <w:pPr>
        <w:suppressAutoHyphens/>
        <w:spacing w:after="0" w:line="240" w:lineRule="auto"/>
        <w:jc w:val="both"/>
        <w:rPr>
          <w:rFonts w:ascii="Times New Roman" w:eastAsia="OfficinaSansBookC" w:hAnsi="Times New Roman" w:cs="Times New Roman"/>
          <w:sz w:val="28"/>
          <w:szCs w:val="28"/>
        </w:rPr>
      </w:pPr>
      <w:r w:rsidRPr="00E81FB8">
        <w:rPr>
          <w:rFonts w:ascii="Times New Roman" w:eastAsia="OfficinaSansBookC" w:hAnsi="Times New Roman" w:cs="Times New Roman"/>
          <w:sz w:val="28"/>
          <w:szCs w:val="28"/>
        </w:rPr>
        <w:t xml:space="preserve"> - </w:t>
      </w:r>
      <w:r w:rsidR="00E5725D" w:rsidRPr="00E81FB8">
        <w:rPr>
          <w:rFonts w:ascii="Times New Roman" w:eastAsia="OfficinaSansBookC" w:hAnsi="Times New Roman" w:cs="Times New Roman"/>
          <w:sz w:val="28"/>
          <w:szCs w:val="28"/>
        </w:rPr>
        <w:t>критерии оформления письменной части проекта;</w:t>
      </w:r>
    </w:p>
    <w:p w:rsidR="00E5725D" w:rsidRPr="00E81FB8" w:rsidRDefault="00C32694" w:rsidP="00E5725D">
      <w:pPr>
        <w:suppressAutoHyphens/>
        <w:spacing w:after="0" w:line="240" w:lineRule="auto"/>
        <w:jc w:val="both"/>
        <w:rPr>
          <w:rFonts w:ascii="Times New Roman" w:eastAsia="OfficinaSansBookC" w:hAnsi="Times New Roman" w:cs="Times New Roman"/>
          <w:sz w:val="28"/>
          <w:szCs w:val="28"/>
        </w:rPr>
      </w:pPr>
      <w:r w:rsidRPr="00E81FB8">
        <w:rPr>
          <w:rFonts w:ascii="Times New Roman" w:eastAsia="OfficinaSansBookC" w:hAnsi="Times New Roman" w:cs="Times New Roman"/>
          <w:sz w:val="28"/>
          <w:szCs w:val="28"/>
        </w:rPr>
        <w:t xml:space="preserve"> - </w:t>
      </w:r>
      <w:r w:rsidR="00E5725D" w:rsidRPr="00E81FB8">
        <w:rPr>
          <w:rFonts w:ascii="Times New Roman" w:eastAsia="OfficinaSansBookC" w:hAnsi="Times New Roman" w:cs="Times New Roman"/>
          <w:sz w:val="28"/>
          <w:szCs w:val="28"/>
        </w:rPr>
        <w:t>критерии оценки проекта</w:t>
      </w:r>
    </w:p>
    <w:p w:rsidR="00E5725D" w:rsidRPr="00E81FB8" w:rsidRDefault="00C32694" w:rsidP="00E5725D">
      <w:pPr>
        <w:suppressAutoHyphens/>
        <w:spacing w:after="0" w:line="240" w:lineRule="auto"/>
        <w:jc w:val="both"/>
        <w:rPr>
          <w:rFonts w:ascii="Times New Roman" w:eastAsia="OfficinaSansBookC" w:hAnsi="Times New Roman" w:cs="Times New Roman"/>
          <w:sz w:val="28"/>
          <w:szCs w:val="28"/>
        </w:rPr>
      </w:pPr>
      <w:r w:rsidRPr="00E81FB8">
        <w:rPr>
          <w:rFonts w:ascii="Times New Roman" w:eastAsia="OfficinaSansBookC" w:hAnsi="Times New Roman" w:cs="Times New Roman"/>
          <w:sz w:val="28"/>
          <w:szCs w:val="28"/>
        </w:rPr>
        <w:lastRenderedPageBreak/>
        <w:t xml:space="preserve"> - </w:t>
      </w:r>
      <w:r w:rsidR="00E5725D" w:rsidRPr="00E81FB8">
        <w:rPr>
          <w:rFonts w:ascii="Times New Roman" w:eastAsia="OfficinaSansBookC" w:hAnsi="Times New Roman" w:cs="Times New Roman"/>
          <w:sz w:val="28"/>
          <w:szCs w:val="28"/>
        </w:rPr>
        <w:t>требования к презентации проекта, ее назначение;</w:t>
      </w:r>
    </w:p>
    <w:p w:rsidR="00E5725D" w:rsidRPr="00E81FB8" w:rsidRDefault="00C32694" w:rsidP="00E5725D">
      <w:pPr>
        <w:suppressAutoHyphens/>
        <w:spacing w:after="0" w:line="240" w:lineRule="auto"/>
        <w:jc w:val="both"/>
        <w:rPr>
          <w:rFonts w:ascii="Times New Roman" w:eastAsia="OfficinaSansBookC" w:hAnsi="Times New Roman" w:cs="Times New Roman"/>
          <w:sz w:val="28"/>
          <w:szCs w:val="28"/>
        </w:rPr>
      </w:pPr>
      <w:proofErr w:type="gramStart"/>
      <w:r w:rsidRPr="00E81FB8">
        <w:rPr>
          <w:rFonts w:ascii="Times New Roman" w:eastAsia="OfficinaSansBookC" w:hAnsi="Times New Roman" w:cs="Times New Roman"/>
          <w:sz w:val="28"/>
          <w:szCs w:val="28"/>
        </w:rPr>
        <w:t xml:space="preserve">- </w:t>
      </w:r>
      <w:r w:rsidR="00E5725D" w:rsidRPr="00E81FB8">
        <w:rPr>
          <w:rFonts w:ascii="Times New Roman" w:eastAsia="OfficinaSansBookC" w:hAnsi="Times New Roman" w:cs="Times New Roman"/>
          <w:sz w:val="28"/>
          <w:szCs w:val="28"/>
        </w:rPr>
        <w:t>понятия проблема, цель, задачи, анализ, эксперимент, библиография, гипотеза исследования, моделирование, обобщение, объект исследования, предмет исследования, принцип, рецензия, теория, факт, эксперимент, проектный продукт.</w:t>
      </w:r>
      <w:proofErr w:type="gramEnd"/>
    </w:p>
    <w:p w:rsidR="00E5725D" w:rsidRPr="00E81FB8" w:rsidRDefault="00E5725D" w:rsidP="0054152D">
      <w:pPr>
        <w:suppressAutoHyphens/>
        <w:spacing w:after="0" w:line="240" w:lineRule="auto"/>
        <w:jc w:val="both"/>
        <w:rPr>
          <w:rFonts w:ascii="Times New Roman" w:eastAsia="OfficinaSansBookC" w:hAnsi="Times New Roman" w:cs="Times New Roman"/>
          <w:b/>
          <w:sz w:val="28"/>
          <w:szCs w:val="28"/>
        </w:rPr>
      </w:pPr>
    </w:p>
    <w:p w:rsidR="008320CB" w:rsidRPr="00E81FB8" w:rsidRDefault="008320CB" w:rsidP="0054152D">
      <w:pPr>
        <w:suppressAutoHyphens/>
        <w:spacing w:after="0" w:line="240" w:lineRule="auto"/>
        <w:jc w:val="both"/>
        <w:rPr>
          <w:rFonts w:ascii="Times New Roman" w:eastAsia="Times New Roman" w:hAnsi="Times New Roman" w:cs="Times New Roman"/>
          <w:b/>
          <w:bCs/>
          <w:sz w:val="28"/>
          <w:szCs w:val="28"/>
        </w:rPr>
      </w:pPr>
      <w:r w:rsidRPr="00E81FB8">
        <w:rPr>
          <w:rFonts w:ascii="Times New Roman" w:eastAsia="Times New Roman" w:hAnsi="Times New Roman" w:cs="Times New Roman"/>
          <w:b/>
          <w:bCs/>
          <w:sz w:val="28"/>
          <w:szCs w:val="28"/>
        </w:rPr>
        <w:t>1.2.2. Планируемые результаты освоения общеобразовательной дисциплины</w:t>
      </w:r>
      <w:r w:rsidRPr="00E81FB8">
        <w:rPr>
          <w:rFonts w:ascii="Times New Roman" w:hAnsi="Times New Roman" w:cs="Times New Roman"/>
          <w:b/>
          <w:bCs/>
          <w:sz w:val="28"/>
          <w:szCs w:val="28"/>
        </w:rPr>
        <w:t xml:space="preserve"> в соответствии с ФГОС СПО и на основе ФГОС СОО</w:t>
      </w:r>
    </w:p>
    <w:p w:rsidR="007011D7" w:rsidRPr="00E81FB8" w:rsidRDefault="003008B7" w:rsidP="0054152D">
      <w:pPr>
        <w:suppressAutoHyphens/>
        <w:spacing w:after="0" w:line="240" w:lineRule="auto"/>
        <w:ind w:firstLine="709"/>
        <w:jc w:val="both"/>
        <w:rPr>
          <w:rFonts w:ascii="Times New Roman" w:eastAsia="Times New Roman" w:hAnsi="Times New Roman" w:cs="Times New Roman"/>
          <w:sz w:val="28"/>
          <w:szCs w:val="28"/>
          <w:lang w:eastAsia="ru-RU"/>
        </w:rPr>
      </w:pPr>
      <w:bookmarkStart w:id="7" w:name="_Hlk113618735"/>
      <w:bookmarkEnd w:id="3"/>
      <w:r w:rsidRPr="00E81FB8">
        <w:rPr>
          <w:rFonts w:ascii="Times New Roman" w:eastAsia="Times New Roman" w:hAnsi="Times New Roman" w:cs="Times New Roman"/>
          <w:sz w:val="28"/>
          <w:szCs w:val="28"/>
          <w:lang w:eastAsia="ru-RU"/>
        </w:rPr>
        <w:t>Особое значение дисциплина имее</w:t>
      </w:r>
      <w:r w:rsidR="007E5A6B" w:rsidRPr="00E81FB8">
        <w:rPr>
          <w:rFonts w:ascii="Times New Roman" w:eastAsia="Times New Roman" w:hAnsi="Times New Roman" w:cs="Times New Roman"/>
          <w:sz w:val="28"/>
          <w:szCs w:val="28"/>
          <w:lang w:eastAsia="ru-RU"/>
        </w:rPr>
        <w:t xml:space="preserve">т при формировании и развитии  </w:t>
      </w:r>
    </w:p>
    <w:p w:rsidR="007011D7" w:rsidRPr="00E81FB8" w:rsidRDefault="007011D7" w:rsidP="0054152D">
      <w:pPr>
        <w:suppressAutoHyphens/>
        <w:spacing w:after="0" w:line="240" w:lineRule="auto"/>
        <w:ind w:firstLine="709"/>
        <w:jc w:val="both"/>
        <w:rPr>
          <w:rFonts w:ascii="Times New Roman" w:eastAsia="Times New Roman" w:hAnsi="Times New Roman" w:cs="Times New Roman"/>
          <w:sz w:val="28"/>
          <w:szCs w:val="28"/>
          <w:lang w:eastAsia="ru-RU"/>
        </w:rPr>
      </w:pPr>
      <w:r w:rsidRPr="00E81FB8">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w:t>
      </w:r>
      <w:proofErr w:type="gramStart"/>
      <w:r w:rsidRPr="00E81FB8">
        <w:rPr>
          <w:rFonts w:ascii="Times New Roman" w:eastAsia="Times New Roman" w:hAnsi="Times New Roman" w:cs="Times New Roman"/>
          <w:sz w:val="28"/>
          <w:szCs w:val="28"/>
          <w:lang w:eastAsia="ru-RU"/>
        </w:rPr>
        <w:t>ОК</w:t>
      </w:r>
      <w:proofErr w:type="gramEnd"/>
      <w:r w:rsidRPr="00E81FB8">
        <w:rPr>
          <w:rFonts w:ascii="Times New Roman" w:eastAsia="Times New Roman" w:hAnsi="Times New Roman" w:cs="Times New Roman"/>
          <w:sz w:val="28"/>
          <w:szCs w:val="28"/>
          <w:lang w:eastAsia="ru-RU"/>
        </w:rPr>
        <w:t xml:space="preserve"> 01, ОК03, ОК04, ОК 05, ПК1.1 и  ЦОЦНП.1., ЦОЦНП.2., ЦОЦНП.3., ЦОЦНП.4., ЦОЦНП.5.,   ЦОЦНП.6.</w:t>
      </w:r>
    </w:p>
    <w:bookmarkEnd w:id="7"/>
    <w:p w:rsidR="00E81FB8" w:rsidRDefault="00E81FB8" w:rsidP="007011D7">
      <w:pPr>
        <w:suppressAutoHyphens/>
        <w:spacing w:after="0" w:line="240" w:lineRule="auto"/>
        <w:ind w:firstLine="709"/>
        <w:jc w:val="both"/>
        <w:rPr>
          <w:rFonts w:ascii="Times New Roman" w:hAnsi="Times New Roman" w:cs="Times New Roman"/>
          <w:b/>
          <w:sz w:val="28"/>
          <w:szCs w:val="28"/>
          <w:lang w:eastAsia="ru-RU"/>
        </w:rPr>
      </w:pPr>
    </w:p>
    <w:p w:rsidR="007011D7" w:rsidRPr="00E81FB8" w:rsidRDefault="00550240" w:rsidP="007011D7">
      <w:pPr>
        <w:suppressAutoHyphens/>
        <w:spacing w:after="0" w:line="240" w:lineRule="auto"/>
        <w:ind w:firstLine="709"/>
        <w:jc w:val="both"/>
        <w:rPr>
          <w:rFonts w:ascii="Times New Roman" w:hAnsi="Times New Roman" w:cs="Times New Roman"/>
          <w:b/>
          <w:sz w:val="28"/>
          <w:szCs w:val="28"/>
          <w:lang w:eastAsia="ru-RU"/>
        </w:rPr>
      </w:pPr>
      <w:r w:rsidRPr="00E81FB8">
        <w:rPr>
          <w:rFonts w:ascii="Times New Roman" w:hAnsi="Times New Roman" w:cs="Times New Roman"/>
          <w:b/>
          <w:sz w:val="28"/>
          <w:szCs w:val="28"/>
          <w:lang w:eastAsia="ru-RU"/>
        </w:rPr>
        <w:t>Формируемые целевые ориентиры воспитания:</w:t>
      </w:r>
    </w:p>
    <w:p w:rsidR="007011D7" w:rsidRPr="00E81FB8" w:rsidRDefault="007011D7" w:rsidP="007011D7">
      <w:pPr>
        <w:suppressAutoHyphens/>
        <w:spacing w:after="0" w:line="240" w:lineRule="auto"/>
        <w:ind w:firstLine="709"/>
        <w:jc w:val="both"/>
        <w:rPr>
          <w:rFonts w:ascii="Times New Roman" w:hAnsi="Times New Roman" w:cs="Times New Roman"/>
          <w:sz w:val="28"/>
          <w:szCs w:val="28"/>
          <w:lang w:eastAsia="ru-RU"/>
        </w:rPr>
      </w:pPr>
      <w:r w:rsidRPr="00E81FB8">
        <w:rPr>
          <w:rFonts w:ascii="Times New Roman" w:hAnsi="Times New Roman" w:cs="Times New Roman"/>
          <w:sz w:val="28"/>
          <w:szCs w:val="28"/>
          <w:lang w:eastAsia="ru-RU"/>
        </w:rPr>
        <w:t xml:space="preserve">ЦОЦНП.1. - Деятельно </w:t>
      </w:r>
      <w:proofErr w:type="gramStart"/>
      <w:r w:rsidRPr="00E81FB8">
        <w:rPr>
          <w:rFonts w:ascii="Times New Roman" w:hAnsi="Times New Roman" w:cs="Times New Roman"/>
          <w:sz w:val="28"/>
          <w:szCs w:val="28"/>
          <w:lang w:eastAsia="ru-RU"/>
        </w:rPr>
        <w:t>выражающий</w:t>
      </w:r>
      <w:proofErr w:type="gramEnd"/>
      <w:r w:rsidRPr="00E81FB8">
        <w:rPr>
          <w:rFonts w:ascii="Times New Roman" w:hAnsi="Times New Roman" w:cs="Times New Roman"/>
          <w:sz w:val="28"/>
          <w:szCs w:val="28"/>
          <w:lang w:eastAsia="ru-RU"/>
        </w:rPr>
        <w:t xml:space="preserve"> познавательные интересы в разных предметных областях с учетом своих интересов, способностей, достижений, выбранного направления профессионального образования и подготовка.</w:t>
      </w:r>
    </w:p>
    <w:p w:rsidR="007011D7" w:rsidRPr="00E81FB8" w:rsidRDefault="007011D7" w:rsidP="007011D7">
      <w:pPr>
        <w:suppressAutoHyphens/>
        <w:spacing w:after="0" w:line="240" w:lineRule="auto"/>
        <w:ind w:firstLine="709"/>
        <w:jc w:val="both"/>
        <w:rPr>
          <w:rFonts w:ascii="Times New Roman" w:hAnsi="Times New Roman" w:cs="Times New Roman"/>
          <w:sz w:val="28"/>
          <w:szCs w:val="28"/>
          <w:lang w:eastAsia="ru-RU"/>
        </w:rPr>
      </w:pPr>
      <w:r w:rsidRPr="00E81FB8">
        <w:rPr>
          <w:rFonts w:ascii="Times New Roman" w:hAnsi="Times New Roman" w:cs="Times New Roman"/>
          <w:sz w:val="28"/>
          <w:szCs w:val="28"/>
          <w:lang w:eastAsia="ru-RU"/>
        </w:rPr>
        <w:t>ЦОЦНП.2. - 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p w:rsidR="007011D7" w:rsidRPr="00E81FB8" w:rsidRDefault="007011D7" w:rsidP="007011D7">
      <w:pPr>
        <w:suppressAutoHyphens/>
        <w:spacing w:after="0" w:line="240" w:lineRule="auto"/>
        <w:ind w:firstLine="709"/>
        <w:jc w:val="both"/>
        <w:rPr>
          <w:rFonts w:ascii="Times New Roman" w:hAnsi="Times New Roman" w:cs="Times New Roman"/>
          <w:sz w:val="28"/>
          <w:szCs w:val="28"/>
          <w:lang w:eastAsia="ru-RU"/>
        </w:rPr>
      </w:pPr>
      <w:r w:rsidRPr="00E81FB8">
        <w:rPr>
          <w:rFonts w:ascii="Times New Roman" w:hAnsi="Times New Roman" w:cs="Times New Roman"/>
          <w:sz w:val="28"/>
          <w:szCs w:val="28"/>
          <w:lang w:eastAsia="ru-RU"/>
        </w:rPr>
        <w:t xml:space="preserve">ЦОЦНП.3.- </w:t>
      </w:r>
      <w:proofErr w:type="gramStart"/>
      <w:r w:rsidRPr="00E81FB8">
        <w:rPr>
          <w:rFonts w:ascii="Times New Roman" w:hAnsi="Times New Roman" w:cs="Times New Roman"/>
          <w:sz w:val="28"/>
          <w:szCs w:val="28"/>
          <w:lang w:eastAsia="ru-RU"/>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roofErr w:type="gramEnd"/>
    </w:p>
    <w:p w:rsidR="007011D7" w:rsidRPr="00E81FB8" w:rsidRDefault="007011D7" w:rsidP="007011D7">
      <w:pPr>
        <w:suppressAutoHyphens/>
        <w:spacing w:after="0" w:line="240" w:lineRule="auto"/>
        <w:ind w:firstLine="709"/>
        <w:jc w:val="both"/>
        <w:rPr>
          <w:rFonts w:ascii="Times New Roman" w:hAnsi="Times New Roman" w:cs="Times New Roman"/>
          <w:sz w:val="28"/>
          <w:szCs w:val="28"/>
          <w:lang w:eastAsia="ru-RU"/>
        </w:rPr>
      </w:pPr>
      <w:r w:rsidRPr="00E81FB8">
        <w:rPr>
          <w:rFonts w:ascii="Times New Roman" w:hAnsi="Times New Roman" w:cs="Times New Roman"/>
          <w:sz w:val="28"/>
          <w:szCs w:val="28"/>
          <w:lang w:eastAsia="ru-RU"/>
        </w:rPr>
        <w:t xml:space="preserve">        ЦОЦНП.4. - </w:t>
      </w:r>
      <w:proofErr w:type="gramStart"/>
      <w:r w:rsidRPr="00E81FB8">
        <w:rPr>
          <w:rFonts w:ascii="Times New Roman" w:hAnsi="Times New Roman" w:cs="Times New Roman"/>
          <w:sz w:val="28"/>
          <w:szCs w:val="28"/>
          <w:lang w:eastAsia="ru-RU"/>
        </w:rPr>
        <w:t>Умеющий</w:t>
      </w:r>
      <w:proofErr w:type="gramEnd"/>
      <w:r w:rsidRPr="00E81FB8">
        <w:rPr>
          <w:rFonts w:ascii="Times New Roman" w:hAnsi="Times New Roman" w:cs="Times New Roman"/>
          <w:sz w:val="28"/>
          <w:szCs w:val="28"/>
          <w:lang w:eastAsia="ru-RU"/>
        </w:rPr>
        <w:t xml:space="preserve"> выбирать способы решения задач профессиональной деятельности применительно к различным контекстам.</w:t>
      </w:r>
    </w:p>
    <w:p w:rsidR="007011D7" w:rsidRPr="00E81FB8" w:rsidRDefault="007011D7" w:rsidP="007011D7">
      <w:pPr>
        <w:suppressAutoHyphens/>
        <w:spacing w:after="0" w:line="240" w:lineRule="auto"/>
        <w:ind w:firstLine="709"/>
        <w:jc w:val="both"/>
        <w:rPr>
          <w:rFonts w:ascii="Times New Roman" w:hAnsi="Times New Roman" w:cs="Times New Roman"/>
          <w:sz w:val="28"/>
          <w:szCs w:val="28"/>
          <w:lang w:eastAsia="ru-RU"/>
        </w:rPr>
      </w:pPr>
      <w:r w:rsidRPr="00E81FB8">
        <w:rPr>
          <w:rFonts w:ascii="Times New Roman" w:hAnsi="Times New Roman" w:cs="Times New Roman"/>
          <w:sz w:val="28"/>
          <w:szCs w:val="28"/>
          <w:lang w:eastAsia="ru-RU"/>
        </w:rPr>
        <w:t xml:space="preserve">        ЦОЦНП.5. - </w:t>
      </w:r>
      <w:proofErr w:type="gramStart"/>
      <w:r w:rsidRPr="00E81FB8">
        <w:rPr>
          <w:rFonts w:ascii="Times New Roman" w:hAnsi="Times New Roman" w:cs="Times New Roman"/>
          <w:sz w:val="28"/>
          <w:szCs w:val="28"/>
          <w:lang w:eastAsia="ru-RU"/>
        </w:rPr>
        <w:t>Использующий</w:t>
      </w:r>
      <w:proofErr w:type="gramEnd"/>
      <w:r w:rsidRPr="00E81FB8">
        <w:rPr>
          <w:rFonts w:ascii="Times New Roman" w:hAnsi="Times New Roman" w:cs="Times New Roman"/>
          <w:sz w:val="28"/>
          <w:szCs w:val="28"/>
          <w:lang w:eastAsia="ru-RU"/>
        </w:rPr>
        <w:t xml:space="preserve"> современные средства поиска, анализа и интерпретации информации, информационные технологии для выполнения задач профессиональной деятельности.</w:t>
      </w:r>
    </w:p>
    <w:p w:rsidR="00C32694" w:rsidRPr="00E81FB8" w:rsidRDefault="007011D7" w:rsidP="007011D7">
      <w:pPr>
        <w:suppressAutoHyphens/>
        <w:spacing w:after="0" w:line="240" w:lineRule="auto"/>
        <w:ind w:firstLine="709"/>
        <w:jc w:val="both"/>
        <w:rPr>
          <w:rFonts w:ascii="Times New Roman" w:hAnsi="Times New Roman" w:cs="Times New Roman"/>
          <w:sz w:val="28"/>
          <w:szCs w:val="28"/>
          <w:lang w:eastAsia="ru-RU"/>
        </w:rPr>
        <w:sectPr w:rsidR="00C32694" w:rsidRPr="00E81FB8">
          <w:footerReference w:type="default" r:id="rId10"/>
          <w:footerReference w:type="first" r:id="rId11"/>
          <w:pgSz w:w="11906" w:h="16838"/>
          <w:pgMar w:top="1134" w:right="850" w:bottom="284" w:left="1701" w:header="708" w:footer="708" w:gutter="0"/>
          <w:pgNumType w:start="1"/>
          <w:cols w:space="720"/>
          <w:titlePg/>
        </w:sectPr>
      </w:pPr>
      <w:r w:rsidRPr="00E81FB8">
        <w:rPr>
          <w:rFonts w:ascii="Times New Roman" w:hAnsi="Times New Roman" w:cs="Times New Roman"/>
          <w:sz w:val="28"/>
          <w:szCs w:val="28"/>
          <w:lang w:eastAsia="ru-RU"/>
        </w:rPr>
        <w:t xml:space="preserve">        ЦОЦНП.6. - 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bl>
      <w:tblPr>
        <w:tblW w:w="15464" w:type="dxa"/>
        <w:jc w:val="center"/>
        <w:tblInd w:w="10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57"/>
        <w:gridCol w:w="6237"/>
        <w:gridCol w:w="6370"/>
      </w:tblGrid>
      <w:tr w:rsidR="00D11550" w:rsidRPr="0054152D" w:rsidTr="00350EF1">
        <w:trPr>
          <w:cantSplit/>
          <w:trHeight w:val="845"/>
          <w:jc w:val="center"/>
        </w:trPr>
        <w:tc>
          <w:tcPr>
            <w:tcW w:w="2857" w:type="dxa"/>
            <w:vMerge w:val="restart"/>
            <w:vAlign w:val="center"/>
          </w:tcPr>
          <w:bookmarkEnd w:id="4"/>
          <w:p w:rsidR="00D11550" w:rsidRPr="0054152D" w:rsidRDefault="00D11550" w:rsidP="0054152D">
            <w:pPr>
              <w:spacing w:after="0" w:line="240" w:lineRule="auto"/>
              <w:jc w:val="center"/>
              <w:rPr>
                <w:rFonts w:ascii="Times New Roman" w:hAnsi="Times New Roman" w:cs="Times New Roman"/>
                <w:b/>
                <w:iCs/>
                <w:sz w:val="28"/>
                <w:szCs w:val="28"/>
              </w:rPr>
            </w:pPr>
            <w:r w:rsidRPr="0054152D">
              <w:rPr>
                <w:rFonts w:ascii="Times New Roman" w:hAnsi="Times New Roman" w:cs="Times New Roman"/>
                <w:b/>
                <w:iCs/>
                <w:sz w:val="28"/>
                <w:szCs w:val="28"/>
              </w:rPr>
              <w:lastRenderedPageBreak/>
              <w:t>Код и наименование формируемых ко</w:t>
            </w:r>
            <w:r w:rsidRPr="0054152D">
              <w:rPr>
                <w:rFonts w:ascii="Times New Roman" w:hAnsi="Times New Roman" w:cs="Times New Roman"/>
                <w:b/>
                <w:iCs/>
                <w:sz w:val="28"/>
                <w:szCs w:val="28"/>
              </w:rPr>
              <w:t>м</w:t>
            </w:r>
            <w:r w:rsidRPr="0054152D">
              <w:rPr>
                <w:rFonts w:ascii="Times New Roman" w:hAnsi="Times New Roman" w:cs="Times New Roman"/>
                <w:b/>
                <w:iCs/>
                <w:sz w:val="28"/>
                <w:szCs w:val="28"/>
              </w:rPr>
              <w:t>петенций</w:t>
            </w:r>
          </w:p>
        </w:tc>
        <w:tc>
          <w:tcPr>
            <w:tcW w:w="12607" w:type="dxa"/>
            <w:gridSpan w:val="2"/>
            <w:vAlign w:val="center"/>
          </w:tcPr>
          <w:p w:rsidR="00D11550" w:rsidRPr="0054152D" w:rsidRDefault="00D11550" w:rsidP="0054152D">
            <w:pPr>
              <w:spacing w:after="0" w:line="240" w:lineRule="auto"/>
              <w:jc w:val="center"/>
              <w:rPr>
                <w:rFonts w:ascii="Times New Roman" w:eastAsia="Times New Roman" w:hAnsi="Times New Roman" w:cs="Times New Roman"/>
                <w:b/>
                <w:sz w:val="28"/>
                <w:szCs w:val="28"/>
              </w:rPr>
            </w:pPr>
            <w:r w:rsidRPr="0054152D">
              <w:rPr>
                <w:rFonts w:ascii="Times New Roman" w:hAnsi="Times New Roman" w:cs="Times New Roman"/>
                <w:b/>
                <w:iCs/>
                <w:sz w:val="28"/>
                <w:szCs w:val="28"/>
              </w:rPr>
              <w:t>Планируемые результаты освоения дисциплины</w:t>
            </w:r>
          </w:p>
        </w:tc>
      </w:tr>
      <w:tr w:rsidR="00D11550" w:rsidRPr="0054152D" w:rsidTr="00E81FB8">
        <w:trPr>
          <w:cantSplit/>
          <w:trHeight w:val="985"/>
          <w:jc w:val="center"/>
        </w:trPr>
        <w:tc>
          <w:tcPr>
            <w:tcW w:w="2857" w:type="dxa"/>
            <w:vMerge/>
            <w:vAlign w:val="center"/>
          </w:tcPr>
          <w:p w:rsidR="00D11550" w:rsidRPr="0054152D" w:rsidRDefault="00D11550" w:rsidP="0054152D">
            <w:pPr>
              <w:spacing w:after="0" w:line="240" w:lineRule="auto"/>
              <w:jc w:val="center"/>
              <w:rPr>
                <w:rFonts w:ascii="Times New Roman" w:eastAsia="Times New Roman" w:hAnsi="Times New Roman" w:cs="Times New Roman"/>
                <w:sz w:val="28"/>
                <w:szCs w:val="28"/>
              </w:rPr>
            </w:pPr>
          </w:p>
        </w:tc>
        <w:tc>
          <w:tcPr>
            <w:tcW w:w="6237" w:type="dxa"/>
            <w:vAlign w:val="center"/>
          </w:tcPr>
          <w:p w:rsidR="00D11550" w:rsidRPr="0054152D" w:rsidRDefault="00D11550" w:rsidP="0054152D">
            <w:pPr>
              <w:spacing w:after="0" w:line="240" w:lineRule="auto"/>
              <w:jc w:val="center"/>
              <w:rPr>
                <w:rFonts w:ascii="Times New Roman" w:eastAsia="Times New Roman" w:hAnsi="Times New Roman" w:cs="Times New Roman"/>
                <w:b/>
                <w:sz w:val="28"/>
                <w:szCs w:val="28"/>
              </w:rPr>
            </w:pPr>
            <w:r w:rsidRPr="0054152D">
              <w:rPr>
                <w:rFonts w:ascii="Times New Roman" w:eastAsia="Times New Roman" w:hAnsi="Times New Roman" w:cs="Times New Roman"/>
                <w:b/>
                <w:sz w:val="28"/>
                <w:szCs w:val="28"/>
              </w:rPr>
              <w:t>Общие</w:t>
            </w:r>
          </w:p>
        </w:tc>
        <w:tc>
          <w:tcPr>
            <w:tcW w:w="6370" w:type="dxa"/>
            <w:vAlign w:val="center"/>
          </w:tcPr>
          <w:p w:rsidR="00D11550" w:rsidRPr="0054152D" w:rsidRDefault="00D11550" w:rsidP="0054152D">
            <w:pPr>
              <w:spacing w:after="0" w:line="240" w:lineRule="auto"/>
              <w:jc w:val="center"/>
              <w:rPr>
                <w:rFonts w:ascii="Times New Roman" w:eastAsia="Times New Roman" w:hAnsi="Times New Roman" w:cs="Times New Roman"/>
                <w:b/>
                <w:sz w:val="28"/>
                <w:szCs w:val="28"/>
              </w:rPr>
            </w:pPr>
            <w:r w:rsidRPr="0054152D">
              <w:rPr>
                <w:rFonts w:ascii="Times New Roman" w:eastAsia="Times New Roman" w:hAnsi="Times New Roman" w:cs="Times New Roman"/>
                <w:b/>
                <w:sz w:val="28"/>
                <w:szCs w:val="28"/>
              </w:rPr>
              <w:t>Дисциплинарные</w:t>
            </w:r>
          </w:p>
        </w:tc>
      </w:tr>
      <w:tr w:rsidR="00886442" w:rsidRPr="0054152D" w:rsidTr="00E81FB8">
        <w:trPr>
          <w:trHeight w:val="420"/>
          <w:jc w:val="center"/>
        </w:trPr>
        <w:tc>
          <w:tcPr>
            <w:tcW w:w="2857" w:type="dxa"/>
          </w:tcPr>
          <w:p w:rsidR="00886442" w:rsidRPr="003D41F7" w:rsidRDefault="00350EF1" w:rsidP="00350EF1">
            <w:pPr>
              <w:rPr>
                <w:rFonts w:ascii="Times New Roman" w:eastAsia="Times New Roman" w:hAnsi="Times New Roman" w:cs="Times New Roman"/>
                <w:iCs/>
                <w:sz w:val="24"/>
                <w:szCs w:val="24"/>
                <w:lang w:eastAsia="ru-RU"/>
              </w:rPr>
            </w:pPr>
            <w:proofErr w:type="gramStart"/>
            <w:r w:rsidRPr="00350EF1">
              <w:rPr>
                <w:rFonts w:ascii="Times New Roman" w:eastAsia="Times New Roman" w:hAnsi="Times New Roman" w:cs="Times New Roman"/>
                <w:iCs/>
                <w:sz w:val="24"/>
                <w:szCs w:val="24"/>
                <w:lang w:eastAsia="ru-RU"/>
              </w:rPr>
              <w:t>ОК</w:t>
            </w:r>
            <w:proofErr w:type="gramEnd"/>
            <w:r w:rsidRPr="00350EF1">
              <w:rPr>
                <w:rFonts w:ascii="Times New Roman" w:eastAsia="Times New Roman" w:hAnsi="Times New Roman" w:cs="Times New Roman"/>
                <w:iCs/>
                <w:sz w:val="24"/>
                <w:szCs w:val="24"/>
                <w:lang w:eastAsia="ru-RU"/>
              </w:rPr>
              <w:t xml:space="preserve"> 01. Выбирать спос</w:t>
            </w:r>
            <w:r w:rsidRPr="00350EF1">
              <w:rPr>
                <w:rFonts w:ascii="Times New Roman" w:eastAsia="Times New Roman" w:hAnsi="Times New Roman" w:cs="Times New Roman"/>
                <w:iCs/>
                <w:sz w:val="24"/>
                <w:szCs w:val="24"/>
                <w:lang w:eastAsia="ru-RU"/>
              </w:rPr>
              <w:t>о</w:t>
            </w:r>
            <w:r w:rsidRPr="00350EF1">
              <w:rPr>
                <w:rFonts w:ascii="Times New Roman" w:eastAsia="Times New Roman" w:hAnsi="Times New Roman" w:cs="Times New Roman"/>
                <w:iCs/>
                <w:sz w:val="24"/>
                <w:szCs w:val="24"/>
                <w:lang w:eastAsia="ru-RU"/>
              </w:rPr>
              <w:t xml:space="preserve">бы решения задач </w:t>
            </w:r>
            <w:proofErr w:type="gramStart"/>
            <w:r w:rsidRPr="00350EF1">
              <w:rPr>
                <w:rFonts w:ascii="Times New Roman" w:eastAsia="Times New Roman" w:hAnsi="Times New Roman" w:cs="Times New Roman"/>
                <w:iCs/>
                <w:sz w:val="24"/>
                <w:szCs w:val="24"/>
                <w:lang w:eastAsia="ru-RU"/>
              </w:rPr>
              <w:t>пр</w:t>
            </w:r>
            <w:r w:rsidRPr="00350EF1">
              <w:rPr>
                <w:rFonts w:ascii="Times New Roman" w:eastAsia="Times New Roman" w:hAnsi="Times New Roman" w:cs="Times New Roman"/>
                <w:iCs/>
                <w:sz w:val="24"/>
                <w:szCs w:val="24"/>
                <w:lang w:eastAsia="ru-RU"/>
              </w:rPr>
              <w:t>о</w:t>
            </w:r>
            <w:r w:rsidRPr="00350EF1">
              <w:rPr>
                <w:rFonts w:ascii="Times New Roman" w:eastAsia="Times New Roman" w:hAnsi="Times New Roman" w:cs="Times New Roman"/>
                <w:iCs/>
                <w:sz w:val="24"/>
                <w:szCs w:val="24"/>
                <w:lang w:eastAsia="ru-RU"/>
              </w:rPr>
              <w:t>фес</w:t>
            </w:r>
            <w:r>
              <w:rPr>
                <w:rFonts w:ascii="Times New Roman" w:eastAsia="Times New Roman" w:hAnsi="Times New Roman" w:cs="Times New Roman"/>
                <w:iCs/>
                <w:sz w:val="24"/>
                <w:szCs w:val="24"/>
                <w:lang w:eastAsia="ru-RU"/>
              </w:rPr>
              <w:t>сио</w:t>
            </w:r>
            <w:r w:rsidRPr="00350EF1">
              <w:rPr>
                <w:rFonts w:ascii="Times New Roman" w:eastAsia="Times New Roman" w:hAnsi="Times New Roman" w:cs="Times New Roman"/>
                <w:iCs/>
                <w:sz w:val="24"/>
                <w:szCs w:val="24"/>
                <w:lang w:eastAsia="ru-RU"/>
              </w:rPr>
              <w:t>нальной</w:t>
            </w:r>
            <w:proofErr w:type="gramEnd"/>
            <w:r w:rsidRPr="00350EF1">
              <w:rPr>
                <w:rFonts w:ascii="Times New Roman" w:eastAsia="Times New Roman" w:hAnsi="Times New Roman" w:cs="Times New Roman"/>
                <w:iCs/>
                <w:sz w:val="24"/>
                <w:szCs w:val="24"/>
                <w:lang w:eastAsia="ru-RU"/>
              </w:rPr>
              <w:t xml:space="preserve"> дея</w:t>
            </w:r>
            <w:r>
              <w:rPr>
                <w:rFonts w:ascii="Times New Roman" w:eastAsia="Times New Roman" w:hAnsi="Times New Roman" w:cs="Times New Roman"/>
                <w:iCs/>
                <w:sz w:val="24"/>
                <w:szCs w:val="24"/>
                <w:lang w:eastAsia="ru-RU"/>
              </w:rPr>
              <w:t>тель-</w:t>
            </w:r>
            <w:proofErr w:type="spellStart"/>
            <w:r>
              <w:rPr>
                <w:rFonts w:ascii="Times New Roman" w:eastAsia="Times New Roman" w:hAnsi="Times New Roman" w:cs="Times New Roman"/>
                <w:iCs/>
                <w:sz w:val="24"/>
                <w:szCs w:val="24"/>
                <w:lang w:eastAsia="ru-RU"/>
              </w:rPr>
              <w:t>ности</w:t>
            </w:r>
            <w:proofErr w:type="spellEnd"/>
            <w:r>
              <w:rPr>
                <w:rFonts w:ascii="Times New Roman" w:eastAsia="Times New Roman" w:hAnsi="Times New Roman" w:cs="Times New Roman"/>
                <w:iCs/>
                <w:sz w:val="24"/>
                <w:szCs w:val="24"/>
                <w:lang w:eastAsia="ru-RU"/>
              </w:rPr>
              <w:t xml:space="preserve"> примени</w:t>
            </w:r>
            <w:r w:rsidRPr="00350EF1">
              <w:rPr>
                <w:rFonts w:ascii="Times New Roman" w:eastAsia="Times New Roman" w:hAnsi="Times New Roman" w:cs="Times New Roman"/>
                <w:iCs/>
                <w:sz w:val="24"/>
                <w:szCs w:val="24"/>
                <w:lang w:eastAsia="ru-RU"/>
              </w:rPr>
              <w:t>тельно к различным контекстам</w:t>
            </w:r>
          </w:p>
        </w:tc>
        <w:tc>
          <w:tcPr>
            <w:tcW w:w="6237" w:type="dxa"/>
          </w:tcPr>
          <w:p w:rsidR="00350EF1" w:rsidRPr="00350EF1" w:rsidRDefault="00350EF1" w:rsidP="00D4706E">
            <w:pPr>
              <w:spacing w:after="0"/>
              <w:rPr>
                <w:rFonts w:ascii="Times New Roman" w:eastAsia="Times New Roman" w:hAnsi="Times New Roman" w:cs="Times New Roman"/>
                <w:iCs/>
                <w:sz w:val="24"/>
                <w:szCs w:val="24"/>
                <w:lang w:eastAsia="ru-RU"/>
              </w:rPr>
            </w:pPr>
            <w:r w:rsidRPr="00350EF1">
              <w:rPr>
                <w:rFonts w:ascii="Times New Roman" w:eastAsia="Times New Roman" w:hAnsi="Times New Roman" w:cs="Times New Roman"/>
                <w:iCs/>
                <w:sz w:val="24"/>
                <w:szCs w:val="24"/>
                <w:lang w:eastAsia="ru-RU"/>
              </w:rPr>
              <w:t>воспринимать задачу и/или проблему в профессионал</w:t>
            </w:r>
            <w:r w:rsidRPr="00350EF1">
              <w:rPr>
                <w:rFonts w:ascii="Times New Roman" w:eastAsia="Times New Roman" w:hAnsi="Times New Roman" w:cs="Times New Roman"/>
                <w:iCs/>
                <w:sz w:val="24"/>
                <w:szCs w:val="24"/>
                <w:lang w:eastAsia="ru-RU"/>
              </w:rPr>
              <w:t>ь</w:t>
            </w:r>
            <w:r w:rsidRPr="00350EF1">
              <w:rPr>
                <w:rFonts w:ascii="Times New Roman" w:eastAsia="Times New Roman" w:hAnsi="Times New Roman" w:cs="Times New Roman"/>
                <w:iCs/>
                <w:sz w:val="24"/>
                <w:szCs w:val="24"/>
                <w:lang w:eastAsia="ru-RU"/>
              </w:rPr>
              <w:t>ном и/или социальном контексте;</w:t>
            </w:r>
          </w:p>
          <w:p w:rsidR="00350EF1" w:rsidRPr="00350EF1" w:rsidRDefault="00350EF1" w:rsidP="00D4706E">
            <w:pPr>
              <w:spacing w:after="0"/>
              <w:rPr>
                <w:rFonts w:ascii="Times New Roman" w:eastAsia="Times New Roman" w:hAnsi="Times New Roman" w:cs="Times New Roman"/>
                <w:iCs/>
                <w:sz w:val="24"/>
                <w:szCs w:val="24"/>
                <w:lang w:eastAsia="ru-RU"/>
              </w:rPr>
            </w:pPr>
            <w:r w:rsidRPr="00350EF1">
              <w:rPr>
                <w:rFonts w:ascii="Times New Roman" w:eastAsia="Times New Roman" w:hAnsi="Times New Roman" w:cs="Times New Roman"/>
                <w:iCs/>
                <w:sz w:val="24"/>
                <w:szCs w:val="24"/>
                <w:lang w:eastAsia="ru-RU"/>
              </w:rPr>
              <w:t>- анализировать задачу и/или проблему и выделять её с</w:t>
            </w:r>
            <w:r w:rsidRPr="00350EF1">
              <w:rPr>
                <w:rFonts w:ascii="Times New Roman" w:eastAsia="Times New Roman" w:hAnsi="Times New Roman" w:cs="Times New Roman"/>
                <w:iCs/>
                <w:sz w:val="24"/>
                <w:szCs w:val="24"/>
                <w:lang w:eastAsia="ru-RU"/>
              </w:rPr>
              <w:t>о</w:t>
            </w:r>
            <w:r w:rsidRPr="00350EF1">
              <w:rPr>
                <w:rFonts w:ascii="Times New Roman" w:eastAsia="Times New Roman" w:hAnsi="Times New Roman" w:cs="Times New Roman"/>
                <w:iCs/>
                <w:sz w:val="24"/>
                <w:szCs w:val="24"/>
                <w:lang w:eastAsia="ru-RU"/>
              </w:rPr>
              <w:t>ставные части;</w:t>
            </w:r>
          </w:p>
          <w:p w:rsidR="00350EF1" w:rsidRPr="00350EF1" w:rsidRDefault="00350EF1" w:rsidP="00D4706E">
            <w:pPr>
              <w:spacing w:after="0"/>
              <w:rPr>
                <w:rFonts w:ascii="Times New Roman" w:eastAsia="Times New Roman" w:hAnsi="Times New Roman" w:cs="Times New Roman"/>
                <w:iCs/>
                <w:sz w:val="24"/>
                <w:szCs w:val="24"/>
                <w:lang w:eastAsia="ru-RU"/>
              </w:rPr>
            </w:pPr>
            <w:r w:rsidRPr="00350EF1">
              <w:rPr>
                <w:rFonts w:ascii="Times New Roman" w:eastAsia="Times New Roman" w:hAnsi="Times New Roman" w:cs="Times New Roman"/>
                <w:iCs/>
                <w:sz w:val="24"/>
                <w:szCs w:val="24"/>
                <w:lang w:eastAsia="ru-RU"/>
              </w:rPr>
              <w:t>- планировать этапы решения задачи; составлять план действия;</w:t>
            </w:r>
          </w:p>
          <w:p w:rsidR="00350EF1" w:rsidRPr="00350EF1" w:rsidRDefault="00350EF1" w:rsidP="00D4706E">
            <w:pPr>
              <w:spacing w:after="0"/>
              <w:rPr>
                <w:rFonts w:ascii="Times New Roman" w:eastAsia="Times New Roman" w:hAnsi="Times New Roman" w:cs="Times New Roman"/>
                <w:iCs/>
                <w:sz w:val="24"/>
                <w:szCs w:val="24"/>
                <w:lang w:eastAsia="ru-RU"/>
              </w:rPr>
            </w:pPr>
            <w:r w:rsidRPr="00350EF1">
              <w:rPr>
                <w:rFonts w:ascii="Times New Roman" w:eastAsia="Times New Roman" w:hAnsi="Times New Roman" w:cs="Times New Roman"/>
                <w:iCs/>
                <w:sz w:val="24"/>
                <w:szCs w:val="24"/>
                <w:lang w:eastAsia="ru-RU"/>
              </w:rPr>
              <w:t>- эффективно искать информацию, необходимую для р</w:t>
            </w:r>
            <w:r w:rsidRPr="00350EF1">
              <w:rPr>
                <w:rFonts w:ascii="Times New Roman" w:eastAsia="Times New Roman" w:hAnsi="Times New Roman" w:cs="Times New Roman"/>
                <w:iCs/>
                <w:sz w:val="24"/>
                <w:szCs w:val="24"/>
                <w:lang w:eastAsia="ru-RU"/>
              </w:rPr>
              <w:t>е</w:t>
            </w:r>
            <w:r w:rsidRPr="00350EF1">
              <w:rPr>
                <w:rFonts w:ascii="Times New Roman" w:eastAsia="Times New Roman" w:hAnsi="Times New Roman" w:cs="Times New Roman"/>
                <w:iCs/>
                <w:sz w:val="24"/>
                <w:szCs w:val="24"/>
                <w:lang w:eastAsia="ru-RU"/>
              </w:rPr>
              <w:t>шения задачи и/или проблемы;</w:t>
            </w:r>
          </w:p>
          <w:p w:rsidR="00350EF1" w:rsidRPr="00350EF1" w:rsidRDefault="00350EF1" w:rsidP="00D4706E">
            <w:pPr>
              <w:spacing w:after="0"/>
              <w:rPr>
                <w:rFonts w:ascii="Times New Roman" w:eastAsia="Times New Roman" w:hAnsi="Times New Roman" w:cs="Times New Roman"/>
                <w:iCs/>
                <w:sz w:val="24"/>
                <w:szCs w:val="24"/>
                <w:lang w:eastAsia="ru-RU"/>
              </w:rPr>
            </w:pPr>
            <w:r w:rsidRPr="00350EF1">
              <w:rPr>
                <w:rFonts w:ascii="Times New Roman" w:eastAsia="Times New Roman" w:hAnsi="Times New Roman" w:cs="Times New Roman"/>
                <w:iCs/>
                <w:sz w:val="24"/>
                <w:szCs w:val="24"/>
                <w:lang w:eastAsia="ru-RU"/>
              </w:rPr>
              <w:t>- определять необходимые ресурсы;</w:t>
            </w:r>
          </w:p>
          <w:p w:rsidR="00350EF1" w:rsidRPr="00350EF1" w:rsidRDefault="00350EF1" w:rsidP="00D4706E">
            <w:pPr>
              <w:spacing w:after="0"/>
              <w:rPr>
                <w:rFonts w:ascii="Times New Roman" w:eastAsia="Times New Roman" w:hAnsi="Times New Roman" w:cs="Times New Roman"/>
                <w:iCs/>
                <w:sz w:val="24"/>
                <w:szCs w:val="24"/>
                <w:lang w:eastAsia="ru-RU"/>
              </w:rPr>
            </w:pPr>
            <w:proofErr w:type="gramStart"/>
            <w:r w:rsidRPr="00350EF1">
              <w:rPr>
                <w:rFonts w:ascii="Times New Roman" w:eastAsia="Times New Roman" w:hAnsi="Times New Roman" w:cs="Times New Roman"/>
                <w:iCs/>
                <w:sz w:val="24"/>
                <w:szCs w:val="24"/>
                <w:lang w:eastAsia="ru-RU"/>
              </w:rPr>
              <w:t>- владеть актуальными методами работы в професси</w:t>
            </w:r>
            <w:r w:rsidRPr="00350EF1">
              <w:rPr>
                <w:rFonts w:ascii="Times New Roman" w:eastAsia="Times New Roman" w:hAnsi="Times New Roman" w:cs="Times New Roman"/>
                <w:iCs/>
                <w:sz w:val="24"/>
                <w:szCs w:val="24"/>
                <w:lang w:eastAsia="ru-RU"/>
              </w:rPr>
              <w:t>о</w:t>
            </w:r>
            <w:r w:rsidRPr="00350EF1">
              <w:rPr>
                <w:rFonts w:ascii="Times New Roman" w:eastAsia="Times New Roman" w:hAnsi="Times New Roman" w:cs="Times New Roman"/>
                <w:iCs/>
                <w:sz w:val="24"/>
                <w:szCs w:val="24"/>
                <w:lang w:eastAsia="ru-RU"/>
              </w:rPr>
              <w:t>нальной и смежных сферах;</w:t>
            </w:r>
            <w:proofErr w:type="gramEnd"/>
          </w:p>
          <w:p w:rsidR="00350EF1" w:rsidRPr="00350EF1" w:rsidRDefault="00350EF1" w:rsidP="00D4706E">
            <w:pPr>
              <w:spacing w:after="0"/>
              <w:rPr>
                <w:rFonts w:ascii="Times New Roman" w:eastAsia="Times New Roman" w:hAnsi="Times New Roman" w:cs="Times New Roman"/>
                <w:iCs/>
                <w:sz w:val="24"/>
                <w:szCs w:val="24"/>
                <w:lang w:eastAsia="ru-RU"/>
              </w:rPr>
            </w:pPr>
            <w:r w:rsidRPr="00350EF1">
              <w:rPr>
                <w:rFonts w:ascii="Times New Roman" w:eastAsia="Times New Roman" w:hAnsi="Times New Roman" w:cs="Times New Roman"/>
                <w:iCs/>
                <w:sz w:val="24"/>
                <w:szCs w:val="24"/>
                <w:lang w:eastAsia="ru-RU"/>
              </w:rPr>
              <w:t>- реализовывать составленный план;</w:t>
            </w:r>
          </w:p>
          <w:p w:rsidR="00350EF1" w:rsidRPr="00350EF1" w:rsidRDefault="00350EF1" w:rsidP="00D4706E">
            <w:pPr>
              <w:spacing w:after="0"/>
              <w:rPr>
                <w:rFonts w:ascii="Times New Roman" w:eastAsia="Times New Roman" w:hAnsi="Times New Roman" w:cs="Times New Roman"/>
                <w:iCs/>
                <w:sz w:val="24"/>
                <w:szCs w:val="24"/>
                <w:lang w:eastAsia="ru-RU"/>
              </w:rPr>
            </w:pPr>
            <w:r w:rsidRPr="00350EF1">
              <w:rPr>
                <w:rFonts w:ascii="Times New Roman" w:eastAsia="Times New Roman" w:hAnsi="Times New Roman" w:cs="Times New Roman"/>
                <w:iCs/>
                <w:sz w:val="24"/>
                <w:szCs w:val="24"/>
                <w:lang w:eastAsia="ru-RU"/>
              </w:rPr>
              <w:t>- оценивать результат и последствия своих действий (с</w:t>
            </w:r>
            <w:r w:rsidRPr="00350EF1">
              <w:rPr>
                <w:rFonts w:ascii="Times New Roman" w:eastAsia="Times New Roman" w:hAnsi="Times New Roman" w:cs="Times New Roman"/>
                <w:iCs/>
                <w:sz w:val="24"/>
                <w:szCs w:val="24"/>
                <w:lang w:eastAsia="ru-RU"/>
              </w:rPr>
              <w:t>а</w:t>
            </w:r>
            <w:r w:rsidRPr="00350EF1">
              <w:rPr>
                <w:rFonts w:ascii="Times New Roman" w:eastAsia="Times New Roman" w:hAnsi="Times New Roman" w:cs="Times New Roman"/>
                <w:iCs/>
                <w:sz w:val="24"/>
                <w:szCs w:val="24"/>
                <w:lang w:eastAsia="ru-RU"/>
              </w:rPr>
              <w:t>мостоятельно или с помощью наставн</w:t>
            </w:r>
            <w:r w:rsidRPr="00350EF1">
              <w:rPr>
                <w:rFonts w:ascii="Times New Roman" w:eastAsia="Times New Roman" w:hAnsi="Times New Roman" w:cs="Times New Roman"/>
                <w:iCs/>
                <w:sz w:val="24"/>
                <w:szCs w:val="24"/>
                <w:lang w:eastAsia="ru-RU"/>
              </w:rPr>
              <w:t>и</w:t>
            </w:r>
            <w:r w:rsidRPr="00350EF1">
              <w:rPr>
                <w:rFonts w:ascii="Times New Roman" w:eastAsia="Times New Roman" w:hAnsi="Times New Roman" w:cs="Times New Roman"/>
                <w:iCs/>
                <w:sz w:val="24"/>
                <w:szCs w:val="24"/>
                <w:lang w:eastAsia="ru-RU"/>
              </w:rPr>
              <w:t>ка;</w:t>
            </w:r>
          </w:p>
          <w:p w:rsidR="00350EF1" w:rsidRPr="00350EF1" w:rsidRDefault="00350EF1" w:rsidP="00D4706E">
            <w:pPr>
              <w:spacing w:after="0"/>
              <w:rPr>
                <w:rFonts w:ascii="Times New Roman" w:eastAsia="Times New Roman" w:hAnsi="Times New Roman" w:cs="Times New Roman"/>
                <w:iCs/>
                <w:sz w:val="24"/>
                <w:szCs w:val="24"/>
                <w:lang w:eastAsia="ru-RU"/>
              </w:rPr>
            </w:pPr>
            <w:r w:rsidRPr="00350EF1">
              <w:rPr>
                <w:rFonts w:ascii="Times New Roman" w:eastAsia="Times New Roman" w:hAnsi="Times New Roman" w:cs="Times New Roman"/>
                <w:iCs/>
                <w:sz w:val="24"/>
                <w:szCs w:val="24"/>
                <w:lang w:eastAsia="ru-RU"/>
              </w:rPr>
              <w:t>- осознанно использовать необходимые речевые средства для решения коммуникативных задач</w:t>
            </w:r>
          </w:p>
          <w:p w:rsidR="00886442" w:rsidRPr="003D41F7" w:rsidRDefault="00350EF1" w:rsidP="00D4706E">
            <w:pPr>
              <w:spacing w:after="0"/>
              <w:rPr>
                <w:rFonts w:ascii="Times New Roman" w:eastAsia="Times New Roman" w:hAnsi="Times New Roman" w:cs="Times New Roman"/>
                <w:iCs/>
                <w:sz w:val="24"/>
                <w:szCs w:val="24"/>
                <w:lang w:eastAsia="ru-RU"/>
              </w:rPr>
            </w:pPr>
            <w:r w:rsidRPr="00350EF1">
              <w:rPr>
                <w:rFonts w:ascii="Times New Roman" w:eastAsia="Times New Roman" w:hAnsi="Times New Roman" w:cs="Times New Roman"/>
                <w:iCs/>
                <w:sz w:val="24"/>
                <w:szCs w:val="24"/>
                <w:lang w:eastAsia="ru-RU"/>
              </w:rPr>
              <w:t>- осознавать личностный смысл обучения и сам</w:t>
            </w:r>
            <w:r w:rsidRPr="00350EF1">
              <w:rPr>
                <w:rFonts w:ascii="Times New Roman" w:eastAsia="Times New Roman" w:hAnsi="Times New Roman" w:cs="Times New Roman"/>
                <w:iCs/>
                <w:sz w:val="24"/>
                <w:szCs w:val="24"/>
                <w:lang w:eastAsia="ru-RU"/>
              </w:rPr>
              <w:t>о</w:t>
            </w:r>
            <w:r w:rsidR="00D4706E">
              <w:rPr>
                <w:rFonts w:ascii="Times New Roman" w:eastAsia="Times New Roman" w:hAnsi="Times New Roman" w:cs="Times New Roman"/>
                <w:iCs/>
                <w:sz w:val="24"/>
                <w:szCs w:val="24"/>
                <w:lang w:eastAsia="ru-RU"/>
              </w:rPr>
              <w:t>развития.</w:t>
            </w:r>
          </w:p>
        </w:tc>
        <w:tc>
          <w:tcPr>
            <w:tcW w:w="6370" w:type="dxa"/>
          </w:tcPr>
          <w:p w:rsidR="00D4706E" w:rsidRPr="00D4706E" w:rsidRDefault="00D4706E" w:rsidP="00D4706E">
            <w:pPr>
              <w:rPr>
                <w:rFonts w:ascii="Times New Roman" w:eastAsia="Times New Roman" w:hAnsi="Times New Roman" w:cs="Times New Roman"/>
                <w:iCs/>
                <w:sz w:val="24"/>
                <w:szCs w:val="24"/>
                <w:lang w:eastAsia="ru-RU"/>
              </w:rPr>
            </w:pPr>
            <w:r w:rsidRPr="00D4706E">
              <w:rPr>
                <w:rFonts w:ascii="Times New Roman" w:eastAsia="Times New Roman" w:hAnsi="Times New Roman" w:cs="Times New Roman"/>
                <w:iCs/>
                <w:sz w:val="24"/>
                <w:szCs w:val="24"/>
                <w:lang w:eastAsia="ru-RU"/>
              </w:rPr>
              <w:t>сформировать представления о целостной современной мира, о природе как единой целостной системе, о взаим</w:t>
            </w:r>
            <w:r w:rsidRPr="00D4706E">
              <w:rPr>
                <w:rFonts w:ascii="Times New Roman" w:eastAsia="Times New Roman" w:hAnsi="Times New Roman" w:cs="Times New Roman"/>
                <w:iCs/>
                <w:sz w:val="24"/>
                <w:szCs w:val="24"/>
                <w:lang w:eastAsia="ru-RU"/>
              </w:rPr>
              <w:t>о</w:t>
            </w:r>
            <w:r w:rsidRPr="00D4706E">
              <w:rPr>
                <w:rFonts w:ascii="Times New Roman" w:eastAsia="Times New Roman" w:hAnsi="Times New Roman" w:cs="Times New Roman"/>
                <w:iCs/>
                <w:sz w:val="24"/>
                <w:szCs w:val="24"/>
                <w:lang w:eastAsia="ru-RU"/>
              </w:rPr>
              <w:t>связи человека, природы и общества; о пространственно-временных масштабах Вселенной;</w:t>
            </w:r>
          </w:p>
          <w:p w:rsidR="00886442" w:rsidRPr="003D41F7" w:rsidRDefault="00D4706E" w:rsidP="00D4706E">
            <w:pPr>
              <w:rPr>
                <w:rFonts w:ascii="Times New Roman" w:eastAsia="Times New Roman" w:hAnsi="Times New Roman" w:cs="Times New Roman"/>
                <w:b/>
                <w:iCs/>
                <w:sz w:val="24"/>
                <w:szCs w:val="24"/>
                <w:lang w:eastAsia="ru-RU"/>
              </w:rPr>
            </w:pPr>
            <w:r w:rsidRPr="00D4706E">
              <w:rPr>
                <w:rFonts w:ascii="Times New Roman" w:eastAsia="Times New Roman" w:hAnsi="Times New Roman" w:cs="Times New Roman"/>
                <w:iCs/>
                <w:sz w:val="24"/>
                <w:szCs w:val="24"/>
                <w:lang w:eastAsia="ru-RU"/>
              </w:rPr>
              <w:t xml:space="preserve">- понимать значимость </w:t>
            </w:r>
            <w:proofErr w:type="gramStart"/>
            <w:r w:rsidRPr="00D4706E">
              <w:rPr>
                <w:rFonts w:ascii="Times New Roman" w:eastAsia="Times New Roman" w:hAnsi="Times New Roman" w:cs="Times New Roman"/>
                <w:iCs/>
                <w:sz w:val="24"/>
                <w:szCs w:val="24"/>
                <w:lang w:eastAsia="ru-RU"/>
              </w:rPr>
              <w:t>естественно-научного</w:t>
            </w:r>
            <w:proofErr w:type="gramEnd"/>
            <w:r w:rsidRPr="00D4706E">
              <w:rPr>
                <w:rFonts w:ascii="Times New Roman" w:eastAsia="Times New Roman" w:hAnsi="Times New Roman" w:cs="Times New Roman"/>
                <w:iCs/>
                <w:sz w:val="24"/>
                <w:szCs w:val="24"/>
                <w:lang w:eastAsia="ru-RU"/>
              </w:rPr>
              <w:t xml:space="preserve"> знания для каждого человека, независимо от его профессиональной деятельности, различать факты и оценки, сравнивать оц</w:t>
            </w:r>
            <w:r w:rsidRPr="00D4706E">
              <w:rPr>
                <w:rFonts w:ascii="Times New Roman" w:eastAsia="Times New Roman" w:hAnsi="Times New Roman" w:cs="Times New Roman"/>
                <w:iCs/>
                <w:sz w:val="24"/>
                <w:szCs w:val="24"/>
                <w:lang w:eastAsia="ru-RU"/>
              </w:rPr>
              <w:t>е</w:t>
            </w:r>
            <w:r w:rsidRPr="00D4706E">
              <w:rPr>
                <w:rFonts w:ascii="Times New Roman" w:eastAsia="Times New Roman" w:hAnsi="Times New Roman" w:cs="Times New Roman"/>
                <w:iCs/>
                <w:sz w:val="24"/>
                <w:szCs w:val="24"/>
                <w:lang w:eastAsia="ru-RU"/>
              </w:rPr>
              <w:t>ночные выводы, видеть их связь с критериями оценок и связь критериев с определённой с</w:t>
            </w:r>
            <w:r w:rsidRPr="00D4706E">
              <w:rPr>
                <w:rFonts w:ascii="Times New Roman" w:eastAsia="Times New Roman" w:hAnsi="Times New Roman" w:cs="Times New Roman"/>
                <w:iCs/>
                <w:sz w:val="24"/>
                <w:szCs w:val="24"/>
                <w:lang w:eastAsia="ru-RU"/>
              </w:rPr>
              <w:t>и</w:t>
            </w:r>
            <w:r w:rsidRPr="00D4706E">
              <w:rPr>
                <w:rFonts w:ascii="Times New Roman" w:eastAsia="Times New Roman" w:hAnsi="Times New Roman" w:cs="Times New Roman"/>
                <w:iCs/>
                <w:sz w:val="24"/>
                <w:szCs w:val="24"/>
                <w:lang w:eastAsia="ru-RU"/>
              </w:rPr>
              <w:t>стемой ценностей.</w:t>
            </w:r>
          </w:p>
        </w:tc>
      </w:tr>
      <w:tr w:rsidR="007011D7" w:rsidRPr="0054152D" w:rsidTr="00E81FB8">
        <w:trPr>
          <w:trHeight w:val="420"/>
          <w:jc w:val="center"/>
        </w:trPr>
        <w:tc>
          <w:tcPr>
            <w:tcW w:w="2857" w:type="dxa"/>
          </w:tcPr>
          <w:p w:rsidR="007011D7" w:rsidRPr="00350EF1" w:rsidRDefault="007011D7" w:rsidP="00E81FB8">
            <w:pPr>
              <w:rPr>
                <w:rFonts w:ascii="Times New Roman" w:eastAsia="Times New Roman" w:hAnsi="Times New Roman" w:cs="Times New Roman"/>
                <w:iCs/>
                <w:sz w:val="24"/>
                <w:szCs w:val="24"/>
                <w:lang w:eastAsia="ru-RU"/>
              </w:rPr>
            </w:pPr>
            <w:proofErr w:type="gramStart"/>
            <w:r>
              <w:rPr>
                <w:rFonts w:ascii="Times New Roman" w:eastAsia="Times New Roman" w:hAnsi="Times New Roman" w:cs="Times New Roman"/>
                <w:iCs/>
                <w:sz w:val="24"/>
                <w:szCs w:val="24"/>
                <w:lang w:eastAsia="ru-RU"/>
              </w:rPr>
              <w:t>ОК</w:t>
            </w:r>
            <w:proofErr w:type="gramEnd"/>
            <w:r>
              <w:rPr>
                <w:rFonts w:ascii="Times New Roman" w:eastAsia="Times New Roman" w:hAnsi="Times New Roman" w:cs="Times New Roman"/>
                <w:iCs/>
                <w:sz w:val="24"/>
                <w:szCs w:val="24"/>
                <w:lang w:eastAsia="ru-RU"/>
              </w:rPr>
              <w:t xml:space="preserve"> 03. </w:t>
            </w:r>
            <w:r w:rsidRPr="008416E7">
              <w:rPr>
                <w:rFonts w:ascii="Times New Roman" w:eastAsia="Times New Roman" w:hAnsi="Times New Roman" w:cs="Times New Roman"/>
                <w:iCs/>
                <w:sz w:val="24"/>
                <w:szCs w:val="24"/>
                <w:lang w:eastAsia="ru-RU"/>
              </w:rPr>
              <w:t>Планировать и реализовывать собстве</w:t>
            </w:r>
            <w:r w:rsidRPr="008416E7">
              <w:rPr>
                <w:rFonts w:ascii="Times New Roman" w:eastAsia="Times New Roman" w:hAnsi="Times New Roman" w:cs="Times New Roman"/>
                <w:iCs/>
                <w:sz w:val="24"/>
                <w:szCs w:val="24"/>
                <w:lang w:eastAsia="ru-RU"/>
              </w:rPr>
              <w:t>н</w:t>
            </w:r>
            <w:r w:rsidRPr="008416E7">
              <w:rPr>
                <w:rFonts w:ascii="Times New Roman" w:eastAsia="Times New Roman" w:hAnsi="Times New Roman" w:cs="Times New Roman"/>
                <w:iCs/>
                <w:sz w:val="24"/>
                <w:szCs w:val="24"/>
                <w:lang w:eastAsia="ru-RU"/>
              </w:rPr>
              <w:t>ное профессиональное и личностное развитие</w:t>
            </w:r>
            <w:proofErr w:type="gramStart"/>
            <w:r w:rsidRPr="008416E7">
              <w:rPr>
                <w:rFonts w:ascii="Times New Roman" w:eastAsia="Times New Roman" w:hAnsi="Times New Roman" w:cs="Times New Roman"/>
                <w:iCs/>
                <w:sz w:val="24"/>
                <w:szCs w:val="24"/>
                <w:lang w:eastAsia="ru-RU"/>
              </w:rPr>
              <w:t xml:space="preserve"> </w:t>
            </w:r>
            <w:r>
              <w:rPr>
                <w:rFonts w:ascii="Times New Roman" w:eastAsia="Times New Roman" w:hAnsi="Times New Roman" w:cs="Times New Roman"/>
                <w:iCs/>
                <w:sz w:val="24"/>
                <w:szCs w:val="24"/>
                <w:lang w:eastAsia="ru-RU"/>
              </w:rPr>
              <w:t>,</w:t>
            </w:r>
            <w:proofErr w:type="gramEnd"/>
            <w:r>
              <w:rPr>
                <w:rFonts w:ascii="Times New Roman" w:eastAsia="Times New Roman" w:hAnsi="Times New Roman" w:cs="Times New Roman"/>
                <w:iCs/>
                <w:sz w:val="24"/>
                <w:szCs w:val="24"/>
                <w:lang w:eastAsia="ru-RU"/>
              </w:rPr>
              <w:t xml:space="preserve"> </w:t>
            </w:r>
            <w:r w:rsidRPr="008416E7">
              <w:rPr>
                <w:rFonts w:ascii="Times New Roman" w:eastAsia="Times New Roman" w:hAnsi="Times New Roman" w:cs="Times New Roman"/>
                <w:iCs/>
                <w:sz w:val="24"/>
                <w:szCs w:val="24"/>
                <w:lang w:eastAsia="ru-RU"/>
              </w:rPr>
              <w:t>предпринимательскую деятельность в профе</w:t>
            </w:r>
            <w:r w:rsidRPr="008416E7">
              <w:rPr>
                <w:rFonts w:ascii="Times New Roman" w:eastAsia="Times New Roman" w:hAnsi="Times New Roman" w:cs="Times New Roman"/>
                <w:iCs/>
                <w:sz w:val="24"/>
                <w:szCs w:val="24"/>
                <w:lang w:eastAsia="ru-RU"/>
              </w:rPr>
              <w:t>с</w:t>
            </w:r>
            <w:r w:rsidRPr="008416E7">
              <w:rPr>
                <w:rFonts w:ascii="Times New Roman" w:eastAsia="Times New Roman" w:hAnsi="Times New Roman" w:cs="Times New Roman"/>
                <w:iCs/>
                <w:sz w:val="24"/>
                <w:szCs w:val="24"/>
                <w:lang w:eastAsia="ru-RU"/>
              </w:rPr>
              <w:lastRenderedPageBreak/>
              <w:t>сиональной сфере, и</w:t>
            </w:r>
            <w:r w:rsidRPr="008416E7">
              <w:rPr>
                <w:rFonts w:ascii="Times New Roman" w:eastAsia="Times New Roman" w:hAnsi="Times New Roman" w:cs="Times New Roman"/>
                <w:iCs/>
                <w:sz w:val="24"/>
                <w:szCs w:val="24"/>
                <w:lang w:eastAsia="ru-RU"/>
              </w:rPr>
              <w:t>с</w:t>
            </w:r>
            <w:r w:rsidRPr="008416E7">
              <w:rPr>
                <w:rFonts w:ascii="Times New Roman" w:eastAsia="Times New Roman" w:hAnsi="Times New Roman" w:cs="Times New Roman"/>
                <w:iCs/>
                <w:sz w:val="24"/>
                <w:szCs w:val="24"/>
                <w:lang w:eastAsia="ru-RU"/>
              </w:rPr>
              <w:t>пользовать знания по правовой и финансовой грамотности в различных жизненных ситуациях</w:t>
            </w:r>
            <w:r>
              <w:rPr>
                <w:rFonts w:ascii="Times New Roman" w:eastAsia="Times New Roman" w:hAnsi="Times New Roman" w:cs="Times New Roman"/>
                <w:iCs/>
                <w:sz w:val="24"/>
                <w:szCs w:val="24"/>
                <w:lang w:eastAsia="ru-RU"/>
              </w:rPr>
              <w:t>.</w:t>
            </w:r>
          </w:p>
        </w:tc>
        <w:tc>
          <w:tcPr>
            <w:tcW w:w="6237" w:type="dxa"/>
          </w:tcPr>
          <w:p w:rsidR="007011D7" w:rsidRDefault="007011D7" w:rsidP="00E81FB8">
            <w:pPr>
              <w:spacing w:after="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-умение п</w:t>
            </w:r>
            <w:r w:rsidRPr="008416E7">
              <w:rPr>
                <w:rFonts w:ascii="Times New Roman" w:eastAsia="Times New Roman" w:hAnsi="Times New Roman" w:cs="Times New Roman"/>
                <w:iCs/>
                <w:sz w:val="24"/>
                <w:szCs w:val="24"/>
                <w:lang w:eastAsia="ru-RU"/>
              </w:rPr>
              <w:t>ланировать и реализовывать собственное пр</w:t>
            </w:r>
            <w:r w:rsidRPr="008416E7">
              <w:rPr>
                <w:rFonts w:ascii="Times New Roman" w:eastAsia="Times New Roman" w:hAnsi="Times New Roman" w:cs="Times New Roman"/>
                <w:iCs/>
                <w:sz w:val="24"/>
                <w:szCs w:val="24"/>
                <w:lang w:eastAsia="ru-RU"/>
              </w:rPr>
              <w:t>о</w:t>
            </w:r>
            <w:r w:rsidRPr="008416E7">
              <w:rPr>
                <w:rFonts w:ascii="Times New Roman" w:eastAsia="Times New Roman" w:hAnsi="Times New Roman" w:cs="Times New Roman"/>
                <w:iCs/>
                <w:sz w:val="24"/>
                <w:szCs w:val="24"/>
                <w:lang w:eastAsia="ru-RU"/>
              </w:rPr>
              <w:t xml:space="preserve">фессиональное и личностное развитие </w:t>
            </w:r>
            <w:r>
              <w:rPr>
                <w:rFonts w:ascii="Times New Roman" w:eastAsia="Times New Roman" w:hAnsi="Times New Roman" w:cs="Times New Roman"/>
                <w:iCs/>
                <w:sz w:val="24"/>
                <w:szCs w:val="24"/>
                <w:lang w:eastAsia="ru-RU"/>
              </w:rPr>
              <w:t xml:space="preserve">– использовать </w:t>
            </w:r>
            <w:r w:rsidRPr="008416E7">
              <w:rPr>
                <w:rFonts w:ascii="Times New Roman" w:eastAsia="Times New Roman" w:hAnsi="Times New Roman" w:cs="Times New Roman"/>
                <w:iCs/>
                <w:sz w:val="24"/>
                <w:szCs w:val="24"/>
                <w:lang w:eastAsia="ru-RU"/>
              </w:rPr>
              <w:t>предпринимательскую деятельность в профессиональной сфере,</w:t>
            </w:r>
          </w:p>
          <w:p w:rsidR="007011D7" w:rsidRPr="00350EF1" w:rsidRDefault="007011D7" w:rsidP="00E81FB8">
            <w:pPr>
              <w:spacing w:after="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w:t>
            </w:r>
            <w:r w:rsidRPr="008416E7">
              <w:rPr>
                <w:rFonts w:ascii="Times New Roman" w:eastAsia="Times New Roman" w:hAnsi="Times New Roman" w:cs="Times New Roman"/>
                <w:iCs/>
                <w:sz w:val="24"/>
                <w:szCs w:val="24"/>
                <w:lang w:eastAsia="ru-RU"/>
              </w:rPr>
              <w:t xml:space="preserve"> использовать знания по правовой и финансовой грамо</w:t>
            </w:r>
            <w:r w:rsidRPr="008416E7">
              <w:rPr>
                <w:rFonts w:ascii="Times New Roman" w:eastAsia="Times New Roman" w:hAnsi="Times New Roman" w:cs="Times New Roman"/>
                <w:iCs/>
                <w:sz w:val="24"/>
                <w:szCs w:val="24"/>
                <w:lang w:eastAsia="ru-RU"/>
              </w:rPr>
              <w:t>т</w:t>
            </w:r>
            <w:r w:rsidRPr="008416E7">
              <w:rPr>
                <w:rFonts w:ascii="Times New Roman" w:eastAsia="Times New Roman" w:hAnsi="Times New Roman" w:cs="Times New Roman"/>
                <w:iCs/>
                <w:sz w:val="24"/>
                <w:szCs w:val="24"/>
                <w:lang w:eastAsia="ru-RU"/>
              </w:rPr>
              <w:t>ности в различных жизненных ситуациях.</w:t>
            </w:r>
          </w:p>
        </w:tc>
        <w:tc>
          <w:tcPr>
            <w:tcW w:w="6370" w:type="dxa"/>
          </w:tcPr>
          <w:p w:rsidR="007011D7" w:rsidRDefault="007011D7" w:rsidP="00E81FB8">
            <w:pP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w:t>
            </w:r>
            <w:r w:rsidRPr="003922F3">
              <w:rPr>
                <w:rFonts w:ascii="Times New Roman" w:eastAsia="Times New Roman" w:hAnsi="Times New Roman" w:cs="Times New Roman"/>
                <w:iCs/>
                <w:sz w:val="24"/>
                <w:szCs w:val="24"/>
                <w:lang w:eastAsia="ru-RU"/>
              </w:rPr>
              <w:t xml:space="preserve">умение </w:t>
            </w:r>
            <w:r>
              <w:rPr>
                <w:rFonts w:ascii="Times New Roman" w:eastAsia="Times New Roman" w:hAnsi="Times New Roman" w:cs="Times New Roman"/>
                <w:iCs/>
                <w:sz w:val="24"/>
                <w:szCs w:val="24"/>
                <w:lang w:eastAsia="ru-RU"/>
              </w:rPr>
              <w:t>реализовывать собствен</w:t>
            </w:r>
            <w:r w:rsidRPr="003922F3">
              <w:rPr>
                <w:rFonts w:ascii="Times New Roman" w:eastAsia="Times New Roman" w:hAnsi="Times New Roman" w:cs="Times New Roman"/>
                <w:iCs/>
                <w:sz w:val="24"/>
                <w:szCs w:val="24"/>
                <w:lang w:eastAsia="ru-RU"/>
              </w:rPr>
              <w:t>ное профессиональное и ли</w:t>
            </w:r>
            <w:r w:rsidRPr="003922F3">
              <w:rPr>
                <w:rFonts w:ascii="Times New Roman" w:eastAsia="Times New Roman" w:hAnsi="Times New Roman" w:cs="Times New Roman"/>
                <w:iCs/>
                <w:sz w:val="24"/>
                <w:szCs w:val="24"/>
                <w:lang w:eastAsia="ru-RU"/>
              </w:rPr>
              <w:t>ч</w:t>
            </w:r>
            <w:r w:rsidRPr="003922F3">
              <w:rPr>
                <w:rFonts w:ascii="Times New Roman" w:eastAsia="Times New Roman" w:hAnsi="Times New Roman" w:cs="Times New Roman"/>
                <w:iCs/>
                <w:sz w:val="24"/>
                <w:szCs w:val="24"/>
                <w:lang w:eastAsia="ru-RU"/>
              </w:rPr>
              <w:t>ностное развитие</w:t>
            </w:r>
          </w:p>
          <w:p w:rsidR="007011D7" w:rsidRPr="003922F3" w:rsidRDefault="007011D7" w:rsidP="00E81FB8">
            <w:pPr>
              <w:rPr>
                <w:rFonts w:ascii="Times New Roman" w:eastAsia="Times New Roman" w:hAnsi="Times New Roman" w:cs="Times New Roman"/>
                <w:iCs/>
                <w:sz w:val="24"/>
                <w:szCs w:val="24"/>
                <w:lang w:eastAsia="ru-RU"/>
              </w:rPr>
            </w:pPr>
            <w:r w:rsidRPr="003922F3">
              <w:rPr>
                <w:rFonts w:ascii="Times New Roman" w:eastAsia="Times New Roman" w:hAnsi="Times New Roman" w:cs="Times New Roman"/>
                <w:iCs/>
                <w:sz w:val="24"/>
                <w:szCs w:val="24"/>
                <w:lang w:eastAsia="ru-RU"/>
              </w:rPr>
              <w:t xml:space="preserve"> – использовать предпринимательскую деятельность в професси</w:t>
            </w:r>
            <w:r w:rsidRPr="003922F3">
              <w:rPr>
                <w:rFonts w:ascii="Times New Roman" w:eastAsia="Times New Roman" w:hAnsi="Times New Roman" w:cs="Times New Roman"/>
                <w:iCs/>
                <w:sz w:val="24"/>
                <w:szCs w:val="24"/>
                <w:lang w:eastAsia="ru-RU"/>
              </w:rPr>
              <w:t>о</w:t>
            </w:r>
            <w:r w:rsidRPr="003922F3">
              <w:rPr>
                <w:rFonts w:ascii="Times New Roman" w:eastAsia="Times New Roman" w:hAnsi="Times New Roman" w:cs="Times New Roman"/>
                <w:iCs/>
                <w:sz w:val="24"/>
                <w:szCs w:val="24"/>
                <w:lang w:eastAsia="ru-RU"/>
              </w:rPr>
              <w:t>нальной сфере,</w:t>
            </w:r>
          </w:p>
          <w:p w:rsidR="007011D7" w:rsidRDefault="007011D7" w:rsidP="00E81FB8">
            <w:pPr>
              <w:rPr>
                <w:rFonts w:ascii="Times New Roman" w:eastAsia="Times New Roman" w:hAnsi="Times New Roman" w:cs="Times New Roman"/>
                <w:iCs/>
                <w:sz w:val="24"/>
                <w:szCs w:val="24"/>
                <w:lang w:eastAsia="ru-RU"/>
              </w:rPr>
            </w:pPr>
            <w:r w:rsidRPr="003922F3">
              <w:rPr>
                <w:rFonts w:ascii="Times New Roman" w:eastAsia="Times New Roman" w:hAnsi="Times New Roman" w:cs="Times New Roman"/>
                <w:iCs/>
                <w:sz w:val="24"/>
                <w:szCs w:val="24"/>
                <w:lang w:eastAsia="ru-RU"/>
              </w:rPr>
              <w:t>- знания по правовой и финансовой грамотности в разли</w:t>
            </w:r>
            <w:r w:rsidRPr="003922F3">
              <w:rPr>
                <w:rFonts w:ascii="Times New Roman" w:eastAsia="Times New Roman" w:hAnsi="Times New Roman" w:cs="Times New Roman"/>
                <w:iCs/>
                <w:sz w:val="24"/>
                <w:szCs w:val="24"/>
                <w:lang w:eastAsia="ru-RU"/>
              </w:rPr>
              <w:t>ч</w:t>
            </w:r>
            <w:r w:rsidRPr="003922F3">
              <w:rPr>
                <w:rFonts w:ascii="Times New Roman" w:eastAsia="Times New Roman" w:hAnsi="Times New Roman" w:cs="Times New Roman"/>
                <w:iCs/>
                <w:sz w:val="24"/>
                <w:szCs w:val="24"/>
                <w:lang w:eastAsia="ru-RU"/>
              </w:rPr>
              <w:lastRenderedPageBreak/>
              <w:t>ных жи</w:t>
            </w:r>
            <w:r w:rsidRPr="003922F3">
              <w:rPr>
                <w:rFonts w:ascii="Times New Roman" w:eastAsia="Times New Roman" w:hAnsi="Times New Roman" w:cs="Times New Roman"/>
                <w:iCs/>
                <w:sz w:val="24"/>
                <w:szCs w:val="24"/>
                <w:lang w:eastAsia="ru-RU"/>
              </w:rPr>
              <w:t>з</w:t>
            </w:r>
            <w:r w:rsidRPr="003922F3">
              <w:rPr>
                <w:rFonts w:ascii="Times New Roman" w:eastAsia="Times New Roman" w:hAnsi="Times New Roman" w:cs="Times New Roman"/>
                <w:iCs/>
                <w:sz w:val="24"/>
                <w:szCs w:val="24"/>
                <w:lang w:eastAsia="ru-RU"/>
              </w:rPr>
              <w:t>ненных ситуациях.</w:t>
            </w:r>
          </w:p>
          <w:p w:rsidR="007011D7" w:rsidRPr="00D4706E" w:rsidRDefault="007011D7" w:rsidP="007011D7">
            <w:pPr>
              <w:rPr>
                <w:rFonts w:ascii="Times New Roman" w:eastAsia="Times New Roman" w:hAnsi="Times New Roman" w:cs="Times New Roman"/>
                <w:iCs/>
                <w:sz w:val="24"/>
                <w:szCs w:val="24"/>
                <w:lang w:eastAsia="ru-RU"/>
              </w:rPr>
            </w:pPr>
            <w:proofErr w:type="gramStart"/>
            <w:r>
              <w:rPr>
                <w:rFonts w:ascii="Times New Roman" w:eastAsia="Times New Roman" w:hAnsi="Times New Roman" w:cs="Times New Roman"/>
                <w:iCs/>
                <w:sz w:val="24"/>
                <w:szCs w:val="24"/>
                <w:lang w:eastAsia="ru-RU"/>
              </w:rPr>
              <w:t xml:space="preserve">- </w:t>
            </w:r>
            <w:r w:rsidRPr="003922F3">
              <w:rPr>
                <w:rFonts w:ascii="Times New Roman" w:eastAsia="Times New Roman" w:hAnsi="Times New Roman" w:cs="Times New Roman"/>
                <w:iCs/>
                <w:sz w:val="24"/>
                <w:szCs w:val="24"/>
                <w:lang w:eastAsia="ru-RU"/>
              </w:rPr>
              <w:t xml:space="preserve">владеть умениями применять полученные знания при анализе </w:t>
            </w:r>
            <w:proofErr w:type="spellStart"/>
            <w:r w:rsidRPr="003922F3">
              <w:rPr>
                <w:rFonts w:ascii="Times New Roman" w:eastAsia="Times New Roman" w:hAnsi="Times New Roman" w:cs="Times New Roman"/>
                <w:iCs/>
                <w:sz w:val="24"/>
                <w:szCs w:val="24"/>
                <w:lang w:eastAsia="ru-RU"/>
              </w:rPr>
              <w:t>соци-альной</w:t>
            </w:r>
            <w:proofErr w:type="spellEnd"/>
            <w:r w:rsidRPr="003922F3">
              <w:rPr>
                <w:rFonts w:ascii="Times New Roman" w:eastAsia="Times New Roman" w:hAnsi="Times New Roman" w:cs="Times New Roman"/>
                <w:iCs/>
                <w:sz w:val="24"/>
                <w:szCs w:val="24"/>
                <w:lang w:eastAsia="ru-RU"/>
              </w:rPr>
              <w:t xml:space="preserve"> информации, полученной из источн</w:t>
            </w:r>
            <w:r w:rsidRPr="003922F3">
              <w:rPr>
                <w:rFonts w:ascii="Times New Roman" w:eastAsia="Times New Roman" w:hAnsi="Times New Roman" w:cs="Times New Roman"/>
                <w:iCs/>
                <w:sz w:val="24"/>
                <w:szCs w:val="24"/>
                <w:lang w:eastAsia="ru-RU"/>
              </w:rPr>
              <w:t>и</w:t>
            </w:r>
            <w:r w:rsidRPr="003922F3">
              <w:rPr>
                <w:rFonts w:ascii="Times New Roman" w:eastAsia="Times New Roman" w:hAnsi="Times New Roman" w:cs="Times New Roman"/>
                <w:iCs/>
                <w:sz w:val="24"/>
                <w:szCs w:val="24"/>
                <w:lang w:eastAsia="ru-RU"/>
              </w:rPr>
              <w:t xml:space="preserve">ков разного типа, включая официальные публикации на </w:t>
            </w:r>
            <w:proofErr w:type="spellStart"/>
            <w:r w:rsidRPr="003922F3">
              <w:rPr>
                <w:rFonts w:ascii="Times New Roman" w:eastAsia="Times New Roman" w:hAnsi="Times New Roman" w:cs="Times New Roman"/>
                <w:iCs/>
                <w:sz w:val="24"/>
                <w:szCs w:val="24"/>
                <w:lang w:eastAsia="ru-RU"/>
              </w:rPr>
              <w:t>интернет-ресурсах</w:t>
            </w:r>
            <w:proofErr w:type="spellEnd"/>
            <w:r w:rsidRPr="003922F3">
              <w:rPr>
                <w:rFonts w:ascii="Times New Roman" w:eastAsia="Times New Roman" w:hAnsi="Times New Roman" w:cs="Times New Roman"/>
                <w:iCs/>
                <w:sz w:val="24"/>
                <w:szCs w:val="24"/>
                <w:lang w:eastAsia="ru-RU"/>
              </w:rPr>
              <w:t xml:space="preserve"> госуда</w:t>
            </w:r>
            <w:r w:rsidRPr="003922F3">
              <w:rPr>
                <w:rFonts w:ascii="Times New Roman" w:eastAsia="Times New Roman" w:hAnsi="Times New Roman" w:cs="Times New Roman"/>
                <w:iCs/>
                <w:sz w:val="24"/>
                <w:szCs w:val="24"/>
                <w:lang w:eastAsia="ru-RU"/>
              </w:rPr>
              <w:t>р</w:t>
            </w:r>
            <w:r w:rsidRPr="003922F3">
              <w:rPr>
                <w:rFonts w:ascii="Times New Roman" w:eastAsia="Times New Roman" w:hAnsi="Times New Roman" w:cs="Times New Roman"/>
                <w:iCs/>
                <w:sz w:val="24"/>
                <w:szCs w:val="24"/>
                <w:lang w:eastAsia="ru-RU"/>
              </w:rPr>
              <w:t>ственных органов, нормативные правовые акты, государственные документы стратегич</w:t>
            </w:r>
            <w:r w:rsidRPr="003922F3">
              <w:rPr>
                <w:rFonts w:ascii="Times New Roman" w:eastAsia="Times New Roman" w:hAnsi="Times New Roman" w:cs="Times New Roman"/>
                <w:iCs/>
                <w:sz w:val="24"/>
                <w:szCs w:val="24"/>
                <w:lang w:eastAsia="ru-RU"/>
              </w:rPr>
              <w:t>е</w:t>
            </w:r>
            <w:r w:rsidRPr="003922F3">
              <w:rPr>
                <w:rFonts w:ascii="Times New Roman" w:eastAsia="Times New Roman" w:hAnsi="Times New Roman" w:cs="Times New Roman"/>
                <w:iCs/>
                <w:sz w:val="24"/>
                <w:szCs w:val="24"/>
                <w:lang w:eastAsia="ru-RU"/>
              </w:rPr>
              <w:t>ского характера, публикации в средствах массовой инфо</w:t>
            </w:r>
            <w:r w:rsidRPr="003922F3">
              <w:rPr>
                <w:rFonts w:ascii="Times New Roman" w:eastAsia="Times New Roman" w:hAnsi="Times New Roman" w:cs="Times New Roman"/>
                <w:iCs/>
                <w:sz w:val="24"/>
                <w:szCs w:val="24"/>
                <w:lang w:eastAsia="ru-RU"/>
              </w:rPr>
              <w:t>р</w:t>
            </w:r>
            <w:r w:rsidRPr="003922F3">
              <w:rPr>
                <w:rFonts w:ascii="Times New Roman" w:eastAsia="Times New Roman" w:hAnsi="Times New Roman" w:cs="Times New Roman"/>
                <w:iCs/>
                <w:sz w:val="24"/>
                <w:szCs w:val="24"/>
                <w:lang w:eastAsia="ru-RU"/>
              </w:rPr>
              <w:t>мации</w:t>
            </w:r>
            <w:r>
              <w:rPr>
                <w:rFonts w:ascii="Times New Roman" w:eastAsia="Times New Roman" w:hAnsi="Times New Roman" w:cs="Times New Roman"/>
                <w:iCs/>
                <w:sz w:val="24"/>
                <w:szCs w:val="24"/>
                <w:lang w:eastAsia="ru-RU"/>
              </w:rPr>
              <w:t>.</w:t>
            </w:r>
            <w:proofErr w:type="gramEnd"/>
          </w:p>
        </w:tc>
      </w:tr>
      <w:tr w:rsidR="007011D7" w:rsidRPr="0054152D" w:rsidTr="00E81FB8">
        <w:trPr>
          <w:trHeight w:val="845"/>
          <w:jc w:val="center"/>
        </w:trPr>
        <w:tc>
          <w:tcPr>
            <w:tcW w:w="2857" w:type="dxa"/>
          </w:tcPr>
          <w:p w:rsidR="007011D7" w:rsidRPr="003D41F7" w:rsidRDefault="007011D7" w:rsidP="00350EF1">
            <w:pPr>
              <w:rPr>
                <w:rFonts w:ascii="Times New Roman" w:eastAsia="Times New Roman" w:hAnsi="Times New Roman" w:cs="Times New Roman"/>
                <w:iCs/>
                <w:sz w:val="24"/>
                <w:szCs w:val="24"/>
                <w:lang w:eastAsia="ru-RU"/>
              </w:rPr>
            </w:pPr>
            <w:r w:rsidRPr="003D41F7">
              <w:rPr>
                <w:rFonts w:ascii="Times New Roman" w:eastAsia="Times New Roman" w:hAnsi="Times New Roman" w:cs="Times New Roman"/>
                <w:iCs/>
                <w:sz w:val="24"/>
                <w:szCs w:val="24"/>
                <w:lang w:eastAsia="ru-RU"/>
              </w:rPr>
              <w:lastRenderedPageBreak/>
              <w:t>ОК 04</w:t>
            </w:r>
            <w:proofErr w:type="gramStart"/>
            <w:r w:rsidRPr="003D41F7">
              <w:rPr>
                <w:rFonts w:ascii="Times New Roman" w:eastAsia="Times New Roman" w:hAnsi="Times New Roman" w:cs="Times New Roman"/>
                <w:sz w:val="24"/>
                <w:szCs w:val="24"/>
                <w:lang w:eastAsia="ru-RU"/>
              </w:rPr>
              <w:t xml:space="preserve"> Р</w:t>
            </w:r>
            <w:proofErr w:type="gramEnd"/>
            <w:r w:rsidRPr="003D41F7">
              <w:rPr>
                <w:rFonts w:ascii="Times New Roman" w:eastAsia="Times New Roman" w:hAnsi="Times New Roman" w:cs="Times New Roman"/>
                <w:sz w:val="24"/>
                <w:szCs w:val="24"/>
                <w:lang w:eastAsia="ru-RU"/>
              </w:rPr>
              <w:t>аботать в колле</w:t>
            </w:r>
            <w:r w:rsidRPr="003D41F7">
              <w:rPr>
                <w:rFonts w:ascii="Times New Roman" w:eastAsia="Times New Roman" w:hAnsi="Times New Roman" w:cs="Times New Roman"/>
                <w:sz w:val="24"/>
                <w:szCs w:val="24"/>
                <w:lang w:eastAsia="ru-RU"/>
              </w:rPr>
              <w:t>к</w:t>
            </w:r>
            <w:r w:rsidRPr="003D41F7">
              <w:rPr>
                <w:rFonts w:ascii="Times New Roman" w:eastAsia="Times New Roman" w:hAnsi="Times New Roman" w:cs="Times New Roman"/>
                <w:sz w:val="24"/>
                <w:szCs w:val="24"/>
                <w:lang w:eastAsia="ru-RU"/>
              </w:rPr>
              <w:t>тиве и команде, эффе</w:t>
            </w:r>
            <w:r w:rsidRPr="003D41F7">
              <w:rPr>
                <w:rFonts w:ascii="Times New Roman" w:eastAsia="Times New Roman" w:hAnsi="Times New Roman" w:cs="Times New Roman"/>
                <w:sz w:val="24"/>
                <w:szCs w:val="24"/>
                <w:lang w:eastAsia="ru-RU"/>
              </w:rPr>
              <w:t>к</w:t>
            </w:r>
            <w:r w:rsidRPr="003D41F7">
              <w:rPr>
                <w:rFonts w:ascii="Times New Roman" w:eastAsia="Times New Roman" w:hAnsi="Times New Roman" w:cs="Times New Roman"/>
                <w:sz w:val="24"/>
                <w:szCs w:val="24"/>
                <w:lang w:eastAsia="ru-RU"/>
              </w:rPr>
              <w:t>тивно взаимодействовать с коллегами, руково</w:t>
            </w:r>
            <w:r w:rsidRPr="003D41F7">
              <w:rPr>
                <w:rFonts w:ascii="Times New Roman" w:eastAsia="Times New Roman" w:hAnsi="Times New Roman" w:cs="Times New Roman"/>
                <w:sz w:val="24"/>
                <w:szCs w:val="24"/>
                <w:lang w:eastAsia="ru-RU"/>
              </w:rPr>
              <w:t>д</w:t>
            </w:r>
            <w:r w:rsidRPr="003D41F7">
              <w:rPr>
                <w:rFonts w:ascii="Times New Roman" w:eastAsia="Times New Roman" w:hAnsi="Times New Roman" w:cs="Times New Roman"/>
                <w:sz w:val="24"/>
                <w:szCs w:val="24"/>
                <w:lang w:eastAsia="ru-RU"/>
              </w:rPr>
              <w:t>ством, клиентами.</w:t>
            </w:r>
          </w:p>
        </w:tc>
        <w:tc>
          <w:tcPr>
            <w:tcW w:w="6237" w:type="dxa"/>
          </w:tcPr>
          <w:p w:rsidR="007011D7" w:rsidRPr="00D4706E" w:rsidRDefault="007011D7" w:rsidP="00D4706E">
            <w:pPr>
              <w:rPr>
                <w:rFonts w:ascii="Times New Roman" w:eastAsia="Times New Roman" w:hAnsi="Times New Roman" w:cs="Times New Roman"/>
                <w:sz w:val="24"/>
                <w:szCs w:val="24"/>
                <w:lang w:eastAsia="ru-RU"/>
              </w:rPr>
            </w:pPr>
            <w:r w:rsidRPr="00D4706E">
              <w:rPr>
                <w:rFonts w:ascii="Times New Roman" w:eastAsia="Times New Roman" w:hAnsi="Times New Roman" w:cs="Times New Roman"/>
                <w:sz w:val="24"/>
                <w:szCs w:val="24"/>
                <w:lang w:eastAsia="ru-RU"/>
              </w:rPr>
              <w:t>готовность к саморазвитию, самостоятельности и сам</w:t>
            </w:r>
            <w:r w:rsidRPr="00D4706E">
              <w:rPr>
                <w:rFonts w:ascii="Times New Roman" w:eastAsia="Times New Roman" w:hAnsi="Times New Roman" w:cs="Times New Roman"/>
                <w:sz w:val="24"/>
                <w:szCs w:val="24"/>
                <w:lang w:eastAsia="ru-RU"/>
              </w:rPr>
              <w:t>о</w:t>
            </w:r>
            <w:r w:rsidRPr="00D4706E">
              <w:rPr>
                <w:rFonts w:ascii="Times New Roman" w:eastAsia="Times New Roman" w:hAnsi="Times New Roman" w:cs="Times New Roman"/>
                <w:sz w:val="24"/>
                <w:szCs w:val="24"/>
                <w:lang w:eastAsia="ru-RU"/>
              </w:rPr>
              <w:t>определению;</w:t>
            </w:r>
          </w:p>
          <w:p w:rsidR="007011D7" w:rsidRPr="00D4706E" w:rsidRDefault="007011D7" w:rsidP="00D4706E">
            <w:pPr>
              <w:rPr>
                <w:rFonts w:ascii="Times New Roman" w:eastAsia="Times New Roman" w:hAnsi="Times New Roman" w:cs="Times New Roman"/>
                <w:sz w:val="24"/>
                <w:szCs w:val="24"/>
                <w:lang w:eastAsia="ru-RU"/>
              </w:rPr>
            </w:pPr>
            <w:r w:rsidRPr="00D4706E">
              <w:rPr>
                <w:rFonts w:ascii="Times New Roman" w:eastAsia="Times New Roman" w:hAnsi="Times New Roman" w:cs="Times New Roman"/>
                <w:sz w:val="24"/>
                <w:szCs w:val="24"/>
                <w:lang w:eastAsia="ru-RU"/>
              </w:rPr>
              <w:t>-овладение навыками учебно-исследовательской, проек</w:t>
            </w:r>
            <w:r w:rsidRPr="00D4706E">
              <w:rPr>
                <w:rFonts w:ascii="Times New Roman" w:eastAsia="Times New Roman" w:hAnsi="Times New Roman" w:cs="Times New Roman"/>
                <w:sz w:val="24"/>
                <w:szCs w:val="24"/>
                <w:lang w:eastAsia="ru-RU"/>
              </w:rPr>
              <w:t>т</w:t>
            </w:r>
            <w:r w:rsidRPr="00D4706E">
              <w:rPr>
                <w:rFonts w:ascii="Times New Roman" w:eastAsia="Times New Roman" w:hAnsi="Times New Roman" w:cs="Times New Roman"/>
                <w:sz w:val="24"/>
                <w:szCs w:val="24"/>
                <w:lang w:eastAsia="ru-RU"/>
              </w:rPr>
              <w:t>ной и социальной деятельности;</w:t>
            </w:r>
          </w:p>
          <w:p w:rsidR="007011D7" w:rsidRPr="00D4706E" w:rsidRDefault="007011D7" w:rsidP="00D4706E">
            <w:pPr>
              <w:rPr>
                <w:rFonts w:ascii="Times New Roman" w:eastAsia="Times New Roman" w:hAnsi="Times New Roman" w:cs="Times New Roman"/>
                <w:sz w:val="24"/>
                <w:szCs w:val="24"/>
                <w:lang w:eastAsia="ru-RU"/>
              </w:rPr>
            </w:pPr>
            <w:r w:rsidRPr="00D4706E">
              <w:rPr>
                <w:rFonts w:ascii="Times New Roman" w:eastAsia="Times New Roman" w:hAnsi="Times New Roman" w:cs="Times New Roman"/>
                <w:sz w:val="24"/>
                <w:szCs w:val="24"/>
                <w:lang w:eastAsia="ru-RU"/>
              </w:rPr>
              <w:t>Овладение универсальными коммуникативными действ</w:t>
            </w:r>
            <w:r w:rsidRPr="00D4706E">
              <w:rPr>
                <w:rFonts w:ascii="Times New Roman" w:eastAsia="Times New Roman" w:hAnsi="Times New Roman" w:cs="Times New Roman"/>
                <w:sz w:val="24"/>
                <w:szCs w:val="24"/>
                <w:lang w:eastAsia="ru-RU"/>
              </w:rPr>
              <w:t>и</w:t>
            </w:r>
            <w:r w:rsidRPr="00D4706E">
              <w:rPr>
                <w:rFonts w:ascii="Times New Roman" w:eastAsia="Times New Roman" w:hAnsi="Times New Roman" w:cs="Times New Roman"/>
                <w:sz w:val="24"/>
                <w:szCs w:val="24"/>
                <w:lang w:eastAsia="ru-RU"/>
              </w:rPr>
              <w:t>ями:</w:t>
            </w:r>
          </w:p>
          <w:p w:rsidR="007011D7" w:rsidRPr="00D4706E" w:rsidRDefault="007011D7" w:rsidP="00D4706E">
            <w:pPr>
              <w:rPr>
                <w:rFonts w:ascii="Times New Roman" w:eastAsia="Times New Roman" w:hAnsi="Times New Roman" w:cs="Times New Roman"/>
                <w:sz w:val="24"/>
                <w:szCs w:val="24"/>
                <w:lang w:eastAsia="ru-RU"/>
              </w:rPr>
            </w:pPr>
            <w:r w:rsidRPr="00D4706E">
              <w:rPr>
                <w:rFonts w:ascii="Times New Roman" w:eastAsia="Times New Roman" w:hAnsi="Times New Roman" w:cs="Times New Roman"/>
                <w:sz w:val="24"/>
                <w:szCs w:val="24"/>
                <w:lang w:eastAsia="ru-RU"/>
              </w:rPr>
              <w:t>б) совместная деятельность:</w:t>
            </w:r>
          </w:p>
          <w:p w:rsidR="007011D7" w:rsidRPr="00D4706E" w:rsidRDefault="007011D7" w:rsidP="00D4706E">
            <w:pPr>
              <w:rPr>
                <w:rFonts w:ascii="Times New Roman" w:eastAsia="Times New Roman" w:hAnsi="Times New Roman" w:cs="Times New Roman"/>
                <w:sz w:val="24"/>
                <w:szCs w:val="24"/>
                <w:lang w:eastAsia="ru-RU"/>
              </w:rPr>
            </w:pPr>
            <w:r w:rsidRPr="00D4706E">
              <w:rPr>
                <w:rFonts w:ascii="Times New Roman" w:eastAsia="Times New Roman" w:hAnsi="Times New Roman" w:cs="Times New Roman"/>
                <w:sz w:val="24"/>
                <w:szCs w:val="24"/>
                <w:lang w:eastAsia="ru-RU"/>
              </w:rPr>
              <w:t>- понимать и использовать преимущества к</w:t>
            </w:r>
            <w:r w:rsidRPr="00D4706E">
              <w:rPr>
                <w:rFonts w:ascii="Times New Roman" w:eastAsia="Times New Roman" w:hAnsi="Times New Roman" w:cs="Times New Roman"/>
                <w:sz w:val="24"/>
                <w:szCs w:val="24"/>
                <w:lang w:eastAsia="ru-RU"/>
              </w:rPr>
              <w:t>о</w:t>
            </w:r>
            <w:r w:rsidRPr="00D4706E">
              <w:rPr>
                <w:rFonts w:ascii="Times New Roman" w:eastAsia="Times New Roman" w:hAnsi="Times New Roman" w:cs="Times New Roman"/>
                <w:sz w:val="24"/>
                <w:szCs w:val="24"/>
                <w:lang w:eastAsia="ru-RU"/>
              </w:rPr>
              <w:t>мандной и индивидуальной работы;</w:t>
            </w:r>
          </w:p>
          <w:p w:rsidR="007011D7" w:rsidRPr="00D4706E" w:rsidRDefault="007011D7" w:rsidP="00D4706E">
            <w:pPr>
              <w:rPr>
                <w:rFonts w:ascii="Times New Roman" w:eastAsia="Times New Roman" w:hAnsi="Times New Roman" w:cs="Times New Roman"/>
                <w:sz w:val="24"/>
                <w:szCs w:val="24"/>
                <w:lang w:eastAsia="ru-RU"/>
              </w:rPr>
            </w:pPr>
            <w:r w:rsidRPr="00D4706E">
              <w:rPr>
                <w:rFonts w:ascii="Times New Roman" w:eastAsia="Times New Roman" w:hAnsi="Times New Roman" w:cs="Times New Roman"/>
                <w:sz w:val="24"/>
                <w:szCs w:val="24"/>
                <w:lang w:eastAsia="ru-RU"/>
              </w:rPr>
              <w:t>- принимать цели совместной деятельности, организов</w:t>
            </w:r>
            <w:r w:rsidRPr="00D4706E">
              <w:rPr>
                <w:rFonts w:ascii="Times New Roman" w:eastAsia="Times New Roman" w:hAnsi="Times New Roman" w:cs="Times New Roman"/>
                <w:sz w:val="24"/>
                <w:szCs w:val="24"/>
                <w:lang w:eastAsia="ru-RU"/>
              </w:rPr>
              <w:t>ы</w:t>
            </w:r>
            <w:r w:rsidRPr="00D4706E">
              <w:rPr>
                <w:rFonts w:ascii="Times New Roman" w:eastAsia="Times New Roman" w:hAnsi="Times New Roman" w:cs="Times New Roman"/>
                <w:sz w:val="24"/>
                <w:szCs w:val="24"/>
                <w:lang w:eastAsia="ru-RU"/>
              </w:rPr>
              <w:t>вать и координировать действия по ее достижению: с</w:t>
            </w:r>
            <w:r w:rsidRPr="00D4706E">
              <w:rPr>
                <w:rFonts w:ascii="Times New Roman" w:eastAsia="Times New Roman" w:hAnsi="Times New Roman" w:cs="Times New Roman"/>
                <w:sz w:val="24"/>
                <w:szCs w:val="24"/>
                <w:lang w:eastAsia="ru-RU"/>
              </w:rPr>
              <w:t>о</w:t>
            </w:r>
            <w:r w:rsidRPr="00D4706E">
              <w:rPr>
                <w:rFonts w:ascii="Times New Roman" w:eastAsia="Times New Roman" w:hAnsi="Times New Roman" w:cs="Times New Roman"/>
                <w:sz w:val="24"/>
                <w:szCs w:val="24"/>
                <w:lang w:eastAsia="ru-RU"/>
              </w:rPr>
              <w:t>ставлять план действий, распределять роли с учетом мн</w:t>
            </w:r>
            <w:r w:rsidRPr="00D4706E">
              <w:rPr>
                <w:rFonts w:ascii="Times New Roman" w:eastAsia="Times New Roman" w:hAnsi="Times New Roman" w:cs="Times New Roman"/>
                <w:sz w:val="24"/>
                <w:szCs w:val="24"/>
                <w:lang w:eastAsia="ru-RU"/>
              </w:rPr>
              <w:t>е</w:t>
            </w:r>
            <w:r w:rsidRPr="00D4706E">
              <w:rPr>
                <w:rFonts w:ascii="Times New Roman" w:eastAsia="Times New Roman" w:hAnsi="Times New Roman" w:cs="Times New Roman"/>
                <w:sz w:val="24"/>
                <w:szCs w:val="24"/>
                <w:lang w:eastAsia="ru-RU"/>
              </w:rPr>
              <w:t>ний участников обсуждать результаты совместной раб</w:t>
            </w:r>
            <w:r w:rsidRPr="00D4706E">
              <w:rPr>
                <w:rFonts w:ascii="Times New Roman" w:eastAsia="Times New Roman" w:hAnsi="Times New Roman" w:cs="Times New Roman"/>
                <w:sz w:val="24"/>
                <w:szCs w:val="24"/>
                <w:lang w:eastAsia="ru-RU"/>
              </w:rPr>
              <w:t>о</w:t>
            </w:r>
            <w:r w:rsidRPr="00D4706E">
              <w:rPr>
                <w:rFonts w:ascii="Times New Roman" w:eastAsia="Times New Roman" w:hAnsi="Times New Roman" w:cs="Times New Roman"/>
                <w:sz w:val="24"/>
                <w:szCs w:val="24"/>
                <w:lang w:eastAsia="ru-RU"/>
              </w:rPr>
              <w:t>ты;</w:t>
            </w:r>
          </w:p>
          <w:p w:rsidR="007011D7" w:rsidRPr="00D4706E" w:rsidRDefault="007011D7" w:rsidP="00D4706E">
            <w:pPr>
              <w:rPr>
                <w:rFonts w:ascii="Times New Roman" w:eastAsia="Times New Roman" w:hAnsi="Times New Roman" w:cs="Times New Roman"/>
                <w:sz w:val="24"/>
                <w:szCs w:val="24"/>
                <w:lang w:eastAsia="ru-RU"/>
              </w:rPr>
            </w:pPr>
            <w:r w:rsidRPr="00D4706E">
              <w:rPr>
                <w:rFonts w:ascii="Times New Roman" w:eastAsia="Times New Roman" w:hAnsi="Times New Roman" w:cs="Times New Roman"/>
                <w:sz w:val="24"/>
                <w:szCs w:val="24"/>
                <w:lang w:eastAsia="ru-RU"/>
              </w:rPr>
              <w:t>- координировать и выполнять работу в условиях реал</w:t>
            </w:r>
            <w:r w:rsidRPr="00D4706E">
              <w:rPr>
                <w:rFonts w:ascii="Times New Roman" w:eastAsia="Times New Roman" w:hAnsi="Times New Roman" w:cs="Times New Roman"/>
                <w:sz w:val="24"/>
                <w:szCs w:val="24"/>
                <w:lang w:eastAsia="ru-RU"/>
              </w:rPr>
              <w:t>ь</w:t>
            </w:r>
            <w:r w:rsidRPr="00D4706E">
              <w:rPr>
                <w:rFonts w:ascii="Times New Roman" w:eastAsia="Times New Roman" w:hAnsi="Times New Roman" w:cs="Times New Roman"/>
                <w:sz w:val="24"/>
                <w:szCs w:val="24"/>
                <w:lang w:eastAsia="ru-RU"/>
              </w:rPr>
              <w:t>ного, виртуального и комбинированного взаимодействия;</w:t>
            </w:r>
          </w:p>
          <w:p w:rsidR="007011D7" w:rsidRDefault="007011D7" w:rsidP="00D4706E">
            <w:pPr>
              <w:rPr>
                <w:rFonts w:ascii="Times New Roman" w:eastAsia="Times New Roman" w:hAnsi="Times New Roman" w:cs="Times New Roman"/>
                <w:sz w:val="24"/>
                <w:szCs w:val="24"/>
                <w:lang w:eastAsia="ru-RU"/>
              </w:rPr>
            </w:pPr>
            <w:r w:rsidRPr="00D4706E">
              <w:rPr>
                <w:rFonts w:ascii="Times New Roman" w:eastAsia="Times New Roman" w:hAnsi="Times New Roman" w:cs="Times New Roman"/>
                <w:sz w:val="24"/>
                <w:szCs w:val="24"/>
                <w:lang w:eastAsia="ru-RU"/>
              </w:rPr>
              <w:t>- осуществлять позитивное стратегическое пов</w:t>
            </w:r>
            <w:r w:rsidRPr="00D4706E">
              <w:rPr>
                <w:rFonts w:ascii="Times New Roman" w:eastAsia="Times New Roman" w:hAnsi="Times New Roman" w:cs="Times New Roman"/>
                <w:sz w:val="24"/>
                <w:szCs w:val="24"/>
                <w:lang w:eastAsia="ru-RU"/>
              </w:rPr>
              <w:t>е</w:t>
            </w:r>
            <w:r w:rsidRPr="00D4706E">
              <w:rPr>
                <w:rFonts w:ascii="Times New Roman" w:eastAsia="Times New Roman" w:hAnsi="Times New Roman" w:cs="Times New Roman"/>
                <w:sz w:val="24"/>
                <w:szCs w:val="24"/>
                <w:lang w:eastAsia="ru-RU"/>
              </w:rPr>
              <w:t xml:space="preserve">дение в </w:t>
            </w:r>
            <w:r w:rsidRPr="00D4706E">
              <w:rPr>
                <w:rFonts w:ascii="Times New Roman" w:eastAsia="Times New Roman" w:hAnsi="Times New Roman" w:cs="Times New Roman"/>
                <w:sz w:val="24"/>
                <w:szCs w:val="24"/>
                <w:lang w:eastAsia="ru-RU"/>
              </w:rPr>
              <w:lastRenderedPageBreak/>
              <w:t>различных ситуациях, проявлять творчество и воображ</w:t>
            </w:r>
            <w:r w:rsidRPr="00D4706E">
              <w:rPr>
                <w:rFonts w:ascii="Times New Roman" w:eastAsia="Times New Roman" w:hAnsi="Times New Roman" w:cs="Times New Roman"/>
                <w:sz w:val="24"/>
                <w:szCs w:val="24"/>
                <w:lang w:eastAsia="ru-RU"/>
              </w:rPr>
              <w:t>е</w:t>
            </w:r>
            <w:r w:rsidRPr="00D4706E">
              <w:rPr>
                <w:rFonts w:ascii="Times New Roman" w:eastAsia="Times New Roman" w:hAnsi="Times New Roman" w:cs="Times New Roman"/>
                <w:sz w:val="24"/>
                <w:szCs w:val="24"/>
                <w:lang w:eastAsia="ru-RU"/>
              </w:rPr>
              <w:t>ние</w:t>
            </w:r>
          </w:p>
          <w:p w:rsidR="007011D7" w:rsidRPr="003D41F7" w:rsidRDefault="007011D7" w:rsidP="00D4706E">
            <w:pPr>
              <w:rPr>
                <w:rFonts w:ascii="Times New Roman" w:eastAsia="Times New Roman" w:hAnsi="Times New Roman" w:cs="Times New Roman"/>
                <w:sz w:val="24"/>
                <w:szCs w:val="24"/>
                <w:lang w:eastAsia="ru-RU"/>
              </w:rPr>
            </w:pPr>
          </w:p>
        </w:tc>
        <w:tc>
          <w:tcPr>
            <w:tcW w:w="6370" w:type="dxa"/>
          </w:tcPr>
          <w:p w:rsidR="007011D7" w:rsidRPr="00D4706E" w:rsidRDefault="007011D7" w:rsidP="00D4706E">
            <w:pPr>
              <w:rPr>
                <w:rFonts w:ascii="Times New Roman" w:eastAsia="Times New Roman" w:hAnsi="Times New Roman" w:cs="Times New Roman"/>
                <w:bCs/>
                <w:iCs/>
                <w:sz w:val="24"/>
                <w:szCs w:val="24"/>
                <w:lang w:eastAsia="ru-RU"/>
              </w:rPr>
            </w:pPr>
            <w:r w:rsidRPr="00D4706E">
              <w:rPr>
                <w:rFonts w:ascii="Times New Roman" w:eastAsia="Times New Roman" w:hAnsi="Times New Roman" w:cs="Times New Roman"/>
                <w:bCs/>
                <w:iCs/>
                <w:sz w:val="24"/>
                <w:szCs w:val="24"/>
                <w:lang w:eastAsia="ru-RU"/>
              </w:rPr>
              <w:lastRenderedPageBreak/>
              <w:t>- использовать о знания для взаимодействия с представит</w:t>
            </w:r>
            <w:r w:rsidRPr="00D4706E">
              <w:rPr>
                <w:rFonts w:ascii="Times New Roman" w:eastAsia="Times New Roman" w:hAnsi="Times New Roman" w:cs="Times New Roman"/>
                <w:bCs/>
                <w:iCs/>
                <w:sz w:val="24"/>
                <w:szCs w:val="24"/>
                <w:lang w:eastAsia="ru-RU"/>
              </w:rPr>
              <w:t>е</w:t>
            </w:r>
            <w:r w:rsidRPr="00D4706E">
              <w:rPr>
                <w:rFonts w:ascii="Times New Roman" w:eastAsia="Times New Roman" w:hAnsi="Times New Roman" w:cs="Times New Roman"/>
                <w:bCs/>
                <w:iCs/>
                <w:sz w:val="24"/>
                <w:szCs w:val="24"/>
                <w:lang w:eastAsia="ru-RU"/>
              </w:rPr>
              <w:t>лями других национальностей и культур в целях успешн</w:t>
            </w:r>
            <w:r w:rsidRPr="00D4706E">
              <w:rPr>
                <w:rFonts w:ascii="Times New Roman" w:eastAsia="Times New Roman" w:hAnsi="Times New Roman" w:cs="Times New Roman"/>
                <w:bCs/>
                <w:iCs/>
                <w:sz w:val="24"/>
                <w:szCs w:val="24"/>
                <w:lang w:eastAsia="ru-RU"/>
              </w:rPr>
              <w:t>о</w:t>
            </w:r>
            <w:r w:rsidRPr="00D4706E">
              <w:rPr>
                <w:rFonts w:ascii="Times New Roman" w:eastAsia="Times New Roman" w:hAnsi="Times New Roman" w:cs="Times New Roman"/>
                <w:bCs/>
                <w:iCs/>
                <w:sz w:val="24"/>
                <w:szCs w:val="24"/>
                <w:lang w:eastAsia="ru-RU"/>
              </w:rPr>
              <w:t>го выполнения типичных социальных ролей, реализации прав и осознанного в</w:t>
            </w:r>
            <w:r w:rsidRPr="00D4706E">
              <w:rPr>
                <w:rFonts w:ascii="Times New Roman" w:eastAsia="Times New Roman" w:hAnsi="Times New Roman" w:cs="Times New Roman"/>
                <w:bCs/>
                <w:iCs/>
                <w:sz w:val="24"/>
                <w:szCs w:val="24"/>
                <w:lang w:eastAsia="ru-RU"/>
              </w:rPr>
              <w:t>ы</w:t>
            </w:r>
            <w:r w:rsidRPr="00D4706E">
              <w:rPr>
                <w:rFonts w:ascii="Times New Roman" w:eastAsia="Times New Roman" w:hAnsi="Times New Roman" w:cs="Times New Roman"/>
                <w:bCs/>
                <w:iCs/>
                <w:sz w:val="24"/>
                <w:szCs w:val="24"/>
                <w:lang w:eastAsia="ru-RU"/>
              </w:rPr>
              <w:t>полнения обязанностей гражданина Российской Федерации, в том числе правомерного налог</w:t>
            </w:r>
            <w:r w:rsidRPr="00D4706E">
              <w:rPr>
                <w:rFonts w:ascii="Times New Roman" w:eastAsia="Times New Roman" w:hAnsi="Times New Roman" w:cs="Times New Roman"/>
                <w:bCs/>
                <w:iCs/>
                <w:sz w:val="24"/>
                <w:szCs w:val="24"/>
                <w:lang w:eastAsia="ru-RU"/>
              </w:rPr>
              <w:t>о</w:t>
            </w:r>
            <w:r w:rsidRPr="00D4706E">
              <w:rPr>
                <w:rFonts w:ascii="Times New Roman" w:eastAsia="Times New Roman" w:hAnsi="Times New Roman" w:cs="Times New Roman"/>
                <w:bCs/>
                <w:iCs/>
                <w:sz w:val="24"/>
                <w:szCs w:val="24"/>
                <w:lang w:eastAsia="ru-RU"/>
              </w:rPr>
              <w:t>вого поведения; ориентации в актуал</w:t>
            </w:r>
            <w:r w:rsidRPr="00D4706E">
              <w:rPr>
                <w:rFonts w:ascii="Times New Roman" w:eastAsia="Times New Roman" w:hAnsi="Times New Roman" w:cs="Times New Roman"/>
                <w:bCs/>
                <w:iCs/>
                <w:sz w:val="24"/>
                <w:szCs w:val="24"/>
                <w:lang w:eastAsia="ru-RU"/>
              </w:rPr>
              <w:t>ь</w:t>
            </w:r>
            <w:r w:rsidRPr="00D4706E">
              <w:rPr>
                <w:rFonts w:ascii="Times New Roman" w:eastAsia="Times New Roman" w:hAnsi="Times New Roman" w:cs="Times New Roman"/>
                <w:bCs/>
                <w:iCs/>
                <w:sz w:val="24"/>
                <w:szCs w:val="24"/>
                <w:lang w:eastAsia="ru-RU"/>
              </w:rPr>
              <w:t>ных общественных событиях, определения личной гражданской позиции; ос</w:t>
            </w:r>
            <w:r w:rsidRPr="00D4706E">
              <w:rPr>
                <w:rFonts w:ascii="Times New Roman" w:eastAsia="Times New Roman" w:hAnsi="Times New Roman" w:cs="Times New Roman"/>
                <w:bCs/>
                <w:iCs/>
                <w:sz w:val="24"/>
                <w:szCs w:val="24"/>
                <w:lang w:eastAsia="ru-RU"/>
              </w:rPr>
              <w:t>о</w:t>
            </w:r>
            <w:r w:rsidRPr="00D4706E">
              <w:rPr>
                <w:rFonts w:ascii="Times New Roman" w:eastAsia="Times New Roman" w:hAnsi="Times New Roman" w:cs="Times New Roman"/>
                <w:bCs/>
                <w:iCs/>
                <w:sz w:val="24"/>
                <w:szCs w:val="24"/>
                <w:lang w:eastAsia="ru-RU"/>
              </w:rPr>
              <w:t>знание значимости здорового образа жизни; роли непр</w:t>
            </w:r>
            <w:r w:rsidRPr="00D4706E">
              <w:rPr>
                <w:rFonts w:ascii="Times New Roman" w:eastAsia="Times New Roman" w:hAnsi="Times New Roman" w:cs="Times New Roman"/>
                <w:bCs/>
                <w:iCs/>
                <w:sz w:val="24"/>
                <w:szCs w:val="24"/>
                <w:lang w:eastAsia="ru-RU"/>
              </w:rPr>
              <w:t>е</w:t>
            </w:r>
            <w:r w:rsidRPr="00D4706E">
              <w:rPr>
                <w:rFonts w:ascii="Times New Roman" w:eastAsia="Times New Roman" w:hAnsi="Times New Roman" w:cs="Times New Roman"/>
                <w:bCs/>
                <w:iCs/>
                <w:sz w:val="24"/>
                <w:szCs w:val="24"/>
                <w:lang w:eastAsia="ru-RU"/>
              </w:rPr>
              <w:t>рывного образования; использовать средства информац</w:t>
            </w:r>
            <w:r w:rsidRPr="00D4706E">
              <w:rPr>
                <w:rFonts w:ascii="Times New Roman" w:eastAsia="Times New Roman" w:hAnsi="Times New Roman" w:cs="Times New Roman"/>
                <w:bCs/>
                <w:iCs/>
                <w:sz w:val="24"/>
                <w:szCs w:val="24"/>
                <w:lang w:eastAsia="ru-RU"/>
              </w:rPr>
              <w:t>и</w:t>
            </w:r>
            <w:r w:rsidRPr="00D4706E">
              <w:rPr>
                <w:rFonts w:ascii="Times New Roman" w:eastAsia="Times New Roman" w:hAnsi="Times New Roman" w:cs="Times New Roman"/>
                <w:bCs/>
                <w:iCs/>
                <w:sz w:val="24"/>
                <w:szCs w:val="24"/>
                <w:lang w:eastAsia="ru-RU"/>
              </w:rPr>
              <w:t>онно-коммуникационных технологий в решении разли</w:t>
            </w:r>
            <w:r w:rsidRPr="00D4706E">
              <w:rPr>
                <w:rFonts w:ascii="Times New Roman" w:eastAsia="Times New Roman" w:hAnsi="Times New Roman" w:cs="Times New Roman"/>
                <w:bCs/>
                <w:iCs/>
                <w:sz w:val="24"/>
                <w:szCs w:val="24"/>
                <w:lang w:eastAsia="ru-RU"/>
              </w:rPr>
              <w:t>ч</w:t>
            </w:r>
            <w:r w:rsidRPr="00D4706E">
              <w:rPr>
                <w:rFonts w:ascii="Times New Roman" w:eastAsia="Times New Roman" w:hAnsi="Times New Roman" w:cs="Times New Roman"/>
                <w:bCs/>
                <w:iCs/>
                <w:sz w:val="24"/>
                <w:szCs w:val="24"/>
                <w:lang w:eastAsia="ru-RU"/>
              </w:rPr>
              <w:t>ных задач</w:t>
            </w:r>
          </w:p>
        </w:tc>
      </w:tr>
      <w:tr w:rsidR="007011D7" w:rsidRPr="0054152D" w:rsidTr="00E81FB8">
        <w:trPr>
          <w:trHeight w:val="845"/>
          <w:jc w:val="center"/>
        </w:trPr>
        <w:tc>
          <w:tcPr>
            <w:tcW w:w="2857" w:type="dxa"/>
          </w:tcPr>
          <w:p w:rsidR="007011D7" w:rsidRPr="003D41F7" w:rsidRDefault="007011D7" w:rsidP="00350EF1">
            <w:pPr>
              <w:rPr>
                <w:rFonts w:ascii="Times New Roman" w:eastAsia="Times New Roman" w:hAnsi="Times New Roman" w:cs="Times New Roman"/>
                <w:iCs/>
                <w:sz w:val="24"/>
                <w:szCs w:val="24"/>
                <w:lang w:eastAsia="ru-RU"/>
              </w:rPr>
            </w:pPr>
            <w:r w:rsidRPr="003D41F7">
              <w:rPr>
                <w:rFonts w:ascii="Times New Roman" w:eastAsia="Times New Roman" w:hAnsi="Times New Roman" w:cs="Times New Roman"/>
                <w:iCs/>
                <w:sz w:val="24"/>
                <w:szCs w:val="24"/>
                <w:lang w:eastAsia="ru-RU"/>
              </w:rPr>
              <w:lastRenderedPageBreak/>
              <w:t>ОК 05</w:t>
            </w:r>
            <w:proofErr w:type="gramStart"/>
            <w:r w:rsidRPr="003D41F7">
              <w:rPr>
                <w:rFonts w:ascii="Times New Roman" w:eastAsia="Times New Roman" w:hAnsi="Times New Roman" w:cs="Times New Roman"/>
                <w:iCs/>
                <w:sz w:val="24"/>
                <w:szCs w:val="24"/>
                <w:lang w:eastAsia="ru-RU"/>
              </w:rPr>
              <w:tab/>
              <w:t>О</w:t>
            </w:r>
            <w:proofErr w:type="gramEnd"/>
            <w:r w:rsidRPr="003D41F7">
              <w:rPr>
                <w:rFonts w:ascii="Times New Roman" w:eastAsia="Times New Roman" w:hAnsi="Times New Roman" w:cs="Times New Roman"/>
                <w:iCs/>
                <w:sz w:val="24"/>
                <w:szCs w:val="24"/>
                <w:lang w:eastAsia="ru-RU"/>
              </w:rPr>
              <w:t>существлять устную и письменную коммуникацию на гос</w:t>
            </w:r>
            <w:r w:rsidRPr="003D41F7">
              <w:rPr>
                <w:rFonts w:ascii="Times New Roman" w:eastAsia="Times New Roman" w:hAnsi="Times New Roman" w:cs="Times New Roman"/>
                <w:iCs/>
                <w:sz w:val="24"/>
                <w:szCs w:val="24"/>
                <w:lang w:eastAsia="ru-RU"/>
              </w:rPr>
              <w:t>у</w:t>
            </w:r>
            <w:r w:rsidRPr="003D41F7">
              <w:rPr>
                <w:rFonts w:ascii="Times New Roman" w:eastAsia="Times New Roman" w:hAnsi="Times New Roman" w:cs="Times New Roman"/>
                <w:iCs/>
                <w:sz w:val="24"/>
                <w:szCs w:val="24"/>
                <w:lang w:eastAsia="ru-RU"/>
              </w:rPr>
              <w:t>дарственном языке с уч</w:t>
            </w:r>
            <w:r w:rsidRPr="003D41F7">
              <w:rPr>
                <w:rFonts w:ascii="Times New Roman" w:eastAsia="Times New Roman" w:hAnsi="Times New Roman" w:cs="Times New Roman"/>
                <w:iCs/>
                <w:sz w:val="24"/>
                <w:szCs w:val="24"/>
                <w:lang w:eastAsia="ru-RU"/>
              </w:rPr>
              <w:t>е</w:t>
            </w:r>
            <w:r w:rsidRPr="003D41F7">
              <w:rPr>
                <w:rFonts w:ascii="Times New Roman" w:eastAsia="Times New Roman" w:hAnsi="Times New Roman" w:cs="Times New Roman"/>
                <w:iCs/>
                <w:sz w:val="24"/>
                <w:szCs w:val="24"/>
                <w:lang w:eastAsia="ru-RU"/>
              </w:rPr>
              <w:t>том особенностей соц</w:t>
            </w:r>
            <w:r w:rsidRPr="003D41F7">
              <w:rPr>
                <w:rFonts w:ascii="Times New Roman" w:eastAsia="Times New Roman" w:hAnsi="Times New Roman" w:cs="Times New Roman"/>
                <w:iCs/>
                <w:sz w:val="24"/>
                <w:szCs w:val="24"/>
                <w:lang w:eastAsia="ru-RU"/>
              </w:rPr>
              <w:t>и</w:t>
            </w:r>
            <w:r w:rsidRPr="003D41F7">
              <w:rPr>
                <w:rFonts w:ascii="Times New Roman" w:eastAsia="Times New Roman" w:hAnsi="Times New Roman" w:cs="Times New Roman"/>
                <w:iCs/>
                <w:sz w:val="24"/>
                <w:szCs w:val="24"/>
                <w:lang w:eastAsia="ru-RU"/>
              </w:rPr>
              <w:t>ального и культурного контекста.</w:t>
            </w:r>
            <w:r w:rsidRPr="003D41F7">
              <w:rPr>
                <w:rFonts w:ascii="Times New Roman" w:eastAsia="Times New Roman" w:hAnsi="Times New Roman" w:cs="Times New Roman"/>
                <w:iCs/>
                <w:sz w:val="24"/>
                <w:szCs w:val="24"/>
                <w:lang w:eastAsia="ru-RU"/>
              </w:rPr>
              <w:tab/>
            </w:r>
          </w:p>
        </w:tc>
        <w:tc>
          <w:tcPr>
            <w:tcW w:w="6237" w:type="dxa"/>
          </w:tcPr>
          <w:p w:rsidR="007011D7" w:rsidRPr="00D4706E" w:rsidRDefault="007011D7" w:rsidP="00D4706E">
            <w:pPr>
              <w:rPr>
                <w:rFonts w:ascii="Times New Roman" w:eastAsia="Times New Roman" w:hAnsi="Times New Roman" w:cs="Times New Roman"/>
                <w:sz w:val="24"/>
                <w:szCs w:val="24"/>
                <w:lang w:eastAsia="ru-RU"/>
              </w:rPr>
            </w:pPr>
            <w:r w:rsidRPr="00D4706E">
              <w:rPr>
                <w:rFonts w:ascii="Times New Roman" w:eastAsia="Times New Roman" w:hAnsi="Times New Roman" w:cs="Times New Roman"/>
                <w:sz w:val="24"/>
                <w:szCs w:val="24"/>
                <w:lang w:eastAsia="ru-RU"/>
              </w:rPr>
              <w:t>Овладение универсальными коммуникативными действ</w:t>
            </w:r>
            <w:r w:rsidRPr="00D4706E">
              <w:rPr>
                <w:rFonts w:ascii="Times New Roman" w:eastAsia="Times New Roman" w:hAnsi="Times New Roman" w:cs="Times New Roman"/>
                <w:sz w:val="24"/>
                <w:szCs w:val="24"/>
                <w:lang w:eastAsia="ru-RU"/>
              </w:rPr>
              <w:t>и</w:t>
            </w:r>
            <w:r w:rsidRPr="00D4706E">
              <w:rPr>
                <w:rFonts w:ascii="Times New Roman" w:eastAsia="Times New Roman" w:hAnsi="Times New Roman" w:cs="Times New Roman"/>
                <w:sz w:val="24"/>
                <w:szCs w:val="24"/>
                <w:lang w:eastAsia="ru-RU"/>
              </w:rPr>
              <w:t>ями:</w:t>
            </w:r>
          </w:p>
          <w:p w:rsidR="007011D7" w:rsidRPr="00D4706E" w:rsidRDefault="007011D7" w:rsidP="00D4706E">
            <w:pPr>
              <w:rPr>
                <w:rFonts w:ascii="Times New Roman" w:eastAsia="Times New Roman" w:hAnsi="Times New Roman" w:cs="Times New Roman"/>
                <w:sz w:val="24"/>
                <w:szCs w:val="24"/>
                <w:lang w:eastAsia="ru-RU"/>
              </w:rPr>
            </w:pPr>
            <w:r w:rsidRPr="00D4706E">
              <w:rPr>
                <w:rFonts w:ascii="Times New Roman" w:eastAsia="Times New Roman" w:hAnsi="Times New Roman" w:cs="Times New Roman"/>
                <w:sz w:val="24"/>
                <w:szCs w:val="24"/>
                <w:lang w:eastAsia="ru-RU"/>
              </w:rPr>
              <w:t>а) общение:</w:t>
            </w:r>
          </w:p>
          <w:p w:rsidR="007011D7" w:rsidRPr="00D4706E" w:rsidRDefault="007011D7" w:rsidP="00D4706E">
            <w:pPr>
              <w:rPr>
                <w:rFonts w:ascii="Times New Roman" w:eastAsia="Times New Roman" w:hAnsi="Times New Roman" w:cs="Times New Roman"/>
                <w:sz w:val="24"/>
                <w:szCs w:val="24"/>
                <w:lang w:eastAsia="ru-RU"/>
              </w:rPr>
            </w:pPr>
            <w:r w:rsidRPr="00D4706E">
              <w:rPr>
                <w:rFonts w:ascii="Times New Roman" w:eastAsia="Times New Roman" w:hAnsi="Times New Roman" w:cs="Times New Roman"/>
                <w:sz w:val="24"/>
                <w:szCs w:val="24"/>
                <w:lang w:eastAsia="ru-RU"/>
              </w:rPr>
              <w:t>- осуществлять коммуникации во всех сферах жизни;</w:t>
            </w:r>
          </w:p>
          <w:p w:rsidR="007011D7" w:rsidRPr="00D4706E" w:rsidRDefault="007011D7" w:rsidP="00D4706E">
            <w:pPr>
              <w:rPr>
                <w:rFonts w:ascii="Times New Roman" w:eastAsia="Times New Roman" w:hAnsi="Times New Roman" w:cs="Times New Roman"/>
                <w:sz w:val="24"/>
                <w:szCs w:val="24"/>
                <w:lang w:eastAsia="ru-RU"/>
              </w:rPr>
            </w:pPr>
            <w:r w:rsidRPr="00D4706E">
              <w:rPr>
                <w:rFonts w:ascii="Times New Roman" w:eastAsia="Times New Roman" w:hAnsi="Times New Roman" w:cs="Times New Roman"/>
                <w:sz w:val="24"/>
                <w:szCs w:val="24"/>
                <w:lang w:eastAsia="ru-RU"/>
              </w:rPr>
              <w:t>- распознавать невербальные средства общения, понимать значение социальных знаков, распозн</w:t>
            </w:r>
            <w:r w:rsidRPr="00D4706E">
              <w:rPr>
                <w:rFonts w:ascii="Times New Roman" w:eastAsia="Times New Roman" w:hAnsi="Times New Roman" w:cs="Times New Roman"/>
                <w:sz w:val="24"/>
                <w:szCs w:val="24"/>
                <w:lang w:eastAsia="ru-RU"/>
              </w:rPr>
              <w:t>а</w:t>
            </w:r>
            <w:r w:rsidRPr="00D4706E">
              <w:rPr>
                <w:rFonts w:ascii="Times New Roman" w:eastAsia="Times New Roman" w:hAnsi="Times New Roman" w:cs="Times New Roman"/>
                <w:sz w:val="24"/>
                <w:szCs w:val="24"/>
                <w:lang w:eastAsia="ru-RU"/>
              </w:rPr>
              <w:t>вать предпосылки конфликтных ситуаций и смя</w:t>
            </w:r>
            <w:r w:rsidRPr="00D4706E">
              <w:rPr>
                <w:rFonts w:ascii="Times New Roman" w:eastAsia="Times New Roman" w:hAnsi="Times New Roman" w:cs="Times New Roman"/>
                <w:sz w:val="24"/>
                <w:szCs w:val="24"/>
                <w:lang w:eastAsia="ru-RU"/>
              </w:rPr>
              <w:t>г</w:t>
            </w:r>
            <w:r w:rsidRPr="00D4706E">
              <w:rPr>
                <w:rFonts w:ascii="Times New Roman" w:eastAsia="Times New Roman" w:hAnsi="Times New Roman" w:cs="Times New Roman"/>
                <w:sz w:val="24"/>
                <w:szCs w:val="24"/>
                <w:lang w:eastAsia="ru-RU"/>
              </w:rPr>
              <w:t>чать конфликты;</w:t>
            </w:r>
          </w:p>
          <w:p w:rsidR="007011D7" w:rsidRPr="003D41F7" w:rsidRDefault="007011D7" w:rsidP="00D4706E">
            <w:pPr>
              <w:rPr>
                <w:rFonts w:ascii="Times New Roman" w:eastAsia="Times New Roman" w:hAnsi="Times New Roman" w:cs="Times New Roman"/>
                <w:sz w:val="24"/>
                <w:szCs w:val="24"/>
                <w:lang w:eastAsia="ru-RU"/>
              </w:rPr>
            </w:pPr>
            <w:r w:rsidRPr="00D4706E">
              <w:rPr>
                <w:rFonts w:ascii="Times New Roman" w:eastAsia="Times New Roman" w:hAnsi="Times New Roman" w:cs="Times New Roman"/>
                <w:sz w:val="24"/>
                <w:szCs w:val="24"/>
                <w:lang w:eastAsia="ru-RU"/>
              </w:rPr>
              <w:t>- развернуто и логично излагать свою точку</w:t>
            </w:r>
            <w:r>
              <w:rPr>
                <w:rFonts w:ascii="Times New Roman" w:eastAsia="Times New Roman" w:hAnsi="Times New Roman" w:cs="Times New Roman"/>
                <w:sz w:val="24"/>
                <w:szCs w:val="24"/>
                <w:lang w:eastAsia="ru-RU"/>
              </w:rPr>
              <w:t xml:space="preserve"> зр</w:t>
            </w:r>
            <w:r>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ния.</w:t>
            </w:r>
          </w:p>
        </w:tc>
        <w:tc>
          <w:tcPr>
            <w:tcW w:w="6370" w:type="dxa"/>
          </w:tcPr>
          <w:p w:rsidR="007011D7" w:rsidRPr="00D4706E" w:rsidRDefault="007011D7" w:rsidP="00D4706E">
            <w:pPr>
              <w:rPr>
                <w:rFonts w:ascii="Times New Roman" w:eastAsia="Times New Roman" w:hAnsi="Times New Roman" w:cs="Times New Roman"/>
                <w:bCs/>
                <w:iCs/>
                <w:sz w:val="24"/>
                <w:szCs w:val="24"/>
                <w:lang w:eastAsia="ru-RU"/>
              </w:rPr>
            </w:pPr>
            <w:proofErr w:type="gramStart"/>
            <w:r w:rsidRPr="00D4706E">
              <w:rPr>
                <w:rFonts w:ascii="Times New Roman" w:eastAsia="Times New Roman" w:hAnsi="Times New Roman" w:cs="Times New Roman"/>
                <w:bCs/>
                <w:iCs/>
                <w:sz w:val="24"/>
                <w:szCs w:val="24"/>
                <w:lang w:eastAsia="ru-RU"/>
              </w:rPr>
              <w:t>- владеть умениями проводить с опорой на полученные знания учебно-исследовательскую и проектную деятел</w:t>
            </w:r>
            <w:r w:rsidRPr="00D4706E">
              <w:rPr>
                <w:rFonts w:ascii="Times New Roman" w:eastAsia="Times New Roman" w:hAnsi="Times New Roman" w:cs="Times New Roman"/>
                <w:bCs/>
                <w:iCs/>
                <w:sz w:val="24"/>
                <w:szCs w:val="24"/>
                <w:lang w:eastAsia="ru-RU"/>
              </w:rPr>
              <w:t>ь</w:t>
            </w:r>
            <w:r w:rsidRPr="00D4706E">
              <w:rPr>
                <w:rFonts w:ascii="Times New Roman" w:eastAsia="Times New Roman" w:hAnsi="Times New Roman" w:cs="Times New Roman"/>
                <w:bCs/>
                <w:iCs/>
                <w:sz w:val="24"/>
                <w:szCs w:val="24"/>
                <w:lang w:eastAsia="ru-RU"/>
              </w:rPr>
              <w:t>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w:t>
            </w:r>
            <w:r w:rsidRPr="00D4706E">
              <w:rPr>
                <w:rFonts w:ascii="Times New Roman" w:eastAsia="Times New Roman" w:hAnsi="Times New Roman" w:cs="Times New Roman"/>
                <w:bCs/>
                <w:iCs/>
                <w:sz w:val="24"/>
                <w:szCs w:val="24"/>
                <w:lang w:eastAsia="ru-RU"/>
              </w:rPr>
              <w:t>ы</w:t>
            </w:r>
            <w:r w:rsidRPr="00D4706E">
              <w:rPr>
                <w:rFonts w:ascii="Times New Roman" w:eastAsia="Times New Roman" w:hAnsi="Times New Roman" w:cs="Times New Roman"/>
                <w:bCs/>
                <w:iCs/>
                <w:sz w:val="24"/>
                <w:szCs w:val="24"/>
                <w:lang w:eastAsia="ru-RU"/>
              </w:rPr>
              <w:t>ступления и письменные работы (развернутые ответы, с</w:t>
            </w:r>
            <w:r w:rsidRPr="00D4706E">
              <w:rPr>
                <w:rFonts w:ascii="Times New Roman" w:eastAsia="Times New Roman" w:hAnsi="Times New Roman" w:cs="Times New Roman"/>
                <w:bCs/>
                <w:iCs/>
                <w:sz w:val="24"/>
                <w:szCs w:val="24"/>
                <w:lang w:eastAsia="ru-RU"/>
              </w:rPr>
              <w:t>о</w:t>
            </w:r>
            <w:r w:rsidRPr="00D4706E">
              <w:rPr>
                <w:rFonts w:ascii="Times New Roman" w:eastAsia="Times New Roman" w:hAnsi="Times New Roman" w:cs="Times New Roman"/>
                <w:bCs/>
                <w:iCs/>
                <w:sz w:val="24"/>
                <w:szCs w:val="24"/>
                <w:lang w:eastAsia="ru-RU"/>
              </w:rPr>
              <w:t>чинения) по социальной проблематике, составлять сло</w:t>
            </w:r>
            <w:r w:rsidRPr="00D4706E">
              <w:rPr>
                <w:rFonts w:ascii="Times New Roman" w:eastAsia="Times New Roman" w:hAnsi="Times New Roman" w:cs="Times New Roman"/>
                <w:bCs/>
                <w:iCs/>
                <w:sz w:val="24"/>
                <w:szCs w:val="24"/>
                <w:lang w:eastAsia="ru-RU"/>
              </w:rPr>
              <w:t>ж</w:t>
            </w:r>
            <w:r w:rsidRPr="00D4706E">
              <w:rPr>
                <w:rFonts w:ascii="Times New Roman" w:eastAsia="Times New Roman" w:hAnsi="Times New Roman" w:cs="Times New Roman"/>
                <w:bCs/>
                <w:iCs/>
                <w:sz w:val="24"/>
                <w:szCs w:val="24"/>
                <w:lang w:eastAsia="ru-RU"/>
              </w:rPr>
              <w:t>ный и тезисный план развернутых ответов, анализировать н</w:t>
            </w:r>
            <w:r w:rsidRPr="00D4706E">
              <w:rPr>
                <w:rFonts w:ascii="Times New Roman" w:eastAsia="Times New Roman" w:hAnsi="Times New Roman" w:cs="Times New Roman"/>
                <w:bCs/>
                <w:iCs/>
                <w:sz w:val="24"/>
                <w:szCs w:val="24"/>
                <w:lang w:eastAsia="ru-RU"/>
              </w:rPr>
              <w:t>е</w:t>
            </w:r>
            <w:r w:rsidRPr="00D4706E">
              <w:rPr>
                <w:rFonts w:ascii="Times New Roman" w:eastAsia="Times New Roman" w:hAnsi="Times New Roman" w:cs="Times New Roman"/>
                <w:bCs/>
                <w:iCs/>
                <w:sz w:val="24"/>
                <w:szCs w:val="24"/>
                <w:lang w:eastAsia="ru-RU"/>
              </w:rPr>
              <w:t>адаптированные тексты на социальную тематику;</w:t>
            </w:r>
            <w:proofErr w:type="gramEnd"/>
          </w:p>
          <w:p w:rsidR="007011D7" w:rsidRPr="003D41F7" w:rsidRDefault="007011D7" w:rsidP="00D4706E">
            <w:pPr>
              <w:rPr>
                <w:rFonts w:ascii="Times New Roman" w:eastAsia="Times New Roman" w:hAnsi="Times New Roman" w:cs="Times New Roman"/>
                <w:b/>
                <w:bCs/>
                <w:iCs/>
                <w:sz w:val="24"/>
                <w:szCs w:val="24"/>
                <w:lang w:eastAsia="ru-RU"/>
              </w:rPr>
            </w:pPr>
            <w:proofErr w:type="gramStart"/>
            <w:r w:rsidRPr="00D4706E">
              <w:rPr>
                <w:rFonts w:ascii="Times New Roman" w:eastAsia="Times New Roman" w:hAnsi="Times New Roman" w:cs="Times New Roman"/>
                <w:bCs/>
                <w:iCs/>
                <w:sz w:val="24"/>
                <w:szCs w:val="24"/>
                <w:lang w:eastAsia="ru-RU"/>
              </w:rPr>
              <w:t>- владеть умениями формулировать на основе приобрете</w:t>
            </w:r>
            <w:r w:rsidRPr="00D4706E">
              <w:rPr>
                <w:rFonts w:ascii="Times New Roman" w:eastAsia="Times New Roman" w:hAnsi="Times New Roman" w:cs="Times New Roman"/>
                <w:bCs/>
                <w:iCs/>
                <w:sz w:val="24"/>
                <w:szCs w:val="24"/>
                <w:lang w:eastAsia="ru-RU"/>
              </w:rPr>
              <w:t>н</w:t>
            </w:r>
            <w:r w:rsidRPr="00D4706E">
              <w:rPr>
                <w:rFonts w:ascii="Times New Roman" w:eastAsia="Times New Roman" w:hAnsi="Times New Roman" w:cs="Times New Roman"/>
                <w:bCs/>
                <w:iCs/>
                <w:sz w:val="24"/>
                <w:szCs w:val="24"/>
                <w:lang w:eastAsia="ru-RU"/>
              </w:rPr>
              <w:t>ных социально-гуманитарных знаний собственные сужд</w:t>
            </w:r>
            <w:r w:rsidRPr="00D4706E">
              <w:rPr>
                <w:rFonts w:ascii="Times New Roman" w:eastAsia="Times New Roman" w:hAnsi="Times New Roman" w:cs="Times New Roman"/>
                <w:bCs/>
                <w:iCs/>
                <w:sz w:val="24"/>
                <w:szCs w:val="24"/>
                <w:lang w:eastAsia="ru-RU"/>
              </w:rPr>
              <w:t>е</w:t>
            </w:r>
            <w:r w:rsidRPr="00D4706E">
              <w:rPr>
                <w:rFonts w:ascii="Times New Roman" w:eastAsia="Times New Roman" w:hAnsi="Times New Roman" w:cs="Times New Roman"/>
                <w:bCs/>
                <w:iCs/>
                <w:sz w:val="24"/>
                <w:szCs w:val="24"/>
                <w:lang w:eastAsia="ru-RU"/>
              </w:rPr>
              <w:t>ния и аргументы по определенным проблемам с точки зр</w:t>
            </w:r>
            <w:r w:rsidRPr="00D4706E">
              <w:rPr>
                <w:rFonts w:ascii="Times New Roman" w:eastAsia="Times New Roman" w:hAnsi="Times New Roman" w:cs="Times New Roman"/>
                <w:bCs/>
                <w:iCs/>
                <w:sz w:val="24"/>
                <w:szCs w:val="24"/>
                <w:lang w:eastAsia="ru-RU"/>
              </w:rPr>
              <w:t>е</w:t>
            </w:r>
            <w:r w:rsidRPr="00D4706E">
              <w:rPr>
                <w:rFonts w:ascii="Times New Roman" w:eastAsia="Times New Roman" w:hAnsi="Times New Roman" w:cs="Times New Roman"/>
                <w:bCs/>
                <w:iCs/>
                <w:sz w:val="24"/>
                <w:szCs w:val="24"/>
                <w:lang w:eastAsia="ru-RU"/>
              </w:rPr>
              <w:t>ния социальных ценностей и использовать ключевые пон</w:t>
            </w:r>
            <w:r w:rsidRPr="00D4706E">
              <w:rPr>
                <w:rFonts w:ascii="Times New Roman" w:eastAsia="Times New Roman" w:hAnsi="Times New Roman" w:cs="Times New Roman"/>
                <w:bCs/>
                <w:iCs/>
                <w:sz w:val="24"/>
                <w:szCs w:val="24"/>
                <w:lang w:eastAsia="ru-RU"/>
              </w:rPr>
              <w:t>я</w:t>
            </w:r>
            <w:r w:rsidRPr="00D4706E">
              <w:rPr>
                <w:rFonts w:ascii="Times New Roman" w:eastAsia="Times New Roman" w:hAnsi="Times New Roman" w:cs="Times New Roman"/>
                <w:bCs/>
                <w:iCs/>
                <w:sz w:val="24"/>
                <w:szCs w:val="24"/>
                <w:lang w:eastAsia="ru-RU"/>
              </w:rPr>
              <w:t>тия, теоретические положения социальных наук для объя</w:t>
            </w:r>
            <w:r w:rsidRPr="00D4706E">
              <w:rPr>
                <w:rFonts w:ascii="Times New Roman" w:eastAsia="Times New Roman" w:hAnsi="Times New Roman" w:cs="Times New Roman"/>
                <w:bCs/>
                <w:iCs/>
                <w:sz w:val="24"/>
                <w:szCs w:val="24"/>
                <w:lang w:eastAsia="ru-RU"/>
              </w:rPr>
              <w:t>с</w:t>
            </w:r>
            <w:r w:rsidRPr="00D4706E">
              <w:rPr>
                <w:rFonts w:ascii="Times New Roman" w:eastAsia="Times New Roman" w:hAnsi="Times New Roman" w:cs="Times New Roman"/>
                <w:bCs/>
                <w:iCs/>
                <w:sz w:val="24"/>
                <w:szCs w:val="24"/>
                <w:lang w:eastAsia="ru-RU"/>
              </w:rPr>
              <w:t>нения явлений социальной действительности; конкретиз</w:t>
            </w:r>
            <w:r w:rsidRPr="00D4706E">
              <w:rPr>
                <w:rFonts w:ascii="Times New Roman" w:eastAsia="Times New Roman" w:hAnsi="Times New Roman" w:cs="Times New Roman"/>
                <w:bCs/>
                <w:iCs/>
                <w:sz w:val="24"/>
                <w:szCs w:val="24"/>
                <w:lang w:eastAsia="ru-RU"/>
              </w:rPr>
              <w:t>и</w:t>
            </w:r>
            <w:r w:rsidRPr="00D4706E">
              <w:rPr>
                <w:rFonts w:ascii="Times New Roman" w:eastAsia="Times New Roman" w:hAnsi="Times New Roman" w:cs="Times New Roman"/>
                <w:bCs/>
                <w:iCs/>
                <w:sz w:val="24"/>
                <w:szCs w:val="24"/>
                <w:lang w:eastAsia="ru-RU"/>
              </w:rPr>
              <w:t>ровать теоретические положения фактами социальной де</w:t>
            </w:r>
            <w:r w:rsidRPr="00D4706E">
              <w:rPr>
                <w:rFonts w:ascii="Times New Roman" w:eastAsia="Times New Roman" w:hAnsi="Times New Roman" w:cs="Times New Roman"/>
                <w:bCs/>
                <w:iCs/>
                <w:sz w:val="24"/>
                <w:szCs w:val="24"/>
                <w:lang w:eastAsia="ru-RU"/>
              </w:rPr>
              <w:t>й</w:t>
            </w:r>
            <w:r w:rsidRPr="00D4706E">
              <w:rPr>
                <w:rFonts w:ascii="Times New Roman" w:eastAsia="Times New Roman" w:hAnsi="Times New Roman" w:cs="Times New Roman"/>
                <w:bCs/>
                <w:iCs/>
                <w:sz w:val="24"/>
                <w:szCs w:val="24"/>
                <w:lang w:eastAsia="ru-RU"/>
              </w:rPr>
              <w:t>ствительности, модельными ситуациями, примерами из личного социального опыта и фактами социальной де</w:t>
            </w:r>
            <w:r w:rsidRPr="00D4706E">
              <w:rPr>
                <w:rFonts w:ascii="Times New Roman" w:eastAsia="Times New Roman" w:hAnsi="Times New Roman" w:cs="Times New Roman"/>
                <w:bCs/>
                <w:iCs/>
                <w:sz w:val="24"/>
                <w:szCs w:val="24"/>
                <w:lang w:eastAsia="ru-RU"/>
              </w:rPr>
              <w:t>й</w:t>
            </w:r>
            <w:r w:rsidRPr="00D4706E">
              <w:rPr>
                <w:rFonts w:ascii="Times New Roman" w:eastAsia="Times New Roman" w:hAnsi="Times New Roman" w:cs="Times New Roman"/>
                <w:bCs/>
                <w:iCs/>
                <w:sz w:val="24"/>
                <w:szCs w:val="24"/>
                <w:lang w:eastAsia="ru-RU"/>
              </w:rPr>
              <w:t>ствительности, в том числе по соблюдению правил здор</w:t>
            </w:r>
            <w:r w:rsidRPr="00D4706E">
              <w:rPr>
                <w:rFonts w:ascii="Times New Roman" w:eastAsia="Times New Roman" w:hAnsi="Times New Roman" w:cs="Times New Roman"/>
                <w:bCs/>
                <w:iCs/>
                <w:sz w:val="24"/>
                <w:szCs w:val="24"/>
                <w:lang w:eastAsia="ru-RU"/>
              </w:rPr>
              <w:t>о</w:t>
            </w:r>
            <w:r w:rsidRPr="00D4706E">
              <w:rPr>
                <w:rFonts w:ascii="Times New Roman" w:eastAsia="Times New Roman" w:hAnsi="Times New Roman" w:cs="Times New Roman"/>
                <w:bCs/>
                <w:iCs/>
                <w:sz w:val="24"/>
                <w:szCs w:val="24"/>
                <w:lang w:eastAsia="ru-RU"/>
              </w:rPr>
              <w:t>вого образа жизни;</w:t>
            </w:r>
            <w:proofErr w:type="gramEnd"/>
            <w:r w:rsidRPr="00D4706E">
              <w:rPr>
                <w:rFonts w:ascii="Times New Roman" w:eastAsia="Times New Roman" w:hAnsi="Times New Roman" w:cs="Times New Roman"/>
                <w:bCs/>
                <w:iCs/>
                <w:sz w:val="24"/>
                <w:szCs w:val="24"/>
                <w:lang w:eastAsia="ru-RU"/>
              </w:rPr>
              <w:t xml:space="preserve"> умение создавать типологии социал</w:t>
            </w:r>
            <w:r w:rsidRPr="00D4706E">
              <w:rPr>
                <w:rFonts w:ascii="Times New Roman" w:eastAsia="Times New Roman" w:hAnsi="Times New Roman" w:cs="Times New Roman"/>
                <w:bCs/>
                <w:iCs/>
                <w:sz w:val="24"/>
                <w:szCs w:val="24"/>
                <w:lang w:eastAsia="ru-RU"/>
              </w:rPr>
              <w:t>ь</w:t>
            </w:r>
            <w:r w:rsidRPr="00D4706E">
              <w:rPr>
                <w:rFonts w:ascii="Times New Roman" w:eastAsia="Times New Roman" w:hAnsi="Times New Roman" w:cs="Times New Roman"/>
                <w:bCs/>
                <w:iCs/>
                <w:sz w:val="24"/>
                <w:szCs w:val="24"/>
                <w:lang w:eastAsia="ru-RU"/>
              </w:rPr>
              <w:t>ных процессов и явлений на основе предложенных крит</w:t>
            </w:r>
            <w:r w:rsidRPr="00D4706E">
              <w:rPr>
                <w:rFonts w:ascii="Times New Roman" w:eastAsia="Times New Roman" w:hAnsi="Times New Roman" w:cs="Times New Roman"/>
                <w:bCs/>
                <w:iCs/>
                <w:sz w:val="24"/>
                <w:szCs w:val="24"/>
                <w:lang w:eastAsia="ru-RU"/>
              </w:rPr>
              <w:t>е</w:t>
            </w:r>
            <w:r w:rsidRPr="00D4706E">
              <w:rPr>
                <w:rFonts w:ascii="Times New Roman" w:eastAsia="Times New Roman" w:hAnsi="Times New Roman" w:cs="Times New Roman"/>
                <w:bCs/>
                <w:iCs/>
                <w:sz w:val="24"/>
                <w:szCs w:val="24"/>
                <w:lang w:eastAsia="ru-RU"/>
              </w:rPr>
              <w:t>риев.</w:t>
            </w:r>
          </w:p>
        </w:tc>
      </w:tr>
      <w:tr w:rsidR="007011D7" w:rsidRPr="0054152D" w:rsidTr="00E81FB8">
        <w:trPr>
          <w:trHeight w:val="845"/>
          <w:jc w:val="center"/>
        </w:trPr>
        <w:tc>
          <w:tcPr>
            <w:tcW w:w="2857" w:type="dxa"/>
          </w:tcPr>
          <w:p w:rsidR="007011D7" w:rsidRPr="003D41F7" w:rsidRDefault="007011D7" w:rsidP="00350EF1">
            <w:pPr>
              <w:rPr>
                <w:rFonts w:ascii="Times New Roman" w:eastAsia="Times New Roman" w:hAnsi="Times New Roman" w:cs="Times New Roman"/>
                <w:iCs/>
                <w:sz w:val="24"/>
                <w:szCs w:val="24"/>
                <w:lang w:eastAsia="ru-RU"/>
              </w:rPr>
            </w:pPr>
            <w:r w:rsidRPr="003D41F7">
              <w:rPr>
                <w:rFonts w:ascii="Times New Roman" w:eastAsia="Times New Roman" w:hAnsi="Times New Roman" w:cs="Times New Roman"/>
                <w:iCs/>
                <w:sz w:val="24"/>
                <w:szCs w:val="24"/>
                <w:lang w:eastAsia="ru-RU"/>
              </w:rPr>
              <w:lastRenderedPageBreak/>
              <w:t>ОК 09</w:t>
            </w:r>
            <w:proofErr w:type="gramStart"/>
            <w:r w:rsidRPr="003D41F7">
              <w:rPr>
                <w:rFonts w:ascii="Times New Roman" w:eastAsia="Times New Roman" w:hAnsi="Times New Roman" w:cs="Times New Roman"/>
                <w:iCs/>
                <w:sz w:val="24"/>
                <w:szCs w:val="24"/>
                <w:lang w:eastAsia="ru-RU"/>
              </w:rPr>
              <w:tab/>
              <w:t>И</w:t>
            </w:r>
            <w:proofErr w:type="gramEnd"/>
            <w:r w:rsidRPr="003D41F7">
              <w:rPr>
                <w:rFonts w:ascii="Times New Roman" w:eastAsia="Times New Roman" w:hAnsi="Times New Roman" w:cs="Times New Roman"/>
                <w:iCs/>
                <w:sz w:val="24"/>
                <w:szCs w:val="24"/>
                <w:lang w:eastAsia="ru-RU"/>
              </w:rPr>
              <w:t>спользовать и</w:t>
            </w:r>
            <w:r w:rsidRPr="003D41F7">
              <w:rPr>
                <w:rFonts w:ascii="Times New Roman" w:eastAsia="Times New Roman" w:hAnsi="Times New Roman" w:cs="Times New Roman"/>
                <w:iCs/>
                <w:sz w:val="24"/>
                <w:szCs w:val="24"/>
                <w:lang w:eastAsia="ru-RU"/>
              </w:rPr>
              <w:t>н</w:t>
            </w:r>
            <w:r w:rsidRPr="003D41F7">
              <w:rPr>
                <w:rFonts w:ascii="Times New Roman" w:eastAsia="Times New Roman" w:hAnsi="Times New Roman" w:cs="Times New Roman"/>
                <w:iCs/>
                <w:sz w:val="24"/>
                <w:szCs w:val="24"/>
                <w:lang w:eastAsia="ru-RU"/>
              </w:rPr>
              <w:t>формационные технол</w:t>
            </w:r>
            <w:r w:rsidRPr="003D41F7">
              <w:rPr>
                <w:rFonts w:ascii="Times New Roman" w:eastAsia="Times New Roman" w:hAnsi="Times New Roman" w:cs="Times New Roman"/>
                <w:iCs/>
                <w:sz w:val="24"/>
                <w:szCs w:val="24"/>
                <w:lang w:eastAsia="ru-RU"/>
              </w:rPr>
              <w:t>о</w:t>
            </w:r>
            <w:r w:rsidRPr="003D41F7">
              <w:rPr>
                <w:rFonts w:ascii="Times New Roman" w:eastAsia="Times New Roman" w:hAnsi="Times New Roman" w:cs="Times New Roman"/>
                <w:iCs/>
                <w:sz w:val="24"/>
                <w:szCs w:val="24"/>
                <w:lang w:eastAsia="ru-RU"/>
              </w:rPr>
              <w:t>гии в профессиональной деятельности</w:t>
            </w:r>
            <w:r w:rsidRPr="003D41F7">
              <w:rPr>
                <w:rFonts w:ascii="Times New Roman" w:eastAsia="Times New Roman" w:hAnsi="Times New Roman" w:cs="Times New Roman"/>
                <w:iCs/>
                <w:sz w:val="24"/>
                <w:szCs w:val="24"/>
                <w:lang w:eastAsia="ru-RU"/>
              </w:rPr>
              <w:tab/>
            </w:r>
          </w:p>
        </w:tc>
        <w:tc>
          <w:tcPr>
            <w:tcW w:w="6237" w:type="dxa"/>
          </w:tcPr>
          <w:p w:rsidR="007011D7" w:rsidRDefault="007011D7">
            <w:pPr>
              <w:pStyle w:val="Default"/>
              <w:rPr>
                <w:sz w:val="23"/>
                <w:szCs w:val="23"/>
              </w:rPr>
            </w:pPr>
            <w:r>
              <w:rPr>
                <w:sz w:val="23"/>
                <w:szCs w:val="23"/>
              </w:rPr>
              <w:t>наличие мотивации к обучению и личностному ра</w:t>
            </w:r>
            <w:r>
              <w:rPr>
                <w:sz w:val="23"/>
                <w:szCs w:val="23"/>
              </w:rPr>
              <w:t>з</w:t>
            </w:r>
            <w:r>
              <w:rPr>
                <w:sz w:val="23"/>
                <w:szCs w:val="23"/>
              </w:rPr>
              <w:t xml:space="preserve">витию; </w:t>
            </w:r>
          </w:p>
          <w:p w:rsidR="007011D7" w:rsidRDefault="007011D7">
            <w:pPr>
              <w:pStyle w:val="Default"/>
              <w:rPr>
                <w:sz w:val="23"/>
                <w:szCs w:val="23"/>
              </w:rPr>
            </w:pPr>
            <w:r>
              <w:rPr>
                <w:sz w:val="23"/>
                <w:szCs w:val="23"/>
              </w:rPr>
              <w:t xml:space="preserve">В области ценности научного познания: </w:t>
            </w:r>
          </w:p>
          <w:p w:rsidR="007011D7" w:rsidRDefault="007011D7" w:rsidP="0068605F">
            <w:pPr>
              <w:pStyle w:val="Default"/>
              <w:rPr>
                <w:sz w:val="23"/>
                <w:szCs w:val="23"/>
              </w:rPr>
            </w:pPr>
            <w:r>
              <w:rPr>
                <w:sz w:val="23"/>
                <w:szCs w:val="23"/>
              </w:rPr>
              <w:t xml:space="preserve">- </w:t>
            </w:r>
            <w:proofErr w:type="spellStart"/>
            <w:r>
              <w:rPr>
                <w:sz w:val="23"/>
                <w:szCs w:val="23"/>
              </w:rPr>
              <w:t>сформированность</w:t>
            </w:r>
            <w:proofErr w:type="spellEnd"/>
            <w:r>
              <w:rPr>
                <w:sz w:val="23"/>
                <w:szCs w:val="23"/>
              </w:rPr>
              <w:t xml:space="preserve"> мировоззрения, соответствующего с</w:t>
            </w:r>
            <w:r>
              <w:rPr>
                <w:sz w:val="23"/>
                <w:szCs w:val="23"/>
              </w:rPr>
              <w:t>о</w:t>
            </w:r>
            <w:r>
              <w:rPr>
                <w:sz w:val="23"/>
                <w:szCs w:val="23"/>
              </w:rPr>
              <w:t>временному уровню развития науки и общественной пра</w:t>
            </w:r>
            <w:r>
              <w:rPr>
                <w:sz w:val="23"/>
                <w:szCs w:val="23"/>
              </w:rPr>
              <w:t>к</w:t>
            </w:r>
            <w:r>
              <w:rPr>
                <w:sz w:val="23"/>
                <w:szCs w:val="23"/>
              </w:rPr>
              <w:t xml:space="preserve">тики, основанного на диалоге культур, способствующего осознанию своего места в поликультурном мире; </w:t>
            </w:r>
          </w:p>
        </w:tc>
        <w:tc>
          <w:tcPr>
            <w:tcW w:w="6370" w:type="dxa"/>
          </w:tcPr>
          <w:p w:rsidR="007011D7" w:rsidRDefault="007011D7">
            <w:pPr>
              <w:pStyle w:val="Default"/>
              <w:rPr>
                <w:sz w:val="23"/>
                <w:szCs w:val="23"/>
              </w:rPr>
            </w:pPr>
            <w:proofErr w:type="gramStart"/>
            <w:r>
              <w:rPr>
                <w:sz w:val="23"/>
                <w:szCs w:val="23"/>
              </w:rPr>
              <w:t>- владеть умениями применять полученные знания при анал</w:t>
            </w:r>
            <w:r>
              <w:rPr>
                <w:sz w:val="23"/>
                <w:szCs w:val="23"/>
              </w:rPr>
              <w:t>и</w:t>
            </w:r>
            <w:r>
              <w:rPr>
                <w:sz w:val="23"/>
                <w:szCs w:val="23"/>
              </w:rPr>
              <w:t>зе социальной информации, полученной из источников разн</w:t>
            </w:r>
            <w:r>
              <w:rPr>
                <w:sz w:val="23"/>
                <w:szCs w:val="23"/>
              </w:rPr>
              <w:t>о</w:t>
            </w:r>
            <w:r>
              <w:rPr>
                <w:sz w:val="23"/>
                <w:szCs w:val="23"/>
              </w:rPr>
              <w:t xml:space="preserve">го типа, включая официальные публикации на </w:t>
            </w:r>
            <w:proofErr w:type="spellStart"/>
            <w:r>
              <w:rPr>
                <w:sz w:val="23"/>
                <w:szCs w:val="23"/>
              </w:rPr>
              <w:t>интернет-ресурсах</w:t>
            </w:r>
            <w:proofErr w:type="spellEnd"/>
            <w:r>
              <w:rPr>
                <w:sz w:val="23"/>
                <w:szCs w:val="23"/>
              </w:rPr>
              <w:t xml:space="preserve"> государственных о</w:t>
            </w:r>
            <w:r>
              <w:rPr>
                <w:sz w:val="23"/>
                <w:szCs w:val="23"/>
              </w:rPr>
              <w:t>р</w:t>
            </w:r>
            <w:r>
              <w:rPr>
                <w:sz w:val="23"/>
                <w:szCs w:val="23"/>
              </w:rPr>
              <w:t>ганов, нормативные правовые акты, государственные документы стр</w:t>
            </w:r>
            <w:r>
              <w:rPr>
                <w:sz w:val="23"/>
                <w:szCs w:val="23"/>
              </w:rPr>
              <w:t>а</w:t>
            </w:r>
            <w:r>
              <w:rPr>
                <w:sz w:val="23"/>
                <w:szCs w:val="23"/>
              </w:rPr>
              <w:t>тегического характера, публикации в средствах массовой информ</w:t>
            </w:r>
            <w:r>
              <w:rPr>
                <w:sz w:val="23"/>
                <w:szCs w:val="23"/>
              </w:rPr>
              <w:t>а</w:t>
            </w:r>
            <w:r>
              <w:rPr>
                <w:sz w:val="23"/>
                <w:szCs w:val="23"/>
              </w:rPr>
              <w:t xml:space="preserve">ции; </w:t>
            </w:r>
            <w:proofErr w:type="gramEnd"/>
          </w:p>
        </w:tc>
      </w:tr>
      <w:tr w:rsidR="007011D7" w:rsidRPr="0054152D" w:rsidTr="00E81FB8">
        <w:trPr>
          <w:trHeight w:val="845"/>
          <w:jc w:val="center"/>
        </w:trPr>
        <w:tc>
          <w:tcPr>
            <w:tcW w:w="2857" w:type="dxa"/>
          </w:tcPr>
          <w:p w:rsidR="007011D7" w:rsidRPr="00D74ECE" w:rsidRDefault="007011D7" w:rsidP="00E73F9D">
            <w:pPr>
              <w:rPr>
                <w:rFonts w:ascii="Times New Roman" w:eastAsia="Times New Roman" w:hAnsi="Times New Roman" w:cs="Times New Roman"/>
                <w:iCs/>
                <w:sz w:val="24"/>
                <w:szCs w:val="24"/>
                <w:highlight w:val="yellow"/>
                <w:lang w:eastAsia="ru-RU"/>
              </w:rPr>
            </w:pPr>
            <w:r>
              <w:rPr>
                <w:rFonts w:ascii="Times New Roman" w:eastAsia="Times New Roman" w:hAnsi="Times New Roman" w:cs="Times New Roman"/>
                <w:iCs/>
                <w:sz w:val="24"/>
                <w:szCs w:val="24"/>
                <w:lang w:eastAsia="ru-RU"/>
              </w:rPr>
              <w:t>ПК 1.1</w:t>
            </w:r>
          </w:p>
        </w:tc>
        <w:tc>
          <w:tcPr>
            <w:tcW w:w="6237" w:type="dxa"/>
          </w:tcPr>
          <w:p w:rsidR="007011D7" w:rsidRPr="00E73F9D" w:rsidRDefault="007011D7" w:rsidP="00E73F9D">
            <w:pPr>
              <w:pStyle w:val="Default"/>
            </w:pPr>
            <w:r w:rsidRPr="00E73F9D">
              <w:t>- анализа ассортиментной политики торговой организ</w:t>
            </w:r>
            <w:r w:rsidRPr="00E73F9D">
              <w:t>а</w:t>
            </w:r>
            <w:r w:rsidRPr="00E73F9D">
              <w:t>ции;</w:t>
            </w:r>
          </w:p>
          <w:p w:rsidR="007011D7" w:rsidRPr="00E73F9D" w:rsidRDefault="007011D7" w:rsidP="00E73F9D">
            <w:pPr>
              <w:pStyle w:val="Default"/>
            </w:pPr>
            <w:r w:rsidRPr="00E73F9D">
              <w:t>- выявления потребности в товаре (спроса);</w:t>
            </w:r>
          </w:p>
          <w:p w:rsidR="007011D7" w:rsidRPr="00E73F9D" w:rsidRDefault="007011D7" w:rsidP="00E73F9D">
            <w:pPr>
              <w:pStyle w:val="Default"/>
            </w:pPr>
            <w:r w:rsidRPr="00E73F9D">
              <w:t>- участия в работе с поставщиками и потребит</w:t>
            </w:r>
            <w:r w:rsidRPr="00E73F9D">
              <w:t>е</w:t>
            </w:r>
            <w:r w:rsidRPr="00E73F9D">
              <w:t>лями;</w:t>
            </w:r>
          </w:p>
          <w:p w:rsidR="007011D7" w:rsidRPr="00E73F9D" w:rsidRDefault="007011D7" w:rsidP="00E73F9D">
            <w:pPr>
              <w:pStyle w:val="Default"/>
            </w:pPr>
            <w:r w:rsidRPr="00E73F9D">
              <w:t>- приёмки товаров по количеству и качеству;</w:t>
            </w:r>
          </w:p>
          <w:p w:rsidR="007011D7" w:rsidRPr="00E73F9D" w:rsidRDefault="007011D7" w:rsidP="00E73F9D">
            <w:pPr>
              <w:pStyle w:val="Default"/>
            </w:pPr>
            <w:r w:rsidRPr="00E73F9D">
              <w:t>- размещения товаров;</w:t>
            </w:r>
          </w:p>
          <w:p w:rsidR="007011D7" w:rsidRPr="00E73F9D" w:rsidRDefault="007011D7" w:rsidP="00E73F9D">
            <w:pPr>
              <w:pStyle w:val="Default"/>
            </w:pPr>
            <w:r w:rsidRPr="00E73F9D">
              <w:t>- контроля условий и сроков транспортировки и хранения товаров;</w:t>
            </w:r>
          </w:p>
          <w:p w:rsidR="007011D7" w:rsidRPr="00E73F9D" w:rsidRDefault="007011D7" w:rsidP="00E73F9D">
            <w:pPr>
              <w:pStyle w:val="Default"/>
            </w:pPr>
            <w:r w:rsidRPr="00E73F9D">
              <w:t>- обеспечения товародвижения в складах и маг</w:t>
            </w:r>
            <w:r w:rsidRPr="00E73F9D">
              <w:t>а</w:t>
            </w:r>
            <w:r w:rsidRPr="00E73F9D">
              <w:t>зинах;</w:t>
            </w:r>
          </w:p>
          <w:p w:rsidR="007011D7" w:rsidRPr="00E73F9D" w:rsidRDefault="007011D7" w:rsidP="00E73F9D">
            <w:pPr>
              <w:pStyle w:val="Default"/>
              <w:rPr>
                <w:sz w:val="23"/>
                <w:szCs w:val="23"/>
              </w:rPr>
            </w:pPr>
            <w:r w:rsidRPr="00E73F9D">
              <w:t>- эксплуатации основных видов торгово-</w:t>
            </w:r>
            <w:r w:rsidRPr="00E73F9D">
              <w:rPr>
                <w:sz w:val="23"/>
                <w:szCs w:val="23"/>
              </w:rPr>
              <w:t>технологического оборудования;</w:t>
            </w:r>
          </w:p>
          <w:p w:rsidR="007011D7" w:rsidRPr="00D74ECE" w:rsidRDefault="007011D7" w:rsidP="00E73F9D">
            <w:pPr>
              <w:pStyle w:val="Default"/>
              <w:rPr>
                <w:sz w:val="23"/>
                <w:szCs w:val="23"/>
                <w:highlight w:val="yellow"/>
              </w:rPr>
            </w:pPr>
            <w:r w:rsidRPr="00E73F9D">
              <w:rPr>
                <w:sz w:val="23"/>
                <w:szCs w:val="23"/>
              </w:rPr>
              <w:t>- участия в пр</w:t>
            </w:r>
            <w:r>
              <w:rPr>
                <w:sz w:val="23"/>
                <w:szCs w:val="23"/>
              </w:rPr>
              <w:t>оведении инвентаризации товаров.</w:t>
            </w:r>
          </w:p>
        </w:tc>
        <w:tc>
          <w:tcPr>
            <w:tcW w:w="6370" w:type="dxa"/>
          </w:tcPr>
          <w:p w:rsidR="007011D7" w:rsidRPr="005D488B" w:rsidRDefault="007011D7" w:rsidP="005D488B">
            <w:pPr>
              <w:pStyle w:val="Default"/>
            </w:pPr>
            <w:r w:rsidRPr="005D488B">
              <w:t>- распознавать товары по ассортиментной принадлежности;</w:t>
            </w:r>
          </w:p>
          <w:p w:rsidR="007011D7" w:rsidRPr="005D488B" w:rsidRDefault="007011D7" w:rsidP="005D488B">
            <w:pPr>
              <w:pStyle w:val="Default"/>
            </w:pPr>
            <w:r w:rsidRPr="005D488B">
              <w:t>- формировать торговый ассортимент по результатам ан</w:t>
            </w:r>
            <w:r w:rsidRPr="005D488B">
              <w:t>а</w:t>
            </w:r>
            <w:r w:rsidRPr="005D488B">
              <w:t>лиза п</w:t>
            </w:r>
            <w:r w:rsidRPr="005D488B">
              <w:t>о</w:t>
            </w:r>
            <w:r w:rsidRPr="005D488B">
              <w:t>требности в товарах;</w:t>
            </w:r>
          </w:p>
          <w:p w:rsidR="007011D7" w:rsidRPr="005D488B" w:rsidRDefault="007011D7" w:rsidP="005D488B">
            <w:pPr>
              <w:pStyle w:val="Default"/>
            </w:pPr>
            <w:r w:rsidRPr="005D488B">
              <w:t>- применять средства и методы маркетинга для формир</w:t>
            </w:r>
            <w:r w:rsidRPr="005D488B">
              <w:t>о</w:t>
            </w:r>
            <w:r w:rsidRPr="005D488B">
              <w:t>вания спроса и стимулирования сбыта;</w:t>
            </w:r>
          </w:p>
          <w:p w:rsidR="007011D7" w:rsidRPr="005D488B" w:rsidRDefault="007011D7" w:rsidP="005D488B">
            <w:pPr>
              <w:pStyle w:val="Default"/>
            </w:pPr>
            <w:r w:rsidRPr="005D488B">
              <w:t>- рассчитывать показатели ассортимента;</w:t>
            </w:r>
          </w:p>
          <w:p w:rsidR="007011D7" w:rsidRPr="00D46544" w:rsidRDefault="007011D7" w:rsidP="005D488B">
            <w:pPr>
              <w:pStyle w:val="Default"/>
              <w:rPr>
                <w:sz w:val="23"/>
                <w:szCs w:val="23"/>
              </w:rPr>
            </w:pPr>
            <w:r w:rsidRPr="005D488B">
              <w:t>- оформлять договоры с контрагентами;</w:t>
            </w:r>
          </w:p>
        </w:tc>
      </w:tr>
    </w:tbl>
    <w:p w:rsidR="00D11550" w:rsidRPr="0054152D" w:rsidRDefault="00D11550" w:rsidP="0054152D">
      <w:pPr>
        <w:spacing w:after="0" w:line="276" w:lineRule="auto"/>
        <w:jc w:val="center"/>
        <w:rPr>
          <w:rFonts w:ascii="Times New Roman" w:eastAsia="OfficinaSansBookC" w:hAnsi="Times New Roman" w:cs="Times New Roman"/>
          <w:b/>
          <w:sz w:val="28"/>
          <w:szCs w:val="28"/>
        </w:rPr>
        <w:sectPr w:rsidR="00D11550" w:rsidRPr="0054152D" w:rsidSect="00B5146D">
          <w:pgSz w:w="16838" w:h="11906" w:orient="landscape"/>
          <w:pgMar w:top="1701" w:right="1134" w:bottom="851" w:left="284" w:header="709" w:footer="709" w:gutter="0"/>
          <w:cols w:space="720"/>
          <w:titlePg/>
          <w:docGrid w:linePitch="299"/>
        </w:sectPr>
      </w:pPr>
    </w:p>
    <w:p w:rsidR="003E604E" w:rsidRPr="0054152D" w:rsidRDefault="008F1662" w:rsidP="0054152D">
      <w:pPr>
        <w:pStyle w:val="1"/>
        <w:spacing w:before="0"/>
        <w:jc w:val="center"/>
        <w:rPr>
          <w:rFonts w:ascii="Times New Roman" w:eastAsia="OfficinaSansBookC" w:hAnsi="Times New Roman" w:cs="Times New Roman"/>
          <w:b/>
          <w:color w:val="auto"/>
          <w:sz w:val="28"/>
          <w:szCs w:val="28"/>
        </w:rPr>
      </w:pPr>
      <w:bookmarkStart w:id="8" w:name="_Toc138846235"/>
      <w:r w:rsidRPr="0054152D">
        <w:rPr>
          <w:rFonts w:ascii="Times New Roman" w:eastAsia="OfficinaSansBookC" w:hAnsi="Times New Roman" w:cs="Times New Roman"/>
          <w:b/>
          <w:color w:val="auto"/>
          <w:sz w:val="28"/>
          <w:szCs w:val="28"/>
        </w:rPr>
        <w:lastRenderedPageBreak/>
        <w:t>2. Структура и содержание общеобразовательной дисциплины</w:t>
      </w:r>
      <w:bookmarkEnd w:id="8"/>
    </w:p>
    <w:p w:rsidR="003E604E" w:rsidRPr="0054152D" w:rsidRDefault="0025347D" w:rsidP="0054152D">
      <w:pPr>
        <w:spacing w:after="0" w:line="276" w:lineRule="auto"/>
        <w:ind w:firstLine="709"/>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2.1. Объем учебной дисциплины и виды учебной работы</w:t>
      </w:r>
    </w:p>
    <w:p w:rsidR="00691446" w:rsidRPr="0054152D" w:rsidRDefault="00691446" w:rsidP="0054152D">
      <w:pPr>
        <w:spacing w:after="0" w:line="276" w:lineRule="auto"/>
        <w:ind w:firstLine="709"/>
        <w:rPr>
          <w:rFonts w:ascii="Times New Roman" w:eastAsia="OfficinaSansBookC" w:hAnsi="Times New Roman" w:cs="Times New Roman"/>
          <w:b/>
          <w:sz w:val="28"/>
          <w:szCs w:val="28"/>
        </w:rPr>
      </w:pPr>
    </w:p>
    <w:tbl>
      <w:tblPr>
        <w:tblStyle w:val="affff2"/>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3E604E" w:rsidRPr="0054152D">
        <w:trPr>
          <w:trHeight w:val="490"/>
        </w:trPr>
        <w:tc>
          <w:tcPr>
            <w:tcW w:w="7363" w:type="dxa"/>
            <w:vAlign w:val="center"/>
          </w:tcPr>
          <w:p w:rsidR="003E604E" w:rsidRPr="0054152D" w:rsidRDefault="0025347D" w:rsidP="0054152D">
            <w:pPr>
              <w:spacing w:line="276" w:lineRule="auto"/>
              <w:ind w:firstLine="164"/>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Вид учебной работы</w:t>
            </w:r>
          </w:p>
        </w:tc>
        <w:tc>
          <w:tcPr>
            <w:tcW w:w="1976" w:type="dxa"/>
            <w:vAlign w:val="center"/>
          </w:tcPr>
          <w:p w:rsidR="003E604E" w:rsidRPr="0054152D" w:rsidRDefault="0025347D" w:rsidP="0054152D">
            <w:pPr>
              <w:spacing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Объем в ч</w:t>
            </w:r>
            <w:r w:rsidRPr="0054152D">
              <w:rPr>
                <w:rFonts w:ascii="Times New Roman" w:eastAsia="OfficinaSansBookC" w:hAnsi="Times New Roman" w:cs="Times New Roman"/>
                <w:b/>
                <w:sz w:val="28"/>
                <w:szCs w:val="28"/>
              </w:rPr>
              <w:t>а</w:t>
            </w:r>
            <w:r w:rsidRPr="0054152D">
              <w:rPr>
                <w:rFonts w:ascii="Times New Roman" w:eastAsia="OfficinaSansBookC" w:hAnsi="Times New Roman" w:cs="Times New Roman"/>
                <w:b/>
                <w:sz w:val="28"/>
                <w:szCs w:val="28"/>
              </w:rPr>
              <w:t>сах</w:t>
            </w:r>
          </w:p>
        </w:tc>
      </w:tr>
      <w:tr w:rsidR="003E604E" w:rsidRPr="0054152D">
        <w:trPr>
          <w:trHeight w:val="490"/>
        </w:trPr>
        <w:tc>
          <w:tcPr>
            <w:tcW w:w="7363" w:type="dxa"/>
            <w:vAlign w:val="center"/>
          </w:tcPr>
          <w:p w:rsidR="003E604E" w:rsidRPr="0054152D" w:rsidRDefault="0025347D" w:rsidP="0054152D">
            <w:pPr>
              <w:spacing w:line="276" w:lineRule="auto"/>
              <w:ind w:firstLine="164"/>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Объем образовательной программы учебной дисц</w:t>
            </w:r>
            <w:r w:rsidRPr="0054152D">
              <w:rPr>
                <w:rFonts w:ascii="Times New Roman" w:eastAsia="OfficinaSansBookC" w:hAnsi="Times New Roman" w:cs="Times New Roman"/>
                <w:b/>
                <w:sz w:val="28"/>
                <w:szCs w:val="28"/>
              </w:rPr>
              <w:t>и</w:t>
            </w:r>
            <w:r w:rsidRPr="0054152D">
              <w:rPr>
                <w:rFonts w:ascii="Times New Roman" w:eastAsia="OfficinaSansBookC" w:hAnsi="Times New Roman" w:cs="Times New Roman"/>
                <w:b/>
                <w:sz w:val="28"/>
                <w:szCs w:val="28"/>
              </w:rPr>
              <w:t>плины</w:t>
            </w:r>
          </w:p>
        </w:tc>
        <w:tc>
          <w:tcPr>
            <w:tcW w:w="1976" w:type="dxa"/>
            <w:vAlign w:val="center"/>
          </w:tcPr>
          <w:p w:rsidR="003E604E" w:rsidRPr="0054152D" w:rsidRDefault="00E26899" w:rsidP="0054152D">
            <w:pPr>
              <w:spacing w:line="276" w:lineRule="auto"/>
              <w:ind w:firstLine="709"/>
              <w:rPr>
                <w:rFonts w:ascii="Times New Roman" w:eastAsia="OfficinaSansBookC" w:hAnsi="Times New Roman" w:cs="Times New Roman"/>
                <w:b/>
                <w:sz w:val="28"/>
                <w:szCs w:val="28"/>
              </w:rPr>
            </w:pPr>
            <w:r>
              <w:rPr>
                <w:rFonts w:ascii="Times New Roman" w:eastAsia="OfficinaSansBookC" w:hAnsi="Times New Roman" w:cs="Times New Roman"/>
                <w:b/>
                <w:sz w:val="28"/>
                <w:szCs w:val="28"/>
              </w:rPr>
              <w:t>32</w:t>
            </w:r>
          </w:p>
        </w:tc>
      </w:tr>
      <w:tr w:rsidR="003E604E" w:rsidRPr="0054152D">
        <w:trPr>
          <w:trHeight w:val="336"/>
        </w:trPr>
        <w:tc>
          <w:tcPr>
            <w:tcW w:w="7363" w:type="dxa"/>
            <w:tcBorders>
              <w:right w:val="single" w:sz="4" w:space="0" w:color="000000"/>
            </w:tcBorders>
            <w:vAlign w:val="center"/>
          </w:tcPr>
          <w:p w:rsidR="003E604E" w:rsidRPr="0054152D" w:rsidRDefault="0025347D" w:rsidP="0054152D">
            <w:pPr>
              <w:spacing w:line="276" w:lineRule="auto"/>
              <w:ind w:firstLine="164"/>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в т. ч.:</w:t>
            </w:r>
            <w:r w:rsidR="00BF0FBF">
              <w:rPr>
                <w:rFonts w:ascii="Times New Roman" w:eastAsia="OfficinaSansBookC" w:hAnsi="Times New Roman" w:cs="Times New Roman"/>
                <w:sz w:val="28"/>
                <w:szCs w:val="28"/>
              </w:rPr>
              <w:t xml:space="preserve"> теоре</w:t>
            </w:r>
            <w:r w:rsidR="006D09BB">
              <w:rPr>
                <w:rFonts w:ascii="Times New Roman" w:eastAsia="OfficinaSansBookC" w:hAnsi="Times New Roman" w:cs="Times New Roman"/>
                <w:sz w:val="28"/>
                <w:szCs w:val="28"/>
              </w:rPr>
              <w:t>тические занятия</w:t>
            </w:r>
          </w:p>
        </w:tc>
        <w:tc>
          <w:tcPr>
            <w:tcW w:w="1976" w:type="dxa"/>
            <w:tcBorders>
              <w:left w:val="single" w:sz="4" w:space="0" w:color="000000"/>
            </w:tcBorders>
            <w:vAlign w:val="center"/>
          </w:tcPr>
          <w:p w:rsidR="003E604E" w:rsidRPr="0054152D" w:rsidRDefault="006D09BB" w:rsidP="006D09BB">
            <w:pPr>
              <w:spacing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13</w:t>
            </w:r>
          </w:p>
        </w:tc>
      </w:tr>
      <w:tr w:rsidR="006D09BB" w:rsidRPr="0054152D">
        <w:trPr>
          <w:trHeight w:val="336"/>
        </w:trPr>
        <w:tc>
          <w:tcPr>
            <w:tcW w:w="7363" w:type="dxa"/>
            <w:tcBorders>
              <w:right w:val="single" w:sz="4" w:space="0" w:color="000000"/>
            </w:tcBorders>
            <w:vAlign w:val="center"/>
          </w:tcPr>
          <w:p w:rsidR="006D09BB" w:rsidRPr="006D09BB" w:rsidRDefault="006D09BB" w:rsidP="00350EF1">
            <w:pPr>
              <w:spacing w:line="276" w:lineRule="auto"/>
              <w:ind w:firstLine="164"/>
              <w:rPr>
                <w:rFonts w:ascii="Times New Roman" w:eastAsia="OfficinaSansBookC" w:hAnsi="Times New Roman" w:cs="Times New Roman"/>
                <w:b/>
                <w:sz w:val="28"/>
                <w:szCs w:val="28"/>
              </w:rPr>
            </w:pPr>
            <w:r w:rsidRPr="006D09BB">
              <w:rPr>
                <w:rFonts w:ascii="Times New Roman" w:eastAsia="OfficinaSansBookC" w:hAnsi="Times New Roman" w:cs="Times New Roman"/>
                <w:b/>
                <w:sz w:val="28"/>
                <w:szCs w:val="28"/>
              </w:rPr>
              <w:t>практические занятия</w:t>
            </w:r>
          </w:p>
        </w:tc>
        <w:tc>
          <w:tcPr>
            <w:tcW w:w="1976" w:type="dxa"/>
            <w:tcBorders>
              <w:left w:val="single" w:sz="4" w:space="0" w:color="000000"/>
            </w:tcBorders>
            <w:vAlign w:val="center"/>
          </w:tcPr>
          <w:p w:rsidR="006D09BB" w:rsidRPr="0054152D" w:rsidRDefault="006D09BB" w:rsidP="0025008E">
            <w:pPr>
              <w:spacing w:line="276" w:lineRule="auto"/>
              <w:ind w:firstLine="709"/>
              <w:rPr>
                <w:rFonts w:ascii="Times New Roman" w:eastAsia="OfficinaSansBookC" w:hAnsi="Times New Roman" w:cs="Times New Roman"/>
                <w:sz w:val="28"/>
                <w:szCs w:val="28"/>
              </w:rPr>
            </w:pPr>
            <w:r>
              <w:rPr>
                <w:rFonts w:ascii="Times New Roman" w:eastAsia="OfficinaSansBookC" w:hAnsi="Times New Roman" w:cs="Times New Roman"/>
                <w:sz w:val="28"/>
                <w:szCs w:val="28"/>
              </w:rPr>
              <w:t>1</w:t>
            </w:r>
            <w:r w:rsidR="0025008E">
              <w:rPr>
                <w:rFonts w:ascii="Times New Roman" w:eastAsia="OfficinaSansBookC" w:hAnsi="Times New Roman" w:cs="Times New Roman"/>
                <w:sz w:val="28"/>
                <w:szCs w:val="28"/>
              </w:rPr>
              <w:t>9</w:t>
            </w:r>
          </w:p>
        </w:tc>
      </w:tr>
      <w:tr w:rsidR="006D09BB" w:rsidRPr="0054152D">
        <w:trPr>
          <w:trHeight w:val="490"/>
        </w:trPr>
        <w:tc>
          <w:tcPr>
            <w:tcW w:w="7363" w:type="dxa"/>
            <w:vAlign w:val="center"/>
          </w:tcPr>
          <w:p w:rsidR="006D09BB" w:rsidRPr="0054152D" w:rsidRDefault="006D09BB" w:rsidP="0025008E">
            <w:pPr>
              <w:spacing w:line="276" w:lineRule="auto"/>
              <w:ind w:firstLine="164"/>
              <w:rPr>
                <w:rFonts w:ascii="Times New Roman" w:eastAsia="OfficinaSansBookC" w:hAnsi="Times New Roman" w:cs="Times New Roman"/>
                <w:sz w:val="28"/>
                <w:szCs w:val="28"/>
              </w:rPr>
            </w:pPr>
            <w:r w:rsidRPr="006D09BB">
              <w:rPr>
                <w:rFonts w:ascii="Times New Roman" w:eastAsia="OfficinaSansBookC" w:hAnsi="Times New Roman" w:cs="Times New Roman"/>
                <w:sz w:val="28"/>
                <w:szCs w:val="28"/>
              </w:rPr>
              <w:t>в т. ч.</w:t>
            </w:r>
            <w:r>
              <w:t xml:space="preserve"> </w:t>
            </w:r>
            <w:proofErr w:type="gramStart"/>
            <w:r>
              <w:t>:</w:t>
            </w:r>
            <w:r w:rsidRPr="006D09BB">
              <w:rPr>
                <w:rFonts w:ascii="Times New Roman" w:eastAsia="OfficinaSansBookC" w:hAnsi="Times New Roman" w:cs="Times New Roman"/>
                <w:sz w:val="28"/>
                <w:szCs w:val="28"/>
              </w:rPr>
              <w:t>п</w:t>
            </w:r>
            <w:proofErr w:type="gramEnd"/>
            <w:r w:rsidRPr="006D09BB">
              <w:rPr>
                <w:rFonts w:ascii="Times New Roman" w:eastAsia="OfficinaSansBookC" w:hAnsi="Times New Roman" w:cs="Times New Roman"/>
                <w:sz w:val="28"/>
                <w:szCs w:val="28"/>
              </w:rPr>
              <w:t>рикладно</w:t>
            </w:r>
            <w:r w:rsidR="0025008E">
              <w:rPr>
                <w:rFonts w:ascii="Times New Roman" w:eastAsia="OfficinaSansBookC" w:hAnsi="Times New Roman" w:cs="Times New Roman"/>
                <w:sz w:val="28"/>
                <w:szCs w:val="28"/>
              </w:rPr>
              <w:t>й</w:t>
            </w:r>
            <w:r w:rsidRPr="006D09BB">
              <w:rPr>
                <w:rFonts w:ascii="Times New Roman" w:eastAsia="OfficinaSansBookC" w:hAnsi="Times New Roman" w:cs="Times New Roman"/>
                <w:sz w:val="28"/>
                <w:szCs w:val="28"/>
              </w:rPr>
              <w:t xml:space="preserve"> модул</w:t>
            </w:r>
            <w:r w:rsidR="0025008E">
              <w:rPr>
                <w:rFonts w:ascii="Times New Roman" w:eastAsia="OfficinaSansBookC" w:hAnsi="Times New Roman" w:cs="Times New Roman"/>
                <w:sz w:val="28"/>
                <w:szCs w:val="28"/>
              </w:rPr>
              <w:t>ь</w:t>
            </w:r>
          </w:p>
        </w:tc>
        <w:tc>
          <w:tcPr>
            <w:tcW w:w="1976" w:type="dxa"/>
            <w:vAlign w:val="center"/>
          </w:tcPr>
          <w:p w:rsidR="006D09BB" w:rsidRPr="0054152D" w:rsidRDefault="006D09BB" w:rsidP="0054152D">
            <w:pPr>
              <w:spacing w:line="276" w:lineRule="auto"/>
              <w:ind w:firstLine="709"/>
              <w:rPr>
                <w:rFonts w:ascii="Times New Roman" w:eastAsia="OfficinaSansBookC" w:hAnsi="Times New Roman" w:cs="Times New Roman"/>
                <w:sz w:val="28"/>
                <w:szCs w:val="28"/>
              </w:rPr>
            </w:pPr>
            <w:r w:rsidRPr="006D09BB">
              <w:rPr>
                <w:rFonts w:ascii="Times New Roman" w:eastAsia="OfficinaSansBookC" w:hAnsi="Times New Roman" w:cs="Times New Roman"/>
                <w:sz w:val="28"/>
                <w:szCs w:val="28"/>
              </w:rPr>
              <w:t>4</w:t>
            </w:r>
          </w:p>
        </w:tc>
      </w:tr>
    </w:tbl>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3E604E" w:rsidRPr="0054152D" w:rsidRDefault="003E604E" w:rsidP="0054152D">
      <w:pPr>
        <w:spacing w:after="0" w:line="276" w:lineRule="auto"/>
        <w:rPr>
          <w:rFonts w:ascii="Times New Roman" w:eastAsia="OfficinaSansBookC" w:hAnsi="Times New Roman" w:cs="Times New Roman"/>
          <w:b/>
          <w:sz w:val="28"/>
          <w:szCs w:val="28"/>
        </w:rPr>
        <w:sectPr w:rsidR="003E604E" w:rsidRPr="0054152D" w:rsidSect="00A23514">
          <w:pgSz w:w="11906" w:h="16838"/>
          <w:pgMar w:top="1134" w:right="850" w:bottom="284" w:left="1701" w:header="708" w:footer="708" w:gutter="0"/>
          <w:cols w:space="720"/>
          <w:docGrid w:linePitch="299"/>
        </w:sectPr>
      </w:pPr>
    </w:p>
    <w:p w:rsidR="003E604E" w:rsidRPr="0054152D" w:rsidRDefault="0025347D" w:rsidP="0054152D">
      <w:pPr>
        <w:spacing w:after="0" w:line="276" w:lineRule="auto"/>
        <w:ind w:firstLine="709"/>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lastRenderedPageBreak/>
        <w:t xml:space="preserve">2.2. Тематический план и содержание общеобразовательной дисциплины </w:t>
      </w:r>
    </w:p>
    <w:p w:rsidR="003E604E" w:rsidRPr="0054152D" w:rsidRDefault="003E604E" w:rsidP="0054152D">
      <w:pPr>
        <w:spacing w:after="0" w:line="276" w:lineRule="auto"/>
        <w:ind w:firstLine="709"/>
        <w:rPr>
          <w:rFonts w:ascii="Times New Roman" w:eastAsia="OfficinaSansBookC" w:hAnsi="Times New Roman" w:cs="Times New Roman"/>
          <w:i/>
          <w:sz w:val="28"/>
          <w:szCs w:val="28"/>
        </w:rPr>
      </w:pPr>
      <w:bookmarkStart w:id="9" w:name="_heading=h.17dp8vu" w:colFirst="0" w:colLast="0"/>
      <w:bookmarkEnd w:id="9"/>
    </w:p>
    <w:tbl>
      <w:tblPr>
        <w:tblStyle w:val="affff3"/>
        <w:tblW w:w="154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25"/>
        <w:gridCol w:w="732"/>
        <w:gridCol w:w="8081"/>
        <w:gridCol w:w="1251"/>
        <w:gridCol w:w="2861"/>
      </w:tblGrid>
      <w:tr w:rsidR="003E604E" w:rsidRPr="0054152D" w:rsidTr="00E81FB8">
        <w:trPr>
          <w:trHeight w:val="20"/>
        </w:trPr>
        <w:tc>
          <w:tcPr>
            <w:tcW w:w="2525" w:type="dxa"/>
            <w:tcBorders>
              <w:top w:val="single" w:sz="4" w:space="0" w:color="000000"/>
              <w:left w:val="single" w:sz="4" w:space="0" w:color="000000"/>
              <w:bottom w:val="single" w:sz="4" w:space="0" w:color="000000"/>
              <w:right w:val="single" w:sz="4" w:space="0" w:color="000000"/>
            </w:tcBorders>
          </w:tcPr>
          <w:p w:rsidR="003E604E" w:rsidRPr="0054152D" w:rsidRDefault="0025347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Наименование разд</w:t>
            </w:r>
            <w:r w:rsidRPr="0054152D">
              <w:rPr>
                <w:rFonts w:ascii="Times New Roman" w:eastAsia="OfficinaSansBookC" w:hAnsi="Times New Roman" w:cs="Times New Roman"/>
                <w:b/>
                <w:sz w:val="28"/>
                <w:szCs w:val="28"/>
              </w:rPr>
              <w:t>е</w:t>
            </w:r>
            <w:r w:rsidRPr="0054152D">
              <w:rPr>
                <w:rFonts w:ascii="Times New Roman" w:eastAsia="OfficinaSansBookC" w:hAnsi="Times New Roman" w:cs="Times New Roman"/>
                <w:b/>
                <w:sz w:val="28"/>
                <w:szCs w:val="28"/>
              </w:rPr>
              <w:t>лов и тем</w:t>
            </w:r>
          </w:p>
        </w:tc>
        <w:tc>
          <w:tcPr>
            <w:tcW w:w="8813" w:type="dxa"/>
            <w:gridSpan w:val="2"/>
            <w:tcBorders>
              <w:top w:val="single" w:sz="4" w:space="0" w:color="000000"/>
              <w:left w:val="single" w:sz="4" w:space="0" w:color="000000"/>
              <w:bottom w:val="single" w:sz="4" w:space="0" w:color="000000"/>
              <w:right w:val="single" w:sz="4" w:space="0" w:color="000000"/>
            </w:tcBorders>
          </w:tcPr>
          <w:p w:rsidR="003E604E" w:rsidRPr="0054152D" w:rsidRDefault="0054152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Pr>
                <w:rFonts w:ascii="Times New Roman" w:eastAsia="OfficinaSansBookC" w:hAnsi="Times New Roman" w:cs="Times New Roman"/>
                <w:b/>
                <w:sz w:val="28"/>
                <w:szCs w:val="28"/>
              </w:rPr>
              <w:t xml:space="preserve">Содержание учебного материала, </w:t>
            </w:r>
            <w:r w:rsidR="0025347D" w:rsidRPr="0054152D">
              <w:rPr>
                <w:rFonts w:ascii="Times New Roman" w:eastAsia="OfficinaSansBookC" w:hAnsi="Times New Roman" w:cs="Times New Roman"/>
                <w:b/>
                <w:sz w:val="28"/>
                <w:szCs w:val="28"/>
              </w:rPr>
              <w:t>практические работы, самост</w:t>
            </w:r>
            <w:r w:rsidR="0025347D" w:rsidRPr="0054152D">
              <w:rPr>
                <w:rFonts w:ascii="Times New Roman" w:eastAsia="OfficinaSansBookC" w:hAnsi="Times New Roman" w:cs="Times New Roman"/>
                <w:b/>
                <w:sz w:val="28"/>
                <w:szCs w:val="28"/>
              </w:rPr>
              <w:t>о</w:t>
            </w:r>
            <w:r w:rsidR="0025347D" w:rsidRPr="0054152D">
              <w:rPr>
                <w:rFonts w:ascii="Times New Roman" w:eastAsia="OfficinaSansBookC" w:hAnsi="Times New Roman" w:cs="Times New Roman"/>
                <w:b/>
                <w:sz w:val="28"/>
                <w:szCs w:val="28"/>
              </w:rPr>
              <w:t>я</w:t>
            </w:r>
            <w:r>
              <w:rPr>
                <w:rFonts w:ascii="Times New Roman" w:eastAsia="OfficinaSansBookC" w:hAnsi="Times New Roman" w:cs="Times New Roman"/>
                <w:b/>
                <w:sz w:val="28"/>
                <w:szCs w:val="28"/>
              </w:rPr>
              <w:t xml:space="preserve">тельная работа </w:t>
            </w:r>
            <w:proofErr w:type="gramStart"/>
            <w:r>
              <w:rPr>
                <w:rFonts w:ascii="Times New Roman" w:eastAsia="OfficinaSansBookC" w:hAnsi="Times New Roman" w:cs="Times New Roman"/>
                <w:b/>
                <w:sz w:val="28"/>
                <w:szCs w:val="28"/>
              </w:rPr>
              <w:t>обучающихся</w:t>
            </w:r>
            <w:proofErr w:type="gramEnd"/>
            <w:r>
              <w:rPr>
                <w:rFonts w:ascii="Times New Roman" w:eastAsia="OfficinaSansBookC" w:hAnsi="Times New Roman" w:cs="Times New Roman"/>
                <w:b/>
                <w:sz w:val="28"/>
                <w:szCs w:val="28"/>
              </w:rPr>
              <w:t xml:space="preserve">, </w:t>
            </w:r>
            <w:r w:rsidR="0025347D" w:rsidRPr="0054152D">
              <w:rPr>
                <w:rFonts w:ascii="Times New Roman" w:eastAsia="OfficinaSansBookC" w:hAnsi="Times New Roman" w:cs="Times New Roman"/>
                <w:b/>
                <w:sz w:val="28"/>
                <w:szCs w:val="28"/>
              </w:rPr>
              <w:t>проект</w:t>
            </w:r>
          </w:p>
        </w:tc>
        <w:tc>
          <w:tcPr>
            <w:tcW w:w="1251" w:type="dxa"/>
            <w:tcBorders>
              <w:top w:val="single" w:sz="4" w:space="0" w:color="000000"/>
              <w:left w:val="single" w:sz="4" w:space="0" w:color="000000"/>
              <w:bottom w:val="single" w:sz="4" w:space="0" w:color="000000"/>
              <w:right w:val="single" w:sz="4" w:space="0" w:color="000000"/>
            </w:tcBorders>
          </w:tcPr>
          <w:p w:rsidR="003E604E" w:rsidRPr="0054152D" w:rsidRDefault="0025347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Об</w:t>
            </w:r>
            <w:r w:rsidRPr="0054152D">
              <w:rPr>
                <w:rFonts w:ascii="Times New Roman" w:eastAsia="OfficinaSansBookC" w:hAnsi="Times New Roman" w:cs="Times New Roman"/>
                <w:b/>
                <w:sz w:val="28"/>
                <w:szCs w:val="28"/>
              </w:rPr>
              <w:t>ъ</w:t>
            </w:r>
            <w:r w:rsidRPr="0054152D">
              <w:rPr>
                <w:rFonts w:ascii="Times New Roman" w:eastAsia="OfficinaSansBookC" w:hAnsi="Times New Roman" w:cs="Times New Roman"/>
                <w:b/>
                <w:sz w:val="28"/>
                <w:szCs w:val="28"/>
              </w:rPr>
              <w:t>ем часов</w:t>
            </w:r>
          </w:p>
        </w:tc>
        <w:tc>
          <w:tcPr>
            <w:tcW w:w="2861" w:type="dxa"/>
            <w:tcBorders>
              <w:top w:val="single" w:sz="4" w:space="0" w:color="000000"/>
              <w:left w:val="single" w:sz="4" w:space="0" w:color="000000"/>
              <w:bottom w:val="single" w:sz="4" w:space="0" w:color="000000"/>
              <w:right w:val="single" w:sz="4" w:space="0" w:color="000000"/>
            </w:tcBorders>
          </w:tcPr>
          <w:p w:rsidR="003E604E" w:rsidRPr="0054152D" w:rsidRDefault="0025347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Формируемые о</w:t>
            </w:r>
            <w:r w:rsidRPr="0054152D">
              <w:rPr>
                <w:rFonts w:ascii="Times New Roman" w:eastAsia="OfficinaSansBookC" w:hAnsi="Times New Roman" w:cs="Times New Roman"/>
                <w:b/>
                <w:sz w:val="28"/>
                <w:szCs w:val="28"/>
              </w:rPr>
              <w:t>б</w:t>
            </w:r>
            <w:r w:rsidRPr="0054152D">
              <w:rPr>
                <w:rFonts w:ascii="Times New Roman" w:eastAsia="OfficinaSansBookC" w:hAnsi="Times New Roman" w:cs="Times New Roman"/>
                <w:b/>
                <w:sz w:val="28"/>
                <w:szCs w:val="28"/>
              </w:rPr>
              <w:t>щие комп</w:t>
            </w:r>
            <w:r w:rsidRPr="0054152D">
              <w:rPr>
                <w:rFonts w:ascii="Times New Roman" w:eastAsia="OfficinaSansBookC" w:hAnsi="Times New Roman" w:cs="Times New Roman"/>
                <w:b/>
                <w:sz w:val="28"/>
                <w:szCs w:val="28"/>
              </w:rPr>
              <w:t>е</w:t>
            </w:r>
            <w:r w:rsidRPr="0054152D">
              <w:rPr>
                <w:rFonts w:ascii="Times New Roman" w:eastAsia="OfficinaSansBookC" w:hAnsi="Times New Roman" w:cs="Times New Roman"/>
                <w:b/>
                <w:sz w:val="28"/>
                <w:szCs w:val="28"/>
              </w:rPr>
              <w:t>тенции и пр</w:t>
            </w:r>
            <w:r w:rsidRPr="0054152D">
              <w:rPr>
                <w:rFonts w:ascii="Times New Roman" w:eastAsia="OfficinaSansBookC" w:hAnsi="Times New Roman" w:cs="Times New Roman"/>
                <w:b/>
                <w:sz w:val="28"/>
                <w:szCs w:val="28"/>
              </w:rPr>
              <w:t>о</w:t>
            </w:r>
            <w:r w:rsidRPr="0054152D">
              <w:rPr>
                <w:rFonts w:ascii="Times New Roman" w:eastAsia="OfficinaSansBookC" w:hAnsi="Times New Roman" w:cs="Times New Roman"/>
                <w:b/>
                <w:sz w:val="28"/>
                <w:szCs w:val="28"/>
              </w:rPr>
              <w:t xml:space="preserve">фессиональные компетенции </w:t>
            </w:r>
          </w:p>
        </w:tc>
      </w:tr>
      <w:tr w:rsidR="003E604E" w:rsidRPr="0054152D" w:rsidTr="00E81FB8">
        <w:trPr>
          <w:trHeight w:val="20"/>
        </w:trPr>
        <w:tc>
          <w:tcPr>
            <w:tcW w:w="2525" w:type="dxa"/>
            <w:tcBorders>
              <w:top w:val="single" w:sz="4" w:space="0" w:color="000000"/>
              <w:left w:val="single" w:sz="4" w:space="0" w:color="000000"/>
              <w:bottom w:val="single" w:sz="4" w:space="0" w:color="000000"/>
              <w:right w:val="single" w:sz="4" w:space="0" w:color="000000"/>
            </w:tcBorders>
          </w:tcPr>
          <w:p w:rsidR="003E604E" w:rsidRPr="0054152D" w:rsidRDefault="0025347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1</w:t>
            </w:r>
          </w:p>
        </w:tc>
        <w:tc>
          <w:tcPr>
            <w:tcW w:w="8813" w:type="dxa"/>
            <w:gridSpan w:val="2"/>
            <w:tcBorders>
              <w:top w:val="single" w:sz="4" w:space="0" w:color="000000"/>
              <w:left w:val="single" w:sz="4" w:space="0" w:color="000000"/>
              <w:bottom w:val="single" w:sz="4" w:space="0" w:color="000000"/>
              <w:right w:val="single" w:sz="4" w:space="0" w:color="000000"/>
            </w:tcBorders>
          </w:tcPr>
          <w:p w:rsidR="003E604E" w:rsidRPr="0054152D" w:rsidRDefault="0025347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2</w:t>
            </w:r>
          </w:p>
        </w:tc>
        <w:tc>
          <w:tcPr>
            <w:tcW w:w="1251" w:type="dxa"/>
            <w:tcBorders>
              <w:top w:val="single" w:sz="4" w:space="0" w:color="000000"/>
              <w:left w:val="single" w:sz="4" w:space="0" w:color="000000"/>
              <w:bottom w:val="single" w:sz="4" w:space="0" w:color="000000"/>
              <w:right w:val="single" w:sz="4" w:space="0" w:color="000000"/>
            </w:tcBorders>
          </w:tcPr>
          <w:p w:rsidR="003E604E" w:rsidRPr="0054152D" w:rsidRDefault="0025347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3</w:t>
            </w:r>
          </w:p>
        </w:tc>
        <w:tc>
          <w:tcPr>
            <w:tcW w:w="2861" w:type="dxa"/>
            <w:tcBorders>
              <w:top w:val="single" w:sz="4" w:space="0" w:color="000000"/>
              <w:left w:val="single" w:sz="4" w:space="0" w:color="000000"/>
              <w:bottom w:val="single" w:sz="4" w:space="0" w:color="000000"/>
              <w:right w:val="single" w:sz="4" w:space="0" w:color="000000"/>
            </w:tcBorders>
          </w:tcPr>
          <w:p w:rsidR="003E604E" w:rsidRPr="0054152D" w:rsidRDefault="0025347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4</w:t>
            </w:r>
          </w:p>
        </w:tc>
      </w:tr>
      <w:tr w:rsidR="003E604E" w:rsidRPr="0054152D"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3E604E" w:rsidRPr="0054152D" w:rsidRDefault="0025347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Основное содержание</w:t>
            </w:r>
          </w:p>
        </w:tc>
      </w:tr>
      <w:tr w:rsidR="00CC2DF5" w:rsidRPr="0054152D" w:rsidTr="00E81FB8">
        <w:trPr>
          <w:trHeight w:val="20"/>
        </w:trPr>
        <w:tc>
          <w:tcPr>
            <w:tcW w:w="2525" w:type="dxa"/>
            <w:tcBorders>
              <w:top w:val="single" w:sz="4" w:space="0" w:color="000000"/>
              <w:left w:val="single" w:sz="4" w:space="0" w:color="000000"/>
              <w:bottom w:val="single" w:sz="4" w:space="0" w:color="000000"/>
              <w:right w:val="single" w:sz="4" w:space="0" w:color="000000"/>
            </w:tcBorders>
          </w:tcPr>
          <w:p w:rsidR="00CC2DF5" w:rsidRPr="00350D79" w:rsidRDefault="001B263B" w:rsidP="001B263B">
            <w:pPr>
              <w:spacing w:after="0" w:line="276" w:lineRule="auto"/>
              <w:rPr>
                <w:rFonts w:ascii="Times New Roman" w:eastAsia="OfficinaSansBookC" w:hAnsi="Times New Roman" w:cs="Times New Roman"/>
                <w:b/>
                <w:sz w:val="24"/>
                <w:szCs w:val="24"/>
              </w:rPr>
            </w:pPr>
            <w:r w:rsidRPr="00350D79">
              <w:rPr>
                <w:rFonts w:ascii="Times New Roman" w:eastAsia="OfficinaSansBookC" w:hAnsi="Times New Roman" w:cs="Times New Roman"/>
                <w:b/>
                <w:sz w:val="24"/>
                <w:szCs w:val="24"/>
              </w:rPr>
              <w:t xml:space="preserve">Раздел 1. </w:t>
            </w:r>
          </w:p>
        </w:tc>
        <w:tc>
          <w:tcPr>
            <w:tcW w:w="8813" w:type="dxa"/>
            <w:gridSpan w:val="2"/>
            <w:tcBorders>
              <w:top w:val="single" w:sz="4" w:space="0" w:color="000000"/>
              <w:left w:val="single" w:sz="4" w:space="0" w:color="000000"/>
              <w:bottom w:val="single" w:sz="4" w:space="0" w:color="000000"/>
              <w:right w:val="single" w:sz="4" w:space="0" w:color="000000"/>
            </w:tcBorders>
          </w:tcPr>
          <w:p w:rsidR="00CC2DF5" w:rsidRPr="00350D79" w:rsidRDefault="001B263B" w:rsidP="0054152D">
            <w:pPr>
              <w:spacing w:after="0" w:line="276" w:lineRule="auto"/>
              <w:rPr>
                <w:rFonts w:ascii="Times New Roman" w:eastAsia="OfficinaSansBookC" w:hAnsi="Times New Roman" w:cs="Times New Roman"/>
                <w:b/>
                <w:sz w:val="24"/>
                <w:szCs w:val="24"/>
              </w:rPr>
            </w:pPr>
            <w:r w:rsidRPr="00350D79">
              <w:rPr>
                <w:rFonts w:ascii="Times New Roman" w:eastAsia="OfficinaSansBookC" w:hAnsi="Times New Roman" w:cs="Times New Roman"/>
                <w:b/>
                <w:sz w:val="24"/>
                <w:szCs w:val="24"/>
              </w:rPr>
              <w:t>Введение в курс дисциплины основы проектной деятельности</w:t>
            </w:r>
          </w:p>
        </w:tc>
        <w:tc>
          <w:tcPr>
            <w:tcW w:w="1251" w:type="dxa"/>
            <w:tcBorders>
              <w:top w:val="single" w:sz="4" w:space="0" w:color="000000"/>
              <w:left w:val="single" w:sz="4" w:space="0" w:color="000000"/>
              <w:bottom w:val="single" w:sz="4" w:space="0" w:color="000000"/>
              <w:right w:val="single" w:sz="4" w:space="0" w:color="000000"/>
            </w:tcBorders>
          </w:tcPr>
          <w:p w:rsidR="00CC2DF5" w:rsidRPr="00350D79" w:rsidRDefault="00CC2DF5" w:rsidP="0054152D">
            <w:pPr>
              <w:spacing w:after="0" w:line="276" w:lineRule="auto"/>
              <w:jc w:val="center"/>
              <w:rPr>
                <w:rFonts w:ascii="Times New Roman" w:eastAsia="OfficinaSansBookC" w:hAnsi="Times New Roman" w:cs="Times New Roman"/>
                <w:b/>
                <w:sz w:val="24"/>
                <w:szCs w:val="24"/>
              </w:rPr>
            </w:pPr>
          </w:p>
        </w:tc>
        <w:tc>
          <w:tcPr>
            <w:tcW w:w="2861" w:type="dxa"/>
            <w:tcBorders>
              <w:top w:val="single" w:sz="4" w:space="0" w:color="000000"/>
              <w:left w:val="single" w:sz="4" w:space="0" w:color="000000"/>
              <w:bottom w:val="single" w:sz="4" w:space="0" w:color="000000"/>
              <w:right w:val="single" w:sz="4" w:space="0" w:color="000000"/>
            </w:tcBorders>
          </w:tcPr>
          <w:p w:rsidR="00CC2DF5" w:rsidRPr="00350D79" w:rsidRDefault="00CC2DF5" w:rsidP="0054152D">
            <w:pPr>
              <w:spacing w:after="0" w:line="276" w:lineRule="auto"/>
              <w:jc w:val="center"/>
              <w:rPr>
                <w:rFonts w:ascii="Times New Roman" w:eastAsia="OfficinaSansBookC" w:hAnsi="Times New Roman" w:cs="Times New Roman"/>
                <w:sz w:val="24"/>
                <w:szCs w:val="24"/>
              </w:rPr>
            </w:pPr>
          </w:p>
        </w:tc>
      </w:tr>
      <w:tr w:rsidR="007011D7" w:rsidRPr="0054152D" w:rsidTr="00E81FB8">
        <w:trPr>
          <w:trHeight w:val="1689"/>
        </w:trPr>
        <w:tc>
          <w:tcPr>
            <w:tcW w:w="2525" w:type="dxa"/>
            <w:vMerge w:val="restart"/>
            <w:tcBorders>
              <w:top w:val="single" w:sz="4" w:space="0" w:color="000000"/>
              <w:left w:val="single" w:sz="4" w:space="0" w:color="000000"/>
              <w:right w:val="single" w:sz="4" w:space="0" w:color="000000"/>
            </w:tcBorders>
          </w:tcPr>
          <w:p w:rsidR="007011D7" w:rsidRPr="00350D79" w:rsidRDefault="007011D7" w:rsidP="001B2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350D79">
              <w:rPr>
                <w:rFonts w:ascii="Times New Roman" w:eastAsia="OfficinaSansBookC" w:hAnsi="Times New Roman" w:cs="Times New Roman"/>
                <w:b/>
                <w:sz w:val="24"/>
                <w:szCs w:val="24"/>
              </w:rPr>
              <w:t>Т</w:t>
            </w:r>
            <w:r>
              <w:rPr>
                <w:rFonts w:ascii="Times New Roman" w:eastAsia="OfficinaSansBookC" w:hAnsi="Times New Roman" w:cs="Times New Roman"/>
                <w:b/>
                <w:sz w:val="24"/>
                <w:szCs w:val="24"/>
              </w:rPr>
              <w:t>ема</w:t>
            </w:r>
            <w:r>
              <w:rPr>
                <w:rFonts w:ascii="Times New Roman" w:eastAsia="OfficinaSansBookC" w:hAnsi="Times New Roman" w:cs="Times New Roman"/>
                <w:b/>
                <w:sz w:val="24"/>
                <w:szCs w:val="24"/>
              </w:rPr>
              <w:tab/>
              <w:t>1.1.</w:t>
            </w:r>
            <w:r>
              <w:rPr>
                <w:rFonts w:ascii="Times New Roman" w:eastAsia="OfficinaSansBookC" w:hAnsi="Times New Roman" w:cs="Times New Roman"/>
                <w:b/>
                <w:sz w:val="24"/>
                <w:szCs w:val="24"/>
              </w:rPr>
              <w:tab/>
              <w:t>И</w:t>
            </w:r>
            <w:r>
              <w:rPr>
                <w:rFonts w:ascii="Times New Roman" w:eastAsia="OfficinaSansBookC" w:hAnsi="Times New Roman" w:cs="Times New Roman"/>
                <w:b/>
                <w:sz w:val="24"/>
                <w:szCs w:val="24"/>
              </w:rPr>
              <w:t>с</w:t>
            </w:r>
            <w:r>
              <w:rPr>
                <w:rFonts w:ascii="Times New Roman" w:eastAsia="OfficinaSansBookC" w:hAnsi="Times New Roman" w:cs="Times New Roman"/>
                <w:b/>
                <w:sz w:val="24"/>
                <w:szCs w:val="24"/>
              </w:rPr>
              <w:t>тория  возникнов</w:t>
            </w:r>
            <w:r>
              <w:rPr>
                <w:rFonts w:ascii="Times New Roman" w:eastAsia="OfficinaSansBookC" w:hAnsi="Times New Roman" w:cs="Times New Roman"/>
                <w:b/>
                <w:sz w:val="24"/>
                <w:szCs w:val="24"/>
              </w:rPr>
              <w:t>е</w:t>
            </w:r>
            <w:r>
              <w:rPr>
                <w:rFonts w:ascii="Times New Roman" w:eastAsia="OfficinaSansBookC" w:hAnsi="Times New Roman" w:cs="Times New Roman"/>
                <w:b/>
                <w:sz w:val="24"/>
                <w:szCs w:val="24"/>
              </w:rPr>
              <w:t xml:space="preserve">ния </w:t>
            </w:r>
            <w:r w:rsidRPr="00350D79">
              <w:rPr>
                <w:rFonts w:ascii="Times New Roman" w:eastAsia="OfficinaSansBookC" w:hAnsi="Times New Roman" w:cs="Times New Roman"/>
                <w:b/>
                <w:sz w:val="24"/>
                <w:szCs w:val="24"/>
              </w:rPr>
              <w:t>проектной  де</w:t>
            </w:r>
            <w:r w:rsidRPr="00350D79">
              <w:rPr>
                <w:rFonts w:ascii="Times New Roman" w:eastAsia="OfficinaSansBookC" w:hAnsi="Times New Roman" w:cs="Times New Roman"/>
                <w:b/>
                <w:sz w:val="24"/>
                <w:szCs w:val="24"/>
              </w:rPr>
              <w:t>я</w:t>
            </w:r>
            <w:r w:rsidRPr="00350D79">
              <w:rPr>
                <w:rFonts w:ascii="Times New Roman" w:eastAsia="OfficinaSansBookC" w:hAnsi="Times New Roman" w:cs="Times New Roman"/>
                <w:b/>
                <w:sz w:val="24"/>
                <w:szCs w:val="24"/>
              </w:rPr>
              <w:t>тельности</w:t>
            </w:r>
          </w:p>
        </w:tc>
        <w:tc>
          <w:tcPr>
            <w:tcW w:w="8813" w:type="dxa"/>
            <w:gridSpan w:val="2"/>
            <w:tcBorders>
              <w:top w:val="single" w:sz="4" w:space="0" w:color="000000"/>
              <w:left w:val="single" w:sz="4" w:space="0" w:color="000000"/>
              <w:bottom w:val="single" w:sz="4" w:space="0" w:color="auto"/>
              <w:right w:val="single" w:sz="4" w:space="0" w:color="000000"/>
            </w:tcBorders>
          </w:tcPr>
          <w:p w:rsidR="007011D7" w:rsidRPr="00350D79" w:rsidRDefault="007011D7" w:rsidP="001B263B">
            <w:pPr>
              <w:spacing w:after="0" w:line="276" w:lineRule="auto"/>
              <w:jc w:val="both"/>
              <w:rPr>
                <w:rFonts w:ascii="Times New Roman" w:eastAsia="OfficinaSansBookC" w:hAnsi="Times New Roman" w:cs="Times New Roman"/>
                <w:b/>
                <w:sz w:val="24"/>
                <w:szCs w:val="24"/>
              </w:rPr>
            </w:pPr>
            <w:r w:rsidRPr="00350D79">
              <w:rPr>
                <w:rFonts w:ascii="Times New Roman" w:eastAsia="OfficinaSansBookC" w:hAnsi="Times New Roman" w:cs="Times New Roman"/>
                <w:b/>
                <w:sz w:val="24"/>
                <w:szCs w:val="24"/>
              </w:rPr>
              <w:t>Содержание учебного материала:</w:t>
            </w:r>
          </w:p>
          <w:p w:rsidR="007011D7" w:rsidRPr="00350D79" w:rsidRDefault="007011D7" w:rsidP="001B263B">
            <w:pPr>
              <w:spacing w:after="0" w:line="276" w:lineRule="auto"/>
              <w:jc w:val="both"/>
              <w:rPr>
                <w:rFonts w:ascii="Times New Roman" w:eastAsia="OfficinaSansBookC" w:hAnsi="Times New Roman" w:cs="Times New Roman"/>
                <w:sz w:val="24"/>
                <w:szCs w:val="24"/>
              </w:rPr>
            </w:pPr>
            <w:r w:rsidRPr="00350D79">
              <w:rPr>
                <w:rFonts w:ascii="Times New Roman" w:eastAsia="OfficinaSansBookC" w:hAnsi="Times New Roman" w:cs="Times New Roman"/>
                <w:sz w:val="24"/>
                <w:szCs w:val="24"/>
              </w:rPr>
              <w:t>- Цели и задачи курса. Проект как один из видов самостоятельной деятел</w:t>
            </w:r>
            <w:r w:rsidRPr="00350D79">
              <w:rPr>
                <w:rFonts w:ascii="Times New Roman" w:eastAsia="OfficinaSansBookC" w:hAnsi="Times New Roman" w:cs="Times New Roman"/>
                <w:sz w:val="24"/>
                <w:szCs w:val="24"/>
              </w:rPr>
              <w:t>ь</w:t>
            </w:r>
            <w:r>
              <w:rPr>
                <w:rFonts w:ascii="Times New Roman" w:eastAsia="OfficinaSansBookC" w:hAnsi="Times New Roman" w:cs="Times New Roman"/>
                <w:sz w:val="24"/>
                <w:szCs w:val="24"/>
              </w:rPr>
              <w:t xml:space="preserve">ности </w:t>
            </w:r>
            <w:proofErr w:type="gramStart"/>
            <w:r w:rsidRPr="00350D79">
              <w:rPr>
                <w:rFonts w:ascii="Times New Roman" w:eastAsia="OfficinaSansBookC" w:hAnsi="Times New Roman" w:cs="Times New Roman"/>
                <w:sz w:val="24"/>
                <w:szCs w:val="24"/>
              </w:rPr>
              <w:t>обучающегося</w:t>
            </w:r>
            <w:proofErr w:type="gramEnd"/>
            <w:r w:rsidRPr="00350D79">
              <w:rPr>
                <w:rFonts w:ascii="Times New Roman" w:eastAsia="OfficinaSansBookC" w:hAnsi="Times New Roman" w:cs="Times New Roman"/>
                <w:sz w:val="24"/>
                <w:szCs w:val="24"/>
              </w:rPr>
              <w:t>.</w:t>
            </w:r>
          </w:p>
          <w:p w:rsidR="007011D7" w:rsidRPr="00350D79" w:rsidRDefault="007011D7" w:rsidP="001B263B">
            <w:pPr>
              <w:spacing w:after="0" w:line="276" w:lineRule="auto"/>
              <w:jc w:val="both"/>
              <w:rPr>
                <w:rFonts w:ascii="Times New Roman" w:eastAsia="OfficinaSansBookC" w:hAnsi="Times New Roman" w:cs="Times New Roman"/>
                <w:sz w:val="24"/>
                <w:szCs w:val="24"/>
              </w:rPr>
            </w:pPr>
            <w:r w:rsidRPr="00350D79">
              <w:rPr>
                <w:rFonts w:ascii="Times New Roman" w:eastAsia="OfficinaSansBookC" w:hAnsi="Times New Roman" w:cs="Times New Roman"/>
                <w:sz w:val="24"/>
                <w:szCs w:val="24"/>
              </w:rPr>
              <w:t>- Этапы возникновения метода проектов в образовательном процессе в Ро</w:t>
            </w:r>
            <w:r w:rsidRPr="00350D79">
              <w:rPr>
                <w:rFonts w:ascii="Times New Roman" w:eastAsia="OfficinaSansBookC" w:hAnsi="Times New Roman" w:cs="Times New Roman"/>
                <w:sz w:val="24"/>
                <w:szCs w:val="24"/>
              </w:rPr>
              <w:t>с</w:t>
            </w:r>
            <w:r w:rsidRPr="00350D79">
              <w:rPr>
                <w:rFonts w:ascii="Times New Roman" w:eastAsia="OfficinaSansBookC" w:hAnsi="Times New Roman" w:cs="Times New Roman"/>
                <w:sz w:val="24"/>
                <w:szCs w:val="24"/>
              </w:rPr>
              <w:t>сии.</w:t>
            </w:r>
          </w:p>
          <w:p w:rsidR="007011D7" w:rsidRPr="00350D79" w:rsidRDefault="007011D7" w:rsidP="001B263B">
            <w:pPr>
              <w:spacing w:after="0" w:line="276" w:lineRule="auto"/>
              <w:jc w:val="both"/>
              <w:rPr>
                <w:rFonts w:ascii="Times New Roman" w:eastAsia="OfficinaSansBookC" w:hAnsi="Times New Roman" w:cs="Times New Roman"/>
                <w:b/>
                <w:sz w:val="24"/>
                <w:szCs w:val="24"/>
              </w:rPr>
            </w:pPr>
            <w:r w:rsidRPr="00350D79">
              <w:rPr>
                <w:rFonts w:ascii="Times New Roman" w:eastAsia="OfficinaSansBookC" w:hAnsi="Times New Roman" w:cs="Times New Roman"/>
                <w:sz w:val="24"/>
                <w:szCs w:val="24"/>
              </w:rPr>
              <w:t xml:space="preserve"> - Этапы возникновения метода проектов в образовательном процессе за рубежом</w:t>
            </w:r>
          </w:p>
        </w:tc>
        <w:tc>
          <w:tcPr>
            <w:tcW w:w="1251" w:type="dxa"/>
            <w:tcBorders>
              <w:top w:val="single" w:sz="4" w:space="0" w:color="000000"/>
              <w:left w:val="single" w:sz="4" w:space="0" w:color="000000"/>
              <w:bottom w:val="single" w:sz="4" w:space="0" w:color="auto"/>
              <w:right w:val="single" w:sz="4" w:space="0" w:color="000000"/>
            </w:tcBorders>
          </w:tcPr>
          <w:p w:rsidR="007011D7" w:rsidRPr="00F95EF7" w:rsidRDefault="007011D7" w:rsidP="0054152D">
            <w:pPr>
              <w:spacing w:after="0" w:line="276" w:lineRule="auto"/>
              <w:jc w:val="center"/>
              <w:rPr>
                <w:rFonts w:ascii="Times New Roman" w:eastAsia="OfficinaSansBookC" w:hAnsi="Times New Roman" w:cs="Times New Roman"/>
                <w:b/>
                <w:sz w:val="24"/>
                <w:szCs w:val="24"/>
              </w:rPr>
            </w:pPr>
            <w:r w:rsidRPr="00F95EF7">
              <w:rPr>
                <w:rFonts w:ascii="Times New Roman" w:eastAsia="OfficinaSansBookC" w:hAnsi="Times New Roman" w:cs="Times New Roman"/>
                <w:b/>
                <w:sz w:val="24"/>
                <w:szCs w:val="24"/>
              </w:rPr>
              <w:t>1</w:t>
            </w:r>
          </w:p>
        </w:tc>
        <w:tc>
          <w:tcPr>
            <w:tcW w:w="2861" w:type="dxa"/>
            <w:vMerge w:val="restart"/>
            <w:tcBorders>
              <w:top w:val="single" w:sz="4" w:space="0" w:color="000000"/>
              <w:left w:val="single" w:sz="4" w:space="0" w:color="000000"/>
              <w:right w:val="single" w:sz="4" w:space="0" w:color="000000"/>
            </w:tcBorders>
          </w:tcPr>
          <w:p w:rsidR="007011D7" w:rsidRPr="00350D79" w:rsidRDefault="007011D7" w:rsidP="00E81FB8">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ОК01, ОК05,</w:t>
            </w:r>
            <w:r w:rsidRPr="00A07506">
              <w:rPr>
                <w:rFonts w:ascii="Times New Roman" w:eastAsia="OfficinaSansBookC" w:hAnsi="Times New Roman" w:cs="Times New Roman"/>
                <w:sz w:val="24"/>
                <w:szCs w:val="24"/>
              </w:rPr>
              <w:t>ОК09</w:t>
            </w:r>
            <w:r>
              <w:rPr>
                <w:rFonts w:ascii="Times New Roman" w:eastAsia="OfficinaSansBookC" w:hAnsi="Times New Roman" w:cs="Times New Roman"/>
                <w:sz w:val="24"/>
                <w:szCs w:val="24"/>
              </w:rPr>
              <w:t xml:space="preserve"> , ЦОЦНП.4.</w:t>
            </w:r>
          </w:p>
        </w:tc>
      </w:tr>
      <w:tr w:rsidR="007011D7" w:rsidRPr="0054152D" w:rsidTr="00E81FB8">
        <w:trPr>
          <w:trHeight w:val="304"/>
        </w:trPr>
        <w:tc>
          <w:tcPr>
            <w:tcW w:w="2525" w:type="dxa"/>
            <w:vMerge/>
            <w:tcBorders>
              <w:left w:val="single" w:sz="4" w:space="0" w:color="000000"/>
              <w:bottom w:val="single" w:sz="4" w:space="0" w:color="000000"/>
              <w:right w:val="single" w:sz="4" w:space="0" w:color="000000"/>
            </w:tcBorders>
          </w:tcPr>
          <w:p w:rsidR="007011D7" w:rsidRPr="00350D79" w:rsidRDefault="007011D7" w:rsidP="001B2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p>
        </w:tc>
        <w:tc>
          <w:tcPr>
            <w:tcW w:w="8813" w:type="dxa"/>
            <w:gridSpan w:val="2"/>
            <w:tcBorders>
              <w:top w:val="single" w:sz="4" w:space="0" w:color="auto"/>
              <w:left w:val="single" w:sz="4" w:space="0" w:color="000000"/>
              <w:bottom w:val="single" w:sz="4" w:space="0" w:color="000000"/>
              <w:right w:val="single" w:sz="4" w:space="0" w:color="000000"/>
            </w:tcBorders>
          </w:tcPr>
          <w:p w:rsidR="007011D7" w:rsidRPr="00350D79" w:rsidRDefault="007011D7" w:rsidP="001B263B">
            <w:pPr>
              <w:spacing w:after="0" w:line="276" w:lineRule="auto"/>
              <w:jc w:val="both"/>
              <w:rPr>
                <w:rFonts w:ascii="Times New Roman" w:eastAsia="OfficinaSansBookC" w:hAnsi="Times New Roman" w:cs="Times New Roman"/>
                <w:b/>
                <w:sz w:val="24"/>
                <w:szCs w:val="24"/>
              </w:rPr>
            </w:pPr>
            <w:r w:rsidRPr="00EC1AE7">
              <w:rPr>
                <w:rFonts w:ascii="Times New Roman" w:eastAsia="OfficinaSansBookC" w:hAnsi="Times New Roman" w:cs="Times New Roman"/>
                <w:b/>
                <w:sz w:val="24"/>
                <w:szCs w:val="24"/>
              </w:rPr>
              <w:t>Практическое занятие №1</w:t>
            </w:r>
            <w:r>
              <w:t xml:space="preserve"> «</w:t>
            </w:r>
            <w:r w:rsidRPr="00EC1AE7">
              <w:rPr>
                <w:rFonts w:ascii="Times New Roman" w:eastAsia="OfficinaSansBookC" w:hAnsi="Times New Roman" w:cs="Times New Roman"/>
                <w:sz w:val="24"/>
                <w:szCs w:val="24"/>
              </w:rPr>
              <w:t>Составить таблицу "Сравнительная характ</w:t>
            </w:r>
            <w:r w:rsidRPr="00EC1AE7">
              <w:rPr>
                <w:rFonts w:ascii="Times New Roman" w:eastAsia="OfficinaSansBookC" w:hAnsi="Times New Roman" w:cs="Times New Roman"/>
                <w:sz w:val="24"/>
                <w:szCs w:val="24"/>
              </w:rPr>
              <w:t>е</w:t>
            </w:r>
            <w:r w:rsidRPr="00EC1AE7">
              <w:rPr>
                <w:rFonts w:ascii="Times New Roman" w:eastAsia="OfficinaSansBookC" w:hAnsi="Times New Roman" w:cs="Times New Roman"/>
                <w:sz w:val="24"/>
                <w:szCs w:val="24"/>
              </w:rPr>
              <w:t xml:space="preserve">ристика этапов возникновения метода проектов в России и </w:t>
            </w:r>
            <w:proofErr w:type="spellStart"/>
            <w:r w:rsidRPr="00EC1AE7">
              <w:rPr>
                <w:rFonts w:ascii="Times New Roman" w:eastAsia="OfficinaSansBookC" w:hAnsi="Times New Roman" w:cs="Times New Roman"/>
                <w:sz w:val="24"/>
                <w:szCs w:val="24"/>
              </w:rPr>
              <w:t>зарубежом</w:t>
            </w:r>
            <w:proofErr w:type="spellEnd"/>
            <w:r>
              <w:rPr>
                <w:rFonts w:ascii="Times New Roman" w:eastAsia="OfficinaSansBookC" w:hAnsi="Times New Roman" w:cs="Times New Roman"/>
                <w:sz w:val="24"/>
                <w:szCs w:val="24"/>
              </w:rPr>
              <w:t>»</w:t>
            </w:r>
          </w:p>
        </w:tc>
        <w:tc>
          <w:tcPr>
            <w:tcW w:w="1251" w:type="dxa"/>
            <w:tcBorders>
              <w:top w:val="single" w:sz="4" w:space="0" w:color="auto"/>
              <w:left w:val="single" w:sz="4" w:space="0" w:color="000000"/>
              <w:bottom w:val="single" w:sz="4" w:space="0" w:color="000000"/>
              <w:right w:val="single" w:sz="4" w:space="0" w:color="000000"/>
            </w:tcBorders>
          </w:tcPr>
          <w:p w:rsidR="007011D7" w:rsidRPr="00F95EF7" w:rsidRDefault="007011D7" w:rsidP="0054152D">
            <w:pPr>
              <w:spacing w:after="0" w:line="276" w:lineRule="auto"/>
              <w:jc w:val="center"/>
              <w:rPr>
                <w:rFonts w:ascii="Times New Roman" w:eastAsia="OfficinaSansBookC" w:hAnsi="Times New Roman" w:cs="Times New Roman"/>
                <w:b/>
                <w:sz w:val="24"/>
                <w:szCs w:val="24"/>
              </w:rPr>
            </w:pPr>
            <w:r w:rsidRPr="00F95EF7">
              <w:rPr>
                <w:rFonts w:ascii="Times New Roman" w:eastAsia="OfficinaSansBookC" w:hAnsi="Times New Roman" w:cs="Times New Roman"/>
                <w:b/>
                <w:sz w:val="24"/>
                <w:szCs w:val="24"/>
              </w:rPr>
              <w:t>1</w:t>
            </w:r>
          </w:p>
        </w:tc>
        <w:tc>
          <w:tcPr>
            <w:tcW w:w="2861" w:type="dxa"/>
            <w:vMerge/>
            <w:tcBorders>
              <w:left w:val="single" w:sz="4" w:space="0" w:color="000000"/>
              <w:bottom w:val="single" w:sz="4" w:space="0" w:color="000000"/>
              <w:right w:val="single" w:sz="4" w:space="0" w:color="000000"/>
            </w:tcBorders>
          </w:tcPr>
          <w:p w:rsidR="007011D7" w:rsidRPr="00350D79" w:rsidRDefault="007011D7" w:rsidP="0054152D">
            <w:pPr>
              <w:spacing w:after="0" w:line="276" w:lineRule="auto"/>
              <w:jc w:val="center"/>
              <w:rPr>
                <w:rFonts w:ascii="Times New Roman" w:eastAsia="OfficinaSansBookC" w:hAnsi="Times New Roman" w:cs="Times New Roman"/>
                <w:sz w:val="24"/>
                <w:szCs w:val="24"/>
              </w:rPr>
            </w:pPr>
          </w:p>
        </w:tc>
      </w:tr>
      <w:tr w:rsidR="007011D7" w:rsidRPr="0054152D" w:rsidTr="00E81FB8">
        <w:trPr>
          <w:trHeight w:val="20"/>
        </w:trPr>
        <w:tc>
          <w:tcPr>
            <w:tcW w:w="2525" w:type="dxa"/>
            <w:tcBorders>
              <w:top w:val="single" w:sz="4" w:space="0" w:color="000000"/>
              <w:left w:val="single" w:sz="4" w:space="0" w:color="000000"/>
              <w:bottom w:val="single" w:sz="4" w:space="0" w:color="000000"/>
              <w:right w:val="single" w:sz="4" w:space="0" w:color="000000"/>
            </w:tcBorders>
          </w:tcPr>
          <w:p w:rsidR="007011D7" w:rsidRPr="00350D79" w:rsidRDefault="007011D7" w:rsidP="00350EF1">
            <w:pPr>
              <w:pStyle w:val="TableParagraph"/>
              <w:kinsoku w:val="0"/>
              <w:overflowPunct w:val="0"/>
              <w:ind w:right="309"/>
            </w:pPr>
            <w:r w:rsidRPr="00350D79">
              <w:rPr>
                <w:b/>
                <w:bCs/>
              </w:rPr>
              <w:t xml:space="preserve">Тема 1.2. </w:t>
            </w:r>
            <w:r w:rsidRPr="00350D79">
              <w:t>Типы и виды проектов</w:t>
            </w:r>
          </w:p>
        </w:tc>
        <w:tc>
          <w:tcPr>
            <w:tcW w:w="8813" w:type="dxa"/>
            <w:gridSpan w:val="2"/>
            <w:tcBorders>
              <w:top w:val="single" w:sz="4" w:space="0" w:color="000000"/>
              <w:left w:val="single" w:sz="4" w:space="0" w:color="000000"/>
              <w:bottom w:val="single" w:sz="4" w:space="0" w:color="000000"/>
              <w:right w:val="single" w:sz="4" w:space="0" w:color="000000"/>
            </w:tcBorders>
          </w:tcPr>
          <w:p w:rsidR="007011D7" w:rsidRPr="00350D79" w:rsidRDefault="007011D7" w:rsidP="00350EF1">
            <w:pPr>
              <w:pStyle w:val="TableParagraph"/>
              <w:kinsoku w:val="0"/>
              <w:overflowPunct w:val="0"/>
              <w:spacing w:line="256" w:lineRule="exact"/>
              <w:rPr>
                <w:b/>
                <w:bCs/>
              </w:rPr>
            </w:pPr>
            <w:proofErr w:type="spellStart"/>
            <w:r w:rsidRPr="00350D79">
              <w:rPr>
                <w:b/>
                <w:bCs/>
              </w:rPr>
              <w:t>Содержаниеучебногоматериала</w:t>
            </w:r>
            <w:proofErr w:type="spellEnd"/>
          </w:p>
          <w:p w:rsidR="007011D7" w:rsidRPr="00350D79" w:rsidRDefault="007011D7" w:rsidP="001B263B">
            <w:pPr>
              <w:pStyle w:val="TableParagraph"/>
              <w:kinsoku w:val="0"/>
              <w:overflowPunct w:val="0"/>
              <w:spacing w:line="256" w:lineRule="exact"/>
              <w:rPr>
                <w:bCs/>
              </w:rPr>
            </w:pPr>
            <w:r w:rsidRPr="00350D79">
              <w:rPr>
                <w:bCs/>
              </w:rPr>
              <w:t>- Типы проектов по сферам деятельности (технический, организационный, эк</w:t>
            </w:r>
            <w:r w:rsidRPr="00350D79">
              <w:rPr>
                <w:bCs/>
              </w:rPr>
              <w:t>о</w:t>
            </w:r>
            <w:r w:rsidRPr="00350D79">
              <w:rPr>
                <w:bCs/>
              </w:rPr>
              <w:t>номический, социальный, смешанный)</w:t>
            </w:r>
          </w:p>
          <w:p w:rsidR="007011D7" w:rsidRPr="00350D79" w:rsidRDefault="007011D7" w:rsidP="00350EF1">
            <w:pPr>
              <w:pStyle w:val="TableParagraph"/>
              <w:kinsoku w:val="0"/>
              <w:overflowPunct w:val="0"/>
              <w:spacing w:line="256" w:lineRule="exact"/>
              <w:rPr>
                <w:bCs/>
              </w:rPr>
            </w:pPr>
            <w:r w:rsidRPr="00350D79">
              <w:rPr>
                <w:bCs/>
              </w:rPr>
              <w:t>- Классы проектов (</w:t>
            </w:r>
            <w:proofErr w:type="spellStart"/>
            <w:r w:rsidRPr="00350D79">
              <w:rPr>
                <w:bCs/>
              </w:rPr>
              <w:t>монопроекты</w:t>
            </w:r>
            <w:proofErr w:type="spellEnd"/>
            <w:r w:rsidRPr="00350D79">
              <w:rPr>
                <w:bCs/>
              </w:rPr>
              <w:t xml:space="preserve">, </w:t>
            </w:r>
            <w:proofErr w:type="spellStart"/>
            <w:r w:rsidRPr="00350D79">
              <w:rPr>
                <w:bCs/>
              </w:rPr>
              <w:t>мультипроекты</w:t>
            </w:r>
            <w:proofErr w:type="spellEnd"/>
            <w:r w:rsidRPr="00350D79">
              <w:rPr>
                <w:bCs/>
              </w:rPr>
              <w:t xml:space="preserve">, </w:t>
            </w:r>
            <w:proofErr w:type="spellStart"/>
            <w:r w:rsidRPr="00350D79">
              <w:rPr>
                <w:bCs/>
              </w:rPr>
              <w:t>мегапроекты</w:t>
            </w:r>
            <w:proofErr w:type="spellEnd"/>
            <w:r w:rsidRPr="00350D79">
              <w:rPr>
                <w:bCs/>
              </w:rPr>
              <w:t xml:space="preserve">).  </w:t>
            </w:r>
            <w:proofErr w:type="gramStart"/>
            <w:r w:rsidRPr="00350D79">
              <w:rPr>
                <w:bCs/>
              </w:rPr>
              <w:t xml:space="preserve">Виды проектов (инвестиционный, инновационный, </w:t>
            </w:r>
            <w:proofErr w:type="gramEnd"/>
          </w:p>
          <w:p w:rsidR="007011D7" w:rsidRPr="00350D79" w:rsidRDefault="007011D7" w:rsidP="001B263B">
            <w:pPr>
              <w:pStyle w:val="TableParagraph"/>
              <w:kinsoku w:val="0"/>
              <w:overflowPunct w:val="0"/>
              <w:spacing w:line="256" w:lineRule="exact"/>
              <w:ind w:left="0"/>
              <w:rPr>
                <w:bCs/>
              </w:rPr>
            </w:pPr>
            <w:r w:rsidRPr="00350D79">
              <w:rPr>
                <w:bCs/>
              </w:rPr>
              <w:t xml:space="preserve">  научно-исследовательский, учебн</w:t>
            </w:r>
            <w:proofErr w:type="gramStart"/>
            <w:r w:rsidRPr="00350D79">
              <w:rPr>
                <w:bCs/>
              </w:rPr>
              <w:t>о-</w:t>
            </w:r>
            <w:proofErr w:type="gramEnd"/>
            <w:r w:rsidRPr="00350D79">
              <w:rPr>
                <w:bCs/>
              </w:rPr>
              <w:t xml:space="preserve"> образовательный, смешанный)</w:t>
            </w:r>
          </w:p>
          <w:p w:rsidR="007011D7" w:rsidRPr="00350D79" w:rsidRDefault="007011D7" w:rsidP="00350EF1">
            <w:pPr>
              <w:pStyle w:val="TableParagraph"/>
              <w:kinsoku w:val="0"/>
              <w:overflowPunct w:val="0"/>
              <w:spacing w:line="256" w:lineRule="exact"/>
              <w:rPr>
                <w:bCs/>
              </w:rPr>
            </w:pPr>
            <w:r w:rsidRPr="00350D79">
              <w:rPr>
                <w:bCs/>
              </w:rPr>
              <w:t>- Руководство проектной деятельности.</w:t>
            </w:r>
          </w:p>
        </w:tc>
        <w:tc>
          <w:tcPr>
            <w:tcW w:w="1251" w:type="dxa"/>
            <w:tcBorders>
              <w:top w:val="single" w:sz="4" w:space="0" w:color="000000"/>
              <w:left w:val="single" w:sz="4" w:space="0" w:color="000000"/>
              <w:bottom w:val="single" w:sz="4" w:space="0" w:color="000000"/>
              <w:right w:val="single" w:sz="4" w:space="0" w:color="000000"/>
            </w:tcBorders>
          </w:tcPr>
          <w:p w:rsidR="007011D7" w:rsidRPr="00350D79" w:rsidRDefault="007011D7" w:rsidP="0054152D">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w:t>
            </w:r>
          </w:p>
        </w:tc>
        <w:tc>
          <w:tcPr>
            <w:tcW w:w="2861" w:type="dxa"/>
            <w:tcBorders>
              <w:top w:val="single" w:sz="4" w:space="0" w:color="000000"/>
              <w:left w:val="single" w:sz="4" w:space="0" w:color="000000"/>
              <w:bottom w:val="single" w:sz="4" w:space="0" w:color="000000"/>
              <w:right w:val="single" w:sz="4" w:space="0" w:color="000000"/>
            </w:tcBorders>
          </w:tcPr>
          <w:p w:rsidR="007011D7" w:rsidRPr="00350D79" w:rsidRDefault="007011D7" w:rsidP="00E81FB8">
            <w:pPr>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ОК01, ОК05, ОК09, </w:t>
            </w:r>
            <w:r w:rsidRPr="003922F3">
              <w:rPr>
                <w:rFonts w:ascii="Times New Roman" w:eastAsia="OfficinaSansBookC" w:hAnsi="Times New Roman" w:cs="Times New Roman"/>
                <w:sz w:val="24"/>
                <w:szCs w:val="24"/>
              </w:rPr>
              <w:t>ЦОЦНП</w:t>
            </w:r>
            <w:r>
              <w:rPr>
                <w:rFonts w:ascii="Times New Roman" w:eastAsia="OfficinaSansBookC" w:hAnsi="Times New Roman" w:cs="Times New Roman"/>
                <w:sz w:val="24"/>
                <w:szCs w:val="24"/>
              </w:rPr>
              <w:t>.6.</w:t>
            </w:r>
          </w:p>
        </w:tc>
      </w:tr>
      <w:tr w:rsidR="007011D7" w:rsidRPr="0054152D" w:rsidTr="00E81FB8">
        <w:trPr>
          <w:trHeight w:val="20"/>
        </w:trPr>
        <w:tc>
          <w:tcPr>
            <w:tcW w:w="2525" w:type="dxa"/>
            <w:vMerge w:val="restart"/>
            <w:tcBorders>
              <w:top w:val="single" w:sz="4" w:space="0" w:color="000000"/>
              <w:left w:val="single" w:sz="4" w:space="0" w:color="000000"/>
              <w:bottom w:val="single" w:sz="4" w:space="0" w:color="000000"/>
              <w:right w:val="single" w:sz="4" w:space="0" w:color="000000"/>
            </w:tcBorders>
          </w:tcPr>
          <w:p w:rsidR="007011D7" w:rsidRPr="00350D79" w:rsidRDefault="007011D7" w:rsidP="00350EF1">
            <w:pPr>
              <w:pStyle w:val="TableParagraph"/>
              <w:tabs>
                <w:tab w:val="left" w:pos="1010"/>
                <w:tab w:val="left" w:pos="1725"/>
              </w:tabs>
              <w:kinsoku w:val="0"/>
              <w:overflowPunct w:val="0"/>
              <w:ind w:right="247"/>
            </w:pPr>
            <w:r w:rsidRPr="00350D79">
              <w:rPr>
                <w:b/>
                <w:bCs/>
              </w:rPr>
              <w:t>Тема</w:t>
            </w:r>
            <w:r w:rsidRPr="00350D79">
              <w:rPr>
                <w:b/>
                <w:bCs/>
              </w:rPr>
              <w:tab/>
              <w:t>1.3.</w:t>
            </w:r>
            <w:r w:rsidRPr="00350D79">
              <w:rPr>
                <w:b/>
                <w:bCs/>
              </w:rPr>
              <w:tab/>
            </w:r>
            <w:proofErr w:type="spellStart"/>
            <w:r w:rsidRPr="00350D79">
              <w:rPr>
                <w:spacing w:val="-1"/>
              </w:rPr>
              <w:t>Мет</w:t>
            </w:r>
            <w:r w:rsidRPr="00350D79">
              <w:rPr>
                <w:spacing w:val="-1"/>
              </w:rPr>
              <w:t>о</w:t>
            </w:r>
            <w:r w:rsidRPr="00350D79">
              <w:rPr>
                <w:spacing w:val="-1"/>
              </w:rPr>
              <w:t>ды</w:t>
            </w:r>
            <w:r w:rsidRPr="00350D79">
              <w:t>исследования</w:t>
            </w:r>
            <w:proofErr w:type="spellEnd"/>
          </w:p>
        </w:tc>
        <w:tc>
          <w:tcPr>
            <w:tcW w:w="8813" w:type="dxa"/>
            <w:gridSpan w:val="2"/>
            <w:tcBorders>
              <w:top w:val="single" w:sz="4" w:space="0" w:color="000000"/>
              <w:left w:val="single" w:sz="4" w:space="0" w:color="000000"/>
              <w:bottom w:val="single" w:sz="4" w:space="0" w:color="000000"/>
              <w:right w:val="single" w:sz="4" w:space="0" w:color="000000"/>
            </w:tcBorders>
          </w:tcPr>
          <w:p w:rsidR="007011D7" w:rsidRPr="00350D79" w:rsidRDefault="007011D7" w:rsidP="00350EF1">
            <w:pPr>
              <w:pStyle w:val="TableParagraph"/>
              <w:kinsoku w:val="0"/>
              <w:overflowPunct w:val="0"/>
              <w:spacing w:before="1" w:line="257" w:lineRule="exact"/>
              <w:rPr>
                <w:b/>
                <w:bCs/>
              </w:rPr>
            </w:pPr>
            <w:proofErr w:type="spellStart"/>
            <w:r w:rsidRPr="00350D79">
              <w:rPr>
                <w:b/>
                <w:bCs/>
              </w:rPr>
              <w:t>Содержаниеучебногоматериала</w:t>
            </w:r>
            <w:proofErr w:type="spellEnd"/>
          </w:p>
          <w:p w:rsidR="007011D7" w:rsidRPr="00350D79" w:rsidRDefault="007011D7" w:rsidP="00350EF1">
            <w:pPr>
              <w:pStyle w:val="TableParagraph"/>
              <w:kinsoku w:val="0"/>
              <w:overflowPunct w:val="0"/>
              <w:spacing w:before="1" w:line="257" w:lineRule="exact"/>
              <w:rPr>
                <w:bCs/>
              </w:rPr>
            </w:pPr>
            <w:r w:rsidRPr="00350D79">
              <w:rPr>
                <w:bCs/>
              </w:rPr>
              <w:t>- Методы теоретического исследования: анализ и синтез сравнение, классифик</w:t>
            </w:r>
            <w:r w:rsidRPr="00350D79">
              <w:rPr>
                <w:bCs/>
              </w:rPr>
              <w:t>а</w:t>
            </w:r>
            <w:r w:rsidRPr="00350D79">
              <w:rPr>
                <w:bCs/>
              </w:rPr>
              <w:t>ция, обобщение.</w:t>
            </w:r>
          </w:p>
          <w:p w:rsidR="007011D7" w:rsidRPr="00350D79" w:rsidRDefault="007011D7" w:rsidP="00350EF1">
            <w:pPr>
              <w:pStyle w:val="TableParagraph"/>
              <w:kinsoku w:val="0"/>
              <w:overflowPunct w:val="0"/>
              <w:spacing w:before="1" w:line="257" w:lineRule="exact"/>
              <w:rPr>
                <w:bCs/>
              </w:rPr>
            </w:pPr>
            <w:r w:rsidRPr="00350D79">
              <w:rPr>
                <w:bCs/>
              </w:rPr>
              <w:t>- Методы эмпирического исследования: наблюдение, опрос, тестирование.</w:t>
            </w:r>
          </w:p>
          <w:p w:rsidR="007011D7" w:rsidRPr="00350D79" w:rsidRDefault="007011D7" w:rsidP="0049365F">
            <w:pPr>
              <w:pStyle w:val="TableParagraph"/>
              <w:kinsoku w:val="0"/>
              <w:overflowPunct w:val="0"/>
              <w:spacing w:before="1" w:line="257" w:lineRule="exact"/>
              <w:rPr>
                <w:bCs/>
              </w:rPr>
            </w:pPr>
            <w:r w:rsidRPr="00350D79">
              <w:rPr>
                <w:bCs/>
              </w:rPr>
              <w:t>-Характеристика методов исследования для выполнения проекта</w:t>
            </w:r>
            <w:r>
              <w:rPr>
                <w:bCs/>
              </w:rPr>
              <w:t>.</w:t>
            </w:r>
          </w:p>
        </w:tc>
        <w:tc>
          <w:tcPr>
            <w:tcW w:w="1251" w:type="dxa"/>
            <w:tcBorders>
              <w:top w:val="single" w:sz="4" w:space="0" w:color="000000"/>
              <w:left w:val="single" w:sz="4" w:space="0" w:color="000000"/>
              <w:bottom w:val="single" w:sz="4" w:space="0" w:color="000000"/>
              <w:right w:val="single" w:sz="4" w:space="0" w:color="000000"/>
            </w:tcBorders>
          </w:tcPr>
          <w:p w:rsidR="007011D7" w:rsidRPr="00350D79" w:rsidRDefault="007011D7" w:rsidP="0054152D">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w:t>
            </w:r>
          </w:p>
        </w:tc>
        <w:tc>
          <w:tcPr>
            <w:tcW w:w="2861" w:type="dxa"/>
            <w:vMerge w:val="restart"/>
            <w:tcBorders>
              <w:top w:val="single" w:sz="4" w:space="0" w:color="000000"/>
              <w:left w:val="single" w:sz="4" w:space="0" w:color="000000"/>
              <w:bottom w:val="single" w:sz="4" w:space="0" w:color="000000"/>
              <w:right w:val="single" w:sz="4" w:space="0" w:color="000000"/>
            </w:tcBorders>
          </w:tcPr>
          <w:p w:rsidR="007011D7" w:rsidRPr="00350D79" w:rsidRDefault="007011D7" w:rsidP="00E81FB8">
            <w:pPr>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ОК01, </w:t>
            </w:r>
            <w:r w:rsidRPr="00A07506">
              <w:rPr>
                <w:rFonts w:ascii="Times New Roman" w:eastAsia="OfficinaSansBookC" w:hAnsi="Times New Roman" w:cs="Times New Roman"/>
                <w:sz w:val="24"/>
                <w:szCs w:val="24"/>
              </w:rPr>
              <w:t>ОК05</w:t>
            </w:r>
            <w:r>
              <w:rPr>
                <w:rFonts w:ascii="Times New Roman" w:eastAsia="OfficinaSansBookC" w:hAnsi="Times New Roman" w:cs="Times New Roman"/>
                <w:sz w:val="24"/>
                <w:szCs w:val="24"/>
              </w:rPr>
              <w:t>, ОК09,</w:t>
            </w:r>
            <w:r w:rsidRPr="00422201">
              <w:rPr>
                <w:rFonts w:ascii="Times New Roman" w:eastAsia="OfficinaSansBookC" w:hAnsi="Times New Roman" w:cs="Times New Roman"/>
                <w:sz w:val="24"/>
                <w:szCs w:val="24"/>
              </w:rPr>
              <w:t xml:space="preserve"> ЦОЦНП</w:t>
            </w:r>
            <w:r>
              <w:rPr>
                <w:rFonts w:ascii="Times New Roman" w:eastAsia="OfficinaSansBookC" w:hAnsi="Times New Roman" w:cs="Times New Roman"/>
                <w:sz w:val="24"/>
                <w:szCs w:val="24"/>
              </w:rPr>
              <w:t>.3.</w:t>
            </w:r>
          </w:p>
        </w:tc>
      </w:tr>
      <w:tr w:rsidR="007011D7" w:rsidRPr="0054152D" w:rsidTr="00E81FB8">
        <w:trPr>
          <w:trHeight w:val="20"/>
        </w:trPr>
        <w:tc>
          <w:tcPr>
            <w:tcW w:w="2525" w:type="dxa"/>
            <w:vMerge/>
            <w:tcBorders>
              <w:top w:val="single" w:sz="4" w:space="0" w:color="000000"/>
              <w:left w:val="single" w:sz="4" w:space="0" w:color="000000"/>
              <w:bottom w:val="single" w:sz="4" w:space="0" w:color="000000"/>
              <w:right w:val="single" w:sz="4" w:space="0" w:color="000000"/>
            </w:tcBorders>
          </w:tcPr>
          <w:p w:rsidR="007011D7" w:rsidRPr="00350D79" w:rsidRDefault="007011D7" w:rsidP="0054152D">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813" w:type="dxa"/>
            <w:gridSpan w:val="2"/>
            <w:tcBorders>
              <w:top w:val="single" w:sz="4" w:space="0" w:color="000000"/>
              <w:left w:val="single" w:sz="4" w:space="0" w:color="000000"/>
              <w:bottom w:val="single" w:sz="4" w:space="0" w:color="000000"/>
              <w:right w:val="single" w:sz="4" w:space="0" w:color="000000"/>
            </w:tcBorders>
          </w:tcPr>
          <w:p w:rsidR="007011D7" w:rsidRPr="00350D79" w:rsidRDefault="007011D7" w:rsidP="00350EF1">
            <w:pPr>
              <w:pStyle w:val="TableParagraph"/>
              <w:kinsoku w:val="0"/>
              <w:overflowPunct w:val="0"/>
              <w:spacing w:before="1" w:line="257" w:lineRule="exact"/>
              <w:rPr>
                <w:b/>
                <w:bCs/>
              </w:rPr>
            </w:pPr>
            <w:r w:rsidRPr="00350D79">
              <w:rPr>
                <w:b/>
                <w:bCs/>
              </w:rPr>
              <w:t>Практическое занятие№</w:t>
            </w:r>
            <w:r>
              <w:rPr>
                <w:b/>
                <w:bCs/>
              </w:rPr>
              <w:t>2</w:t>
            </w:r>
          </w:p>
          <w:p w:rsidR="007011D7" w:rsidRPr="00350D79" w:rsidRDefault="007011D7" w:rsidP="0054152D">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50D79">
              <w:rPr>
                <w:rFonts w:ascii="Times New Roman" w:hAnsi="Times New Roman" w:cs="Times New Roman"/>
                <w:bCs/>
                <w:sz w:val="24"/>
                <w:szCs w:val="24"/>
              </w:rPr>
              <w:t>Разработать лист опросника с методическим пояснением его заполнения</w:t>
            </w:r>
          </w:p>
        </w:tc>
        <w:tc>
          <w:tcPr>
            <w:tcW w:w="1251" w:type="dxa"/>
            <w:tcBorders>
              <w:top w:val="single" w:sz="4" w:space="0" w:color="000000"/>
              <w:left w:val="single" w:sz="4" w:space="0" w:color="000000"/>
              <w:bottom w:val="single" w:sz="4" w:space="0" w:color="000000"/>
              <w:right w:val="single" w:sz="4" w:space="0" w:color="000000"/>
            </w:tcBorders>
          </w:tcPr>
          <w:p w:rsidR="007011D7" w:rsidRPr="00350D79" w:rsidRDefault="007011D7" w:rsidP="0054152D">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861" w:type="dxa"/>
            <w:vMerge/>
            <w:tcBorders>
              <w:top w:val="single" w:sz="4" w:space="0" w:color="000000"/>
              <w:left w:val="single" w:sz="4" w:space="0" w:color="000000"/>
              <w:bottom w:val="single" w:sz="4" w:space="0" w:color="000000"/>
              <w:right w:val="single" w:sz="4" w:space="0" w:color="000000"/>
            </w:tcBorders>
          </w:tcPr>
          <w:p w:rsidR="007011D7" w:rsidRPr="00350D79" w:rsidRDefault="007011D7"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7011D7" w:rsidRPr="0054152D" w:rsidTr="00E81FB8">
        <w:trPr>
          <w:trHeight w:val="20"/>
        </w:trPr>
        <w:tc>
          <w:tcPr>
            <w:tcW w:w="2525" w:type="dxa"/>
            <w:tcBorders>
              <w:top w:val="single" w:sz="4" w:space="0" w:color="000000"/>
              <w:left w:val="single" w:sz="4" w:space="0" w:color="000000"/>
              <w:bottom w:val="single" w:sz="4" w:space="0" w:color="000000"/>
              <w:right w:val="single" w:sz="4" w:space="0" w:color="000000"/>
            </w:tcBorders>
          </w:tcPr>
          <w:p w:rsidR="007011D7" w:rsidRPr="00350D79" w:rsidRDefault="007011D7" w:rsidP="00350D79">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r w:rsidRPr="00350D79">
              <w:rPr>
                <w:rFonts w:ascii="Times New Roman" w:eastAsia="OfficinaSansBookC" w:hAnsi="Times New Roman" w:cs="Times New Roman"/>
                <w:b/>
                <w:bCs/>
                <w:sz w:val="24"/>
                <w:szCs w:val="24"/>
              </w:rPr>
              <w:t>Раздел</w:t>
            </w:r>
            <w:r w:rsidRPr="00350D79">
              <w:rPr>
                <w:rFonts w:ascii="Times New Roman" w:eastAsia="OfficinaSansBookC" w:hAnsi="Times New Roman" w:cs="Times New Roman"/>
                <w:b/>
                <w:bCs/>
                <w:sz w:val="24"/>
                <w:szCs w:val="24"/>
              </w:rPr>
              <w:tab/>
              <w:t>2.</w:t>
            </w:r>
            <w:r w:rsidRPr="00350D79">
              <w:rPr>
                <w:rFonts w:ascii="Times New Roman" w:eastAsia="OfficinaSansBookC" w:hAnsi="Times New Roman" w:cs="Times New Roman"/>
                <w:b/>
                <w:bCs/>
                <w:sz w:val="24"/>
                <w:szCs w:val="24"/>
              </w:rPr>
              <w:tab/>
            </w:r>
          </w:p>
        </w:tc>
        <w:tc>
          <w:tcPr>
            <w:tcW w:w="8813" w:type="dxa"/>
            <w:gridSpan w:val="2"/>
            <w:tcBorders>
              <w:top w:val="single" w:sz="4" w:space="0" w:color="000000"/>
              <w:left w:val="single" w:sz="4" w:space="0" w:color="000000"/>
              <w:bottom w:val="single" w:sz="4" w:space="0" w:color="000000"/>
              <w:right w:val="single" w:sz="4" w:space="0" w:color="000000"/>
            </w:tcBorders>
          </w:tcPr>
          <w:p w:rsidR="007011D7" w:rsidRPr="00350D79" w:rsidRDefault="007011D7" w:rsidP="00350EF1">
            <w:pPr>
              <w:pStyle w:val="TableParagraph"/>
              <w:kinsoku w:val="0"/>
              <w:overflowPunct w:val="0"/>
              <w:spacing w:before="1" w:line="257" w:lineRule="exact"/>
              <w:rPr>
                <w:b/>
                <w:bCs/>
              </w:rPr>
            </w:pPr>
            <w:r w:rsidRPr="00350D79">
              <w:rPr>
                <w:b/>
                <w:bCs/>
              </w:rPr>
              <w:t>Этапы работы над проектом</w:t>
            </w:r>
          </w:p>
        </w:tc>
        <w:tc>
          <w:tcPr>
            <w:tcW w:w="1251" w:type="dxa"/>
            <w:tcBorders>
              <w:top w:val="single" w:sz="4" w:space="0" w:color="000000"/>
              <w:left w:val="single" w:sz="4" w:space="0" w:color="000000"/>
              <w:bottom w:val="single" w:sz="4" w:space="0" w:color="000000"/>
              <w:right w:val="single" w:sz="4" w:space="0" w:color="000000"/>
            </w:tcBorders>
          </w:tcPr>
          <w:p w:rsidR="007011D7" w:rsidRPr="00350D79" w:rsidRDefault="007011D7" w:rsidP="0054152D">
            <w:pPr>
              <w:spacing w:after="0" w:line="276" w:lineRule="auto"/>
              <w:jc w:val="center"/>
              <w:rPr>
                <w:rFonts w:ascii="Times New Roman" w:eastAsia="OfficinaSansBookC" w:hAnsi="Times New Roman" w:cs="Times New Roman"/>
                <w:sz w:val="24"/>
                <w:szCs w:val="24"/>
              </w:rPr>
            </w:pPr>
          </w:p>
        </w:tc>
        <w:tc>
          <w:tcPr>
            <w:tcW w:w="2861" w:type="dxa"/>
            <w:tcBorders>
              <w:top w:val="single" w:sz="4" w:space="0" w:color="000000"/>
              <w:left w:val="single" w:sz="4" w:space="0" w:color="000000"/>
              <w:bottom w:val="single" w:sz="4" w:space="0" w:color="000000"/>
              <w:right w:val="single" w:sz="4" w:space="0" w:color="000000"/>
            </w:tcBorders>
          </w:tcPr>
          <w:p w:rsidR="007011D7" w:rsidRPr="00350D79" w:rsidRDefault="007011D7" w:rsidP="00E81FB8">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7011D7" w:rsidRPr="0054152D" w:rsidTr="00E81FB8">
        <w:trPr>
          <w:trHeight w:val="20"/>
        </w:trPr>
        <w:tc>
          <w:tcPr>
            <w:tcW w:w="2525" w:type="dxa"/>
            <w:vMerge w:val="restart"/>
            <w:tcBorders>
              <w:top w:val="single" w:sz="4" w:space="0" w:color="000000"/>
              <w:left w:val="single" w:sz="4" w:space="0" w:color="000000"/>
              <w:right w:val="single" w:sz="4" w:space="0" w:color="000000"/>
            </w:tcBorders>
          </w:tcPr>
          <w:p w:rsidR="007011D7" w:rsidRPr="00350D79" w:rsidRDefault="007011D7" w:rsidP="00350D79">
            <w:pPr>
              <w:pStyle w:val="TableParagraph"/>
              <w:tabs>
                <w:tab w:val="left" w:pos="1010"/>
                <w:tab w:val="left" w:pos="1725"/>
              </w:tabs>
              <w:kinsoku w:val="0"/>
              <w:overflowPunct w:val="0"/>
              <w:ind w:left="0" w:right="247"/>
              <w:jc w:val="both"/>
              <w:rPr>
                <w:bCs/>
              </w:rPr>
            </w:pPr>
            <w:r w:rsidRPr="00350D79">
              <w:rPr>
                <w:bCs/>
              </w:rPr>
              <w:lastRenderedPageBreak/>
              <w:t>Тема</w:t>
            </w:r>
            <w:r w:rsidRPr="00350D79">
              <w:rPr>
                <w:bCs/>
              </w:rPr>
              <w:tab/>
              <w:t>2.1.</w:t>
            </w:r>
          </w:p>
          <w:p w:rsidR="007011D7" w:rsidRPr="00350D79" w:rsidRDefault="007011D7" w:rsidP="00350D79">
            <w:pPr>
              <w:pStyle w:val="TableParagraph"/>
              <w:tabs>
                <w:tab w:val="left" w:pos="1010"/>
                <w:tab w:val="left" w:pos="1725"/>
              </w:tabs>
              <w:kinsoku w:val="0"/>
              <w:overflowPunct w:val="0"/>
              <w:ind w:left="0" w:right="247"/>
              <w:jc w:val="both"/>
              <w:rPr>
                <w:bCs/>
              </w:rPr>
            </w:pPr>
            <w:r w:rsidRPr="00350D79">
              <w:rPr>
                <w:bCs/>
              </w:rPr>
              <w:t>Подготовительный этап работы над проектом Форм</w:t>
            </w:r>
            <w:r w:rsidRPr="00350D79">
              <w:rPr>
                <w:bCs/>
              </w:rPr>
              <w:t>у</w:t>
            </w:r>
            <w:r w:rsidRPr="00350D79">
              <w:rPr>
                <w:bCs/>
              </w:rPr>
              <w:t>лирование темы, постановка целей.</w:t>
            </w:r>
          </w:p>
          <w:p w:rsidR="007011D7" w:rsidRPr="00350D79" w:rsidRDefault="007011D7" w:rsidP="00350D79">
            <w:pPr>
              <w:pStyle w:val="TableParagraph"/>
              <w:tabs>
                <w:tab w:val="left" w:pos="1010"/>
                <w:tab w:val="left" w:pos="1725"/>
              </w:tabs>
              <w:kinsoku w:val="0"/>
              <w:overflowPunct w:val="0"/>
              <w:ind w:left="0" w:right="247"/>
              <w:jc w:val="both"/>
              <w:rPr>
                <w:b/>
                <w:bCs/>
              </w:rPr>
            </w:pPr>
            <w:r w:rsidRPr="00350D79">
              <w:rPr>
                <w:bCs/>
              </w:rPr>
              <w:t>Определение гип</w:t>
            </w:r>
            <w:r w:rsidRPr="00350D79">
              <w:rPr>
                <w:bCs/>
              </w:rPr>
              <w:t>о</w:t>
            </w:r>
            <w:r w:rsidRPr="00350D79">
              <w:rPr>
                <w:bCs/>
              </w:rPr>
              <w:t>тезы.</w:t>
            </w:r>
          </w:p>
          <w:p w:rsidR="007011D7" w:rsidRPr="00350D79" w:rsidRDefault="007011D7" w:rsidP="00350D79">
            <w:pPr>
              <w:pStyle w:val="TableParagraph"/>
              <w:tabs>
                <w:tab w:val="left" w:pos="1010"/>
                <w:tab w:val="left" w:pos="1725"/>
              </w:tabs>
              <w:kinsoku w:val="0"/>
              <w:overflowPunct w:val="0"/>
              <w:ind w:left="0" w:right="247"/>
              <w:rPr>
                <w:b/>
                <w:bCs/>
              </w:rPr>
            </w:pPr>
          </w:p>
        </w:tc>
        <w:tc>
          <w:tcPr>
            <w:tcW w:w="8813" w:type="dxa"/>
            <w:gridSpan w:val="2"/>
            <w:tcBorders>
              <w:top w:val="single" w:sz="4" w:space="0" w:color="000000"/>
              <w:left w:val="single" w:sz="4" w:space="0" w:color="000000"/>
              <w:bottom w:val="single" w:sz="4" w:space="0" w:color="000000"/>
              <w:right w:val="single" w:sz="4" w:space="0" w:color="000000"/>
            </w:tcBorders>
          </w:tcPr>
          <w:p w:rsidR="007011D7" w:rsidRPr="008A33D0" w:rsidRDefault="007011D7" w:rsidP="00350EF1">
            <w:pPr>
              <w:pStyle w:val="TableParagraph"/>
              <w:kinsoku w:val="0"/>
              <w:overflowPunct w:val="0"/>
              <w:spacing w:before="1" w:line="257" w:lineRule="exact"/>
              <w:rPr>
                <w:b/>
                <w:bCs/>
              </w:rPr>
            </w:pPr>
            <w:r w:rsidRPr="008A33D0">
              <w:rPr>
                <w:b/>
                <w:bCs/>
              </w:rPr>
              <w:t>Содержание учебного материала</w:t>
            </w:r>
          </w:p>
          <w:p w:rsidR="007011D7" w:rsidRPr="00350D79" w:rsidRDefault="007011D7" w:rsidP="00350EF1">
            <w:pPr>
              <w:pStyle w:val="TableParagraph"/>
              <w:kinsoku w:val="0"/>
              <w:overflowPunct w:val="0"/>
              <w:spacing w:before="1" w:line="257" w:lineRule="exact"/>
              <w:rPr>
                <w:bCs/>
              </w:rPr>
            </w:pPr>
            <w:r w:rsidRPr="00350D79">
              <w:rPr>
                <w:bCs/>
              </w:rPr>
              <w:t>- Определение степени значимости темы проекта. Требования к формулировке темы. Понятие проблемы. Актуальность и практическая значимость исследования</w:t>
            </w:r>
          </w:p>
          <w:p w:rsidR="007011D7" w:rsidRPr="00350D79" w:rsidRDefault="007011D7" w:rsidP="00350EF1">
            <w:pPr>
              <w:pStyle w:val="TableParagraph"/>
              <w:kinsoku w:val="0"/>
              <w:overflowPunct w:val="0"/>
              <w:spacing w:before="1" w:line="257" w:lineRule="exact"/>
              <w:rPr>
                <w:bCs/>
              </w:rPr>
            </w:pPr>
            <w:r w:rsidRPr="00350D79">
              <w:rPr>
                <w:bCs/>
              </w:rPr>
              <w:t>- Планирование: подбор необходимых материалов, определение способов сбора и анализа информации.</w:t>
            </w:r>
          </w:p>
          <w:p w:rsidR="007011D7" w:rsidRPr="00350D79" w:rsidRDefault="007011D7" w:rsidP="00350EF1">
            <w:pPr>
              <w:pStyle w:val="TableParagraph"/>
              <w:kinsoku w:val="0"/>
              <w:overflowPunct w:val="0"/>
              <w:spacing w:before="1" w:line="257" w:lineRule="exact"/>
              <w:rPr>
                <w:bCs/>
              </w:rPr>
            </w:pPr>
            <w:r w:rsidRPr="00350D79">
              <w:rPr>
                <w:bCs/>
              </w:rPr>
              <w:t>- Определение цели и задач. Типичные способы определения цели. Эффекти</w:t>
            </w:r>
            <w:r w:rsidRPr="00350D79">
              <w:rPr>
                <w:bCs/>
              </w:rPr>
              <w:t>в</w:t>
            </w:r>
            <w:r w:rsidRPr="00350D79">
              <w:rPr>
                <w:bCs/>
              </w:rPr>
              <w:t>ность целеполагания. Понятие «Гипотеза». Процесс построения</w:t>
            </w:r>
          </w:p>
          <w:p w:rsidR="007011D7" w:rsidRPr="00350D79" w:rsidRDefault="007011D7" w:rsidP="00350EF1">
            <w:pPr>
              <w:pStyle w:val="TableParagraph"/>
              <w:kinsoku w:val="0"/>
              <w:overflowPunct w:val="0"/>
              <w:spacing w:before="1" w:line="257" w:lineRule="exact"/>
              <w:rPr>
                <w:bCs/>
              </w:rPr>
            </w:pPr>
            <w:r w:rsidRPr="00350D79">
              <w:rPr>
                <w:bCs/>
              </w:rPr>
              <w:t>гипотезы. Формулирование гипотезы. Доказательство и опровержение.</w:t>
            </w:r>
          </w:p>
        </w:tc>
        <w:tc>
          <w:tcPr>
            <w:tcW w:w="1251" w:type="dxa"/>
            <w:tcBorders>
              <w:top w:val="single" w:sz="4" w:space="0" w:color="000000"/>
              <w:left w:val="single" w:sz="4" w:space="0" w:color="000000"/>
              <w:bottom w:val="single" w:sz="4" w:space="0" w:color="000000"/>
              <w:right w:val="single" w:sz="4" w:space="0" w:color="000000"/>
            </w:tcBorders>
          </w:tcPr>
          <w:p w:rsidR="007011D7" w:rsidRPr="00350D79" w:rsidRDefault="007011D7" w:rsidP="0054152D">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861" w:type="dxa"/>
            <w:vMerge w:val="restart"/>
            <w:tcBorders>
              <w:top w:val="single" w:sz="4" w:space="0" w:color="000000"/>
              <w:left w:val="single" w:sz="4" w:space="0" w:color="000000"/>
              <w:right w:val="single" w:sz="4" w:space="0" w:color="000000"/>
            </w:tcBorders>
          </w:tcPr>
          <w:p w:rsidR="007011D7" w:rsidRDefault="007011D7" w:rsidP="00E81FB8">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roofErr w:type="gramStart"/>
            <w:r>
              <w:rPr>
                <w:rFonts w:ascii="Times New Roman" w:eastAsia="OfficinaSansBookC" w:hAnsi="Times New Roman" w:cs="Times New Roman"/>
                <w:sz w:val="24"/>
                <w:szCs w:val="24"/>
              </w:rPr>
              <w:t>ОК</w:t>
            </w:r>
            <w:proofErr w:type="gramEnd"/>
            <w:r>
              <w:rPr>
                <w:rFonts w:ascii="Times New Roman" w:eastAsia="OfficinaSansBookC" w:hAnsi="Times New Roman" w:cs="Times New Roman"/>
                <w:sz w:val="24"/>
                <w:szCs w:val="24"/>
              </w:rPr>
              <w:t xml:space="preserve"> 01, ОК04, ОК05, </w:t>
            </w:r>
          </w:p>
          <w:p w:rsidR="007011D7" w:rsidRPr="00350D79" w:rsidRDefault="007011D7" w:rsidP="00E81FB8">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422201">
              <w:rPr>
                <w:rFonts w:ascii="Times New Roman" w:eastAsia="OfficinaSansBookC" w:hAnsi="Times New Roman" w:cs="Times New Roman"/>
                <w:sz w:val="24"/>
                <w:szCs w:val="24"/>
              </w:rPr>
              <w:t>ЦОЦНП</w:t>
            </w:r>
            <w:r>
              <w:rPr>
                <w:rFonts w:ascii="Times New Roman" w:eastAsia="OfficinaSansBookC" w:hAnsi="Times New Roman" w:cs="Times New Roman"/>
                <w:sz w:val="24"/>
                <w:szCs w:val="24"/>
              </w:rPr>
              <w:t xml:space="preserve">.5., </w:t>
            </w:r>
            <w:r w:rsidRPr="00422201">
              <w:rPr>
                <w:rFonts w:ascii="Times New Roman" w:eastAsia="OfficinaSansBookC" w:hAnsi="Times New Roman" w:cs="Times New Roman"/>
                <w:sz w:val="24"/>
                <w:szCs w:val="24"/>
              </w:rPr>
              <w:t>ЦОЦНП</w:t>
            </w:r>
            <w:r>
              <w:rPr>
                <w:rFonts w:ascii="Times New Roman" w:eastAsia="OfficinaSansBookC" w:hAnsi="Times New Roman" w:cs="Times New Roman"/>
                <w:sz w:val="24"/>
                <w:szCs w:val="24"/>
              </w:rPr>
              <w:t>.1.</w:t>
            </w:r>
          </w:p>
        </w:tc>
      </w:tr>
      <w:tr w:rsidR="007011D7" w:rsidRPr="0054152D" w:rsidTr="00E81FB8">
        <w:trPr>
          <w:trHeight w:val="20"/>
        </w:trPr>
        <w:tc>
          <w:tcPr>
            <w:tcW w:w="2525" w:type="dxa"/>
            <w:vMerge/>
            <w:tcBorders>
              <w:left w:val="single" w:sz="4" w:space="0" w:color="000000"/>
              <w:bottom w:val="single" w:sz="4" w:space="0" w:color="000000"/>
              <w:right w:val="single" w:sz="4" w:space="0" w:color="000000"/>
            </w:tcBorders>
          </w:tcPr>
          <w:p w:rsidR="007011D7" w:rsidRPr="00350D79" w:rsidRDefault="007011D7" w:rsidP="00350D79">
            <w:pPr>
              <w:pStyle w:val="TableParagraph"/>
              <w:tabs>
                <w:tab w:val="left" w:pos="1010"/>
                <w:tab w:val="left" w:pos="1725"/>
              </w:tabs>
              <w:kinsoku w:val="0"/>
              <w:overflowPunct w:val="0"/>
              <w:ind w:left="0" w:right="247"/>
              <w:rPr>
                <w:bCs/>
              </w:rPr>
            </w:pPr>
          </w:p>
        </w:tc>
        <w:tc>
          <w:tcPr>
            <w:tcW w:w="8813" w:type="dxa"/>
            <w:gridSpan w:val="2"/>
            <w:tcBorders>
              <w:top w:val="single" w:sz="4" w:space="0" w:color="000000"/>
              <w:left w:val="single" w:sz="4" w:space="0" w:color="000000"/>
              <w:bottom w:val="single" w:sz="4" w:space="0" w:color="000000"/>
              <w:right w:val="single" w:sz="4" w:space="0" w:color="000000"/>
            </w:tcBorders>
          </w:tcPr>
          <w:p w:rsidR="007011D7" w:rsidRPr="00350D79" w:rsidRDefault="007011D7" w:rsidP="00350EF1">
            <w:pPr>
              <w:pStyle w:val="TableParagraph"/>
              <w:kinsoku w:val="0"/>
              <w:overflowPunct w:val="0"/>
              <w:spacing w:before="1" w:line="257" w:lineRule="exact"/>
              <w:rPr>
                <w:b/>
                <w:bCs/>
              </w:rPr>
            </w:pPr>
            <w:r w:rsidRPr="00350D79">
              <w:rPr>
                <w:b/>
                <w:bCs/>
              </w:rPr>
              <w:t>Практическое занятие №</w:t>
            </w:r>
            <w:r>
              <w:rPr>
                <w:b/>
                <w:bCs/>
              </w:rPr>
              <w:t>3</w:t>
            </w:r>
          </w:p>
          <w:p w:rsidR="007011D7" w:rsidRPr="00350D79" w:rsidRDefault="007011D7" w:rsidP="00350EF1">
            <w:pPr>
              <w:pStyle w:val="TableParagraph"/>
              <w:kinsoku w:val="0"/>
              <w:overflowPunct w:val="0"/>
              <w:spacing w:before="1" w:line="257" w:lineRule="exact"/>
              <w:rPr>
                <w:bCs/>
              </w:rPr>
            </w:pPr>
            <w:r w:rsidRPr="00350D79">
              <w:rPr>
                <w:bCs/>
              </w:rPr>
              <w:t>Сформулировать цель, задачи и гипотезу своего проекта и проанализировать ра</w:t>
            </w:r>
            <w:r w:rsidRPr="00350D79">
              <w:rPr>
                <w:bCs/>
              </w:rPr>
              <w:t>з</w:t>
            </w:r>
            <w:r w:rsidRPr="00350D79">
              <w:rPr>
                <w:bCs/>
              </w:rPr>
              <w:t>личные способы решения проблемы.</w:t>
            </w:r>
          </w:p>
        </w:tc>
        <w:tc>
          <w:tcPr>
            <w:tcW w:w="1251" w:type="dxa"/>
            <w:tcBorders>
              <w:top w:val="single" w:sz="4" w:space="0" w:color="000000"/>
              <w:left w:val="single" w:sz="4" w:space="0" w:color="000000"/>
              <w:bottom w:val="single" w:sz="4" w:space="0" w:color="000000"/>
              <w:right w:val="single" w:sz="4" w:space="0" w:color="000000"/>
            </w:tcBorders>
          </w:tcPr>
          <w:p w:rsidR="007011D7" w:rsidRPr="00350D79" w:rsidRDefault="007011D7" w:rsidP="0054152D">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861" w:type="dxa"/>
            <w:vMerge/>
            <w:tcBorders>
              <w:left w:val="single" w:sz="4" w:space="0" w:color="000000"/>
              <w:bottom w:val="single" w:sz="4" w:space="0" w:color="000000"/>
              <w:right w:val="single" w:sz="4" w:space="0" w:color="000000"/>
            </w:tcBorders>
          </w:tcPr>
          <w:p w:rsidR="007011D7" w:rsidRPr="00350D79" w:rsidRDefault="007011D7"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7011D7" w:rsidRPr="0054152D" w:rsidTr="00E81FB8">
        <w:trPr>
          <w:trHeight w:val="744"/>
        </w:trPr>
        <w:tc>
          <w:tcPr>
            <w:tcW w:w="2525" w:type="dxa"/>
            <w:vMerge w:val="restart"/>
            <w:tcBorders>
              <w:top w:val="single" w:sz="4" w:space="0" w:color="000000"/>
              <w:left w:val="single" w:sz="4" w:space="0" w:color="000000"/>
              <w:right w:val="single" w:sz="4" w:space="0" w:color="000000"/>
            </w:tcBorders>
          </w:tcPr>
          <w:p w:rsidR="007011D7" w:rsidRPr="00350D79" w:rsidRDefault="007011D7" w:rsidP="00350D79">
            <w:pPr>
              <w:pStyle w:val="TableParagraph"/>
              <w:tabs>
                <w:tab w:val="left" w:pos="1010"/>
                <w:tab w:val="left" w:pos="1725"/>
              </w:tabs>
              <w:kinsoku w:val="0"/>
              <w:overflowPunct w:val="0"/>
              <w:ind w:left="0" w:right="247"/>
              <w:rPr>
                <w:bCs/>
              </w:rPr>
            </w:pPr>
            <w:r>
              <w:rPr>
                <w:bCs/>
              </w:rPr>
              <w:t xml:space="preserve">Тема 2.2. Основной этап работы </w:t>
            </w:r>
            <w:r w:rsidRPr="00350D79">
              <w:rPr>
                <w:bCs/>
              </w:rPr>
              <w:t>над проектом</w:t>
            </w:r>
          </w:p>
        </w:tc>
        <w:tc>
          <w:tcPr>
            <w:tcW w:w="8813" w:type="dxa"/>
            <w:gridSpan w:val="2"/>
            <w:tcBorders>
              <w:top w:val="single" w:sz="4" w:space="0" w:color="000000"/>
              <w:left w:val="single" w:sz="4" w:space="0" w:color="000000"/>
              <w:bottom w:val="single" w:sz="4" w:space="0" w:color="auto"/>
              <w:right w:val="single" w:sz="4" w:space="0" w:color="000000"/>
            </w:tcBorders>
          </w:tcPr>
          <w:p w:rsidR="007011D7" w:rsidRPr="008A33D0" w:rsidRDefault="007011D7" w:rsidP="00350EF1">
            <w:pPr>
              <w:pStyle w:val="TableParagraph"/>
              <w:kinsoku w:val="0"/>
              <w:overflowPunct w:val="0"/>
              <w:spacing w:before="1" w:line="257" w:lineRule="exact"/>
              <w:rPr>
                <w:b/>
                <w:bCs/>
              </w:rPr>
            </w:pPr>
            <w:r w:rsidRPr="008A33D0">
              <w:rPr>
                <w:b/>
                <w:bCs/>
              </w:rPr>
              <w:t>Содержание учебного материала</w:t>
            </w:r>
          </w:p>
          <w:p w:rsidR="007011D7" w:rsidRPr="00350D79" w:rsidRDefault="007011D7" w:rsidP="00350EF1">
            <w:pPr>
              <w:pStyle w:val="TableParagraph"/>
              <w:kinsoku w:val="0"/>
              <w:overflowPunct w:val="0"/>
              <w:spacing w:before="1" w:line="257" w:lineRule="exact"/>
              <w:rPr>
                <w:bCs/>
              </w:rPr>
            </w:pPr>
            <w:r>
              <w:rPr>
                <w:bCs/>
              </w:rPr>
              <w:t>-</w:t>
            </w:r>
            <w:r w:rsidRPr="00350D79">
              <w:rPr>
                <w:bCs/>
              </w:rPr>
              <w:t>Организация работы над проектом</w:t>
            </w:r>
          </w:p>
          <w:p w:rsidR="007011D7" w:rsidRPr="00350D79" w:rsidRDefault="007011D7" w:rsidP="00350EF1">
            <w:pPr>
              <w:pStyle w:val="TableParagraph"/>
              <w:kinsoku w:val="0"/>
              <w:overflowPunct w:val="0"/>
              <w:spacing w:before="1" w:line="257" w:lineRule="exact"/>
              <w:rPr>
                <w:bCs/>
              </w:rPr>
            </w:pPr>
          </w:p>
        </w:tc>
        <w:tc>
          <w:tcPr>
            <w:tcW w:w="1251" w:type="dxa"/>
            <w:tcBorders>
              <w:top w:val="single" w:sz="4" w:space="0" w:color="000000"/>
              <w:left w:val="single" w:sz="4" w:space="0" w:color="000000"/>
              <w:bottom w:val="single" w:sz="4" w:space="0" w:color="auto"/>
              <w:right w:val="single" w:sz="4" w:space="0" w:color="000000"/>
            </w:tcBorders>
          </w:tcPr>
          <w:p w:rsidR="007011D7" w:rsidRPr="00350D79" w:rsidRDefault="007011D7" w:rsidP="0054152D">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861" w:type="dxa"/>
            <w:vMerge w:val="restart"/>
            <w:tcBorders>
              <w:top w:val="single" w:sz="4" w:space="0" w:color="000000"/>
              <w:left w:val="single" w:sz="4" w:space="0" w:color="000000"/>
              <w:right w:val="single" w:sz="4" w:space="0" w:color="000000"/>
            </w:tcBorders>
          </w:tcPr>
          <w:p w:rsidR="007011D7" w:rsidRPr="00350D79" w:rsidRDefault="007011D7" w:rsidP="00E81FB8">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roofErr w:type="gramStart"/>
            <w:r>
              <w:rPr>
                <w:rFonts w:ascii="Times New Roman" w:eastAsia="OfficinaSansBookC" w:hAnsi="Times New Roman" w:cs="Times New Roman"/>
                <w:sz w:val="24"/>
                <w:szCs w:val="24"/>
              </w:rPr>
              <w:t>ОК</w:t>
            </w:r>
            <w:proofErr w:type="gramEnd"/>
            <w:r>
              <w:rPr>
                <w:rFonts w:ascii="Times New Roman" w:eastAsia="OfficinaSansBookC" w:hAnsi="Times New Roman" w:cs="Times New Roman"/>
                <w:sz w:val="24"/>
                <w:szCs w:val="24"/>
              </w:rPr>
              <w:t xml:space="preserve"> 04, ОК5, ОК 09, </w:t>
            </w:r>
            <w:r w:rsidRPr="00422201">
              <w:rPr>
                <w:rFonts w:ascii="Times New Roman" w:eastAsia="OfficinaSansBookC" w:hAnsi="Times New Roman" w:cs="Times New Roman"/>
                <w:sz w:val="24"/>
                <w:szCs w:val="24"/>
              </w:rPr>
              <w:t>ЦОЦНП.</w:t>
            </w:r>
            <w:r>
              <w:rPr>
                <w:rFonts w:ascii="Times New Roman" w:eastAsia="OfficinaSansBookC" w:hAnsi="Times New Roman" w:cs="Times New Roman"/>
                <w:sz w:val="24"/>
                <w:szCs w:val="24"/>
              </w:rPr>
              <w:t>3</w:t>
            </w:r>
            <w:r w:rsidRPr="00422201">
              <w:rPr>
                <w:rFonts w:ascii="Times New Roman" w:eastAsia="OfficinaSansBookC" w:hAnsi="Times New Roman" w:cs="Times New Roman"/>
                <w:sz w:val="24"/>
                <w:szCs w:val="24"/>
              </w:rPr>
              <w:t>, ЦОЦНП.</w:t>
            </w:r>
            <w:r>
              <w:rPr>
                <w:rFonts w:ascii="Times New Roman" w:eastAsia="OfficinaSansBookC" w:hAnsi="Times New Roman" w:cs="Times New Roman"/>
                <w:sz w:val="24"/>
                <w:szCs w:val="24"/>
              </w:rPr>
              <w:t>2</w:t>
            </w:r>
            <w:r w:rsidRPr="00422201">
              <w:rPr>
                <w:rFonts w:ascii="Times New Roman" w:eastAsia="OfficinaSansBookC" w:hAnsi="Times New Roman" w:cs="Times New Roman"/>
                <w:sz w:val="24"/>
                <w:szCs w:val="24"/>
              </w:rPr>
              <w:t>.</w:t>
            </w:r>
          </w:p>
          <w:p w:rsidR="007011D7" w:rsidRPr="00350D79" w:rsidRDefault="007011D7" w:rsidP="00E81FB8">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7011D7" w:rsidRPr="0054152D" w:rsidTr="00E81FB8">
        <w:trPr>
          <w:trHeight w:val="1305"/>
        </w:trPr>
        <w:tc>
          <w:tcPr>
            <w:tcW w:w="2525" w:type="dxa"/>
            <w:vMerge/>
            <w:tcBorders>
              <w:left w:val="single" w:sz="4" w:space="0" w:color="000000"/>
              <w:bottom w:val="single" w:sz="4" w:space="0" w:color="000000"/>
              <w:right w:val="single" w:sz="4" w:space="0" w:color="000000"/>
            </w:tcBorders>
          </w:tcPr>
          <w:p w:rsidR="007011D7" w:rsidRDefault="007011D7" w:rsidP="00350D79">
            <w:pPr>
              <w:pStyle w:val="TableParagraph"/>
              <w:tabs>
                <w:tab w:val="left" w:pos="1010"/>
                <w:tab w:val="left" w:pos="1725"/>
              </w:tabs>
              <w:kinsoku w:val="0"/>
              <w:overflowPunct w:val="0"/>
              <w:ind w:left="0" w:right="247"/>
              <w:rPr>
                <w:bCs/>
              </w:rPr>
            </w:pPr>
          </w:p>
        </w:tc>
        <w:tc>
          <w:tcPr>
            <w:tcW w:w="8813" w:type="dxa"/>
            <w:gridSpan w:val="2"/>
            <w:tcBorders>
              <w:top w:val="single" w:sz="4" w:space="0" w:color="auto"/>
              <w:left w:val="single" w:sz="4" w:space="0" w:color="000000"/>
              <w:bottom w:val="single" w:sz="4" w:space="0" w:color="000000"/>
              <w:right w:val="single" w:sz="4" w:space="0" w:color="000000"/>
            </w:tcBorders>
          </w:tcPr>
          <w:p w:rsidR="007011D7" w:rsidRPr="008A33D0" w:rsidRDefault="007011D7" w:rsidP="00350EF1">
            <w:pPr>
              <w:pStyle w:val="TableParagraph"/>
              <w:kinsoku w:val="0"/>
              <w:overflowPunct w:val="0"/>
              <w:spacing w:before="1" w:line="257" w:lineRule="exact"/>
              <w:rPr>
                <w:b/>
                <w:bCs/>
              </w:rPr>
            </w:pPr>
            <w:r w:rsidRPr="008A33D0">
              <w:rPr>
                <w:b/>
                <w:bCs/>
              </w:rPr>
              <w:t>Практические занятия № 4</w:t>
            </w:r>
          </w:p>
          <w:p w:rsidR="007011D7" w:rsidRPr="00350D79" w:rsidRDefault="007011D7" w:rsidP="00350EF1">
            <w:pPr>
              <w:pStyle w:val="TableParagraph"/>
              <w:kinsoku w:val="0"/>
              <w:overflowPunct w:val="0"/>
              <w:spacing w:before="1" w:line="257" w:lineRule="exact"/>
              <w:rPr>
                <w:bCs/>
              </w:rPr>
            </w:pPr>
            <w:r w:rsidRPr="00350D79">
              <w:rPr>
                <w:bCs/>
              </w:rPr>
              <w:t>-Обсуждение методических аспектов и организация работы над проектом</w:t>
            </w:r>
          </w:p>
          <w:p w:rsidR="007011D7" w:rsidRPr="00350D79" w:rsidRDefault="007011D7" w:rsidP="00350EF1">
            <w:pPr>
              <w:pStyle w:val="TableParagraph"/>
              <w:kinsoku w:val="0"/>
              <w:overflowPunct w:val="0"/>
              <w:spacing w:before="1" w:line="257" w:lineRule="exact"/>
              <w:rPr>
                <w:bCs/>
              </w:rPr>
            </w:pPr>
            <w:r w:rsidRPr="00350D79">
              <w:rPr>
                <w:bCs/>
              </w:rPr>
              <w:t>-Структурирование проекта, работа над проектом</w:t>
            </w:r>
          </w:p>
          <w:p w:rsidR="007011D7" w:rsidRPr="00350D79" w:rsidRDefault="007011D7" w:rsidP="00350EF1">
            <w:pPr>
              <w:pStyle w:val="TableParagraph"/>
              <w:kinsoku w:val="0"/>
              <w:overflowPunct w:val="0"/>
              <w:spacing w:before="1" w:line="257" w:lineRule="exact"/>
              <w:rPr>
                <w:bCs/>
              </w:rPr>
            </w:pPr>
            <w:r w:rsidRPr="00350D79">
              <w:rPr>
                <w:bCs/>
              </w:rPr>
              <w:t>- Понятие "проектный продукт"</w:t>
            </w:r>
          </w:p>
          <w:p w:rsidR="007011D7" w:rsidRPr="008A33D0" w:rsidRDefault="007011D7" w:rsidP="00350EF1">
            <w:pPr>
              <w:pStyle w:val="TableParagraph"/>
              <w:kinsoku w:val="0"/>
              <w:overflowPunct w:val="0"/>
              <w:spacing w:before="1" w:line="257" w:lineRule="exact"/>
              <w:rPr>
                <w:b/>
                <w:bCs/>
              </w:rPr>
            </w:pPr>
            <w:r w:rsidRPr="00350D79">
              <w:rPr>
                <w:bCs/>
              </w:rPr>
              <w:t>-Формы продуктов проектной деятельности</w:t>
            </w:r>
          </w:p>
        </w:tc>
        <w:tc>
          <w:tcPr>
            <w:tcW w:w="1251" w:type="dxa"/>
            <w:tcBorders>
              <w:top w:val="single" w:sz="4" w:space="0" w:color="auto"/>
              <w:left w:val="single" w:sz="4" w:space="0" w:color="000000"/>
              <w:bottom w:val="single" w:sz="4" w:space="0" w:color="000000"/>
              <w:right w:val="single" w:sz="4" w:space="0" w:color="000000"/>
            </w:tcBorders>
          </w:tcPr>
          <w:p w:rsidR="007011D7" w:rsidRDefault="007011D7" w:rsidP="0054152D">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861" w:type="dxa"/>
            <w:vMerge/>
            <w:tcBorders>
              <w:left w:val="single" w:sz="4" w:space="0" w:color="000000"/>
              <w:right w:val="single" w:sz="4" w:space="0" w:color="000000"/>
            </w:tcBorders>
          </w:tcPr>
          <w:p w:rsidR="007011D7" w:rsidRPr="00350D79" w:rsidRDefault="007011D7"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7011D7" w:rsidRPr="0054152D" w:rsidTr="00E81FB8">
        <w:trPr>
          <w:trHeight w:val="630"/>
        </w:trPr>
        <w:tc>
          <w:tcPr>
            <w:tcW w:w="2525" w:type="dxa"/>
            <w:vMerge w:val="restart"/>
            <w:tcBorders>
              <w:top w:val="single" w:sz="4" w:space="0" w:color="000000"/>
              <w:left w:val="single" w:sz="4" w:space="0" w:color="000000"/>
              <w:right w:val="single" w:sz="4" w:space="0" w:color="000000"/>
            </w:tcBorders>
          </w:tcPr>
          <w:p w:rsidR="007011D7" w:rsidRPr="00350D79" w:rsidRDefault="007011D7" w:rsidP="00350D79">
            <w:pPr>
              <w:pStyle w:val="TableParagraph"/>
              <w:tabs>
                <w:tab w:val="left" w:pos="1010"/>
                <w:tab w:val="left" w:pos="1725"/>
              </w:tabs>
              <w:kinsoku w:val="0"/>
              <w:overflowPunct w:val="0"/>
              <w:ind w:left="0" w:right="247"/>
              <w:rPr>
                <w:bCs/>
              </w:rPr>
            </w:pPr>
            <w:r w:rsidRPr="00350D79">
              <w:rPr>
                <w:bCs/>
              </w:rPr>
              <w:t>Тема 2.3.</w:t>
            </w:r>
          </w:p>
          <w:p w:rsidR="007011D7" w:rsidRPr="00350D79" w:rsidRDefault="007011D7" w:rsidP="00350D79">
            <w:pPr>
              <w:pStyle w:val="TableParagraph"/>
              <w:tabs>
                <w:tab w:val="left" w:pos="1010"/>
                <w:tab w:val="left" w:pos="1725"/>
              </w:tabs>
              <w:kinsoku w:val="0"/>
              <w:overflowPunct w:val="0"/>
              <w:ind w:left="0" w:right="247"/>
              <w:rPr>
                <w:bCs/>
              </w:rPr>
            </w:pPr>
            <w:r w:rsidRPr="00350D79">
              <w:rPr>
                <w:bCs/>
              </w:rPr>
              <w:t>Заключительный этап р</w:t>
            </w:r>
            <w:r w:rsidRPr="00350D79">
              <w:rPr>
                <w:bCs/>
              </w:rPr>
              <w:t>а</w:t>
            </w:r>
            <w:r w:rsidRPr="00350D79">
              <w:rPr>
                <w:bCs/>
              </w:rPr>
              <w:t>боты над проектом</w:t>
            </w:r>
          </w:p>
        </w:tc>
        <w:tc>
          <w:tcPr>
            <w:tcW w:w="8813" w:type="dxa"/>
            <w:gridSpan w:val="2"/>
            <w:tcBorders>
              <w:top w:val="single" w:sz="4" w:space="0" w:color="000000"/>
              <w:left w:val="single" w:sz="4" w:space="0" w:color="000000"/>
              <w:bottom w:val="single" w:sz="4" w:space="0" w:color="auto"/>
              <w:right w:val="single" w:sz="4" w:space="0" w:color="000000"/>
            </w:tcBorders>
          </w:tcPr>
          <w:p w:rsidR="007011D7" w:rsidRPr="008A33D0" w:rsidRDefault="007011D7" w:rsidP="00350EF1">
            <w:pPr>
              <w:pStyle w:val="TableParagraph"/>
              <w:kinsoku w:val="0"/>
              <w:overflowPunct w:val="0"/>
              <w:spacing w:before="1" w:line="257" w:lineRule="exact"/>
              <w:rPr>
                <w:b/>
                <w:bCs/>
              </w:rPr>
            </w:pPr>
            <w:r w:rsidRPr="008A33D0">
              <w:rPr>
                <w:b/>
                <w:bCs/>
              </w:rPr>
              <w:t>Содержание учебного материала</w:t>
            </w:r>
          </w:p>
          <w:p w:rsidR="007011D7" w:rsidRPr="00350D79" w:rsidRDefault="007011D7" w:rsidP="00350EF1">
            <w:pPr>
              <w:pStyle w:val="TableParagraph"/>
              <w:kinsoku w:val="0"/>
              <w:overflowPunct w:val="0"/>
              <w:spacing w:before="1" w:line="257" w:lineRule="exact"/>
              <w:rPr>
                <w:bCs/>
              </w:rPr>
            </w:pPr>
            <w:r>
              <w:rPr>
                <w:bCs/>
              </w:rPr>
              <w:t>-</w:t>
            </w:r>
            <w:r w:rsidRPr="00350D79">
              <w:rPr>
                <w:bCs/>
              </w:rPr>
              <w:t xml:space="preserve">Подведение итогов работы над проектом </w:t>
            </w:r>
          </w:p>
          <w:p w:rsidR="007011D7" w:rsidRPr="00350D79" w:rsidRDefault="007011D7" w:rsidP="00350EF1">
            <w:pPr>
              <w:pStyle w:val="TableParagraph"/>
              <w:kinsoku w:val="0"/>
              <w:overflowPunct w:val="0"/>
              <w:spacing w:before="1" w:line="257" w:lineRule="exact"/>
              <w:rPr>
                <w:bCs/>
              </w:rPr>
            </w:pPr>
          </w:p>
        </w:tc>
        <w:tc>
          <w:tcPr>
            <w:tcW w:w="1251" w:type="dxa"/>
            <w:tcBorders>
              <w:top w:val="single" w:sz="4" w:space="0" w:color="000000"/>
              <w:left w:val="single" w:sz="4" w:space="0" w:color="000000"/>
              <w:bottom w:val="single" w:sz="4" w:space="0" w:color="auto"/>
              <w:right w:val="single" w:sz="4" w:space="0" w:color="000000"/>
            </w:tcBorders>
          </w:tcPr>
          <w:p w:rsidR="007011D7" w:rsidRPr="00350D79" w:rsidRDefault="007011D7" w:rsidP="0054152D">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861" w:type="dxa"/>
            <w:vMerge/>
            <w:tcBorders>
              <w:left w:val="single" w:sz="4" w:space="0" w:color="000000"/>
              <w:right w:val="single" w:sz="4" w:space="0" w:color="000000"/>
            </w:tcBorders>
          </w:tcPr>
          <w:p w:rsidR="007011D7" w:rsidRPr="00350D79" w:rsidRDefault="007011D7"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7011D7" w:rsidRPr="0054152D" w:rsidTr="00E81FB8">
        <w:trPr>
          <w:trHeight w:val="645"/>
        </w:trPr>
        <w:tc>
          <w:tcPr>
            <w:tcW w:w="2525" w:type="dxa"/>
            <w:vMerge/>
            <w:tcBorders>
              <w:left w:val="single" w:sz="4" w:space="0" w:color="000000"/>
              <w:bottom w:val="single" w:sz="4" w:space="0" w:color="000000"/>
              <w:right w:val="single" w:sz="4" w:space="0" w:color="000000"/>
            </w:tcBorders>
          </w:tcPr>
          <w:p w:rsidR="007011D7" w:rsidRPr="00350D79" w:rsidRDefault="007011D7" w:rsidP="00350D79">
            <w:pPr>
              <w:pStyle w:val="TableParagraph"/>
              <w:tabs>
                <w:tab w:val="left" w:pos="1010"/>
                <w:tab w:val="left" w:pos="1725"/>
              </w:tabs>
              <w:kinsoku w:val="0"/>
              <w:overflowPunct w:val="0"/>
              <w:ind w:left="0" w:right="247"/>
              <w:rPr>
                <w:bCs/>
              </w:rPr>
            </w:pPr>
          </w:p>
        </w:tc>
        <w:tc>
          <w:tcPr>
            <w:tcW w:w="8813" w:type="dxa"/>
            <w:gridSpan w:val="2"/>
            <w:tcBorders>
              <w:top w:val="single" w:sz="4" w:space="0" w:color="auto"/>
              <w:left w:val="single" w:sz="4" w:space="0" w:color="000000"/>
              <w:bottom w:val="single" w:sz="4" w:space="0" w:color="000000"/>
              <w:right w:val="single" w:sz="4" w:space="0" w:color="000000"/>
            </w:tcBorders>
          </w:tcPr>
          <w:p w:rsidR="007011D7" w:rsidRPr="00350D79" w:rsidRDefault="007011D7" w:rsidP="00350EF1">
            <w:pPr>
              <w:pStyle w:val="TableParagraph"/>
              <w:kinsoku w:val="0"/>
              <w:overflowPunct w:val="0"/>
              <w:spacing w:before="1" w:line="257" w:lineRule="exact"/>
              <w:rPr>
                <w:b/>
                <w:bCs/>
              </w:rPr>
            </w:pPr>
            <w:r w:rsidRPr="00350D79">
              <w:rPr>
                <w:b/>
                <w:bCs/>
              </w:rPr>
              <w:t>Практические занятия №</w:t>
            </w:r>
            <w:r>
              <w:rPr>
                <w:b/>
                <w:bCs/>
              </w:rPr>
              <w:t>5</w:t>
            </w:r>
          </w:p>
          <w:p w:rsidR="007011D7" w:rsidRPr="008A33D0" w:rsidRDefault="007011D7" w:rsidP="00350EF1">
            <w:pPr>
              <w:pStyle w:val="TableParagraph"/>
              <w:kinsoku w:val="0"/>
              <w:overflowPunct w:val="0"/>
              <w:spacing w:before="1" w:line="257" w:lineRule="exact"/>
              <w:rPr>
                <w:b/>
                <w:bCs/>
              </w:rPr>
            </w:pPr>
            <w:r w:rsidRPr="00350D79">
              <w:rPr>
                <w:bCs/>
              </w:rPr>
              <w:t>Оформление результатов проекта</w:t>
            </w:r>
          </w:p>
        </w:tc>
        <w:tc>
          <w:tcPr>
            <w:tcW w:w="1251" w:type="dxa"/>
            <w:tcBorders>
              <w:top w:val="single" w:sz="4" w:space="0" w:color="auto"/>
              <w:left w:val="single" w:sz="4" w:space="0" w:color="000000"/>
              <w:bottom w:val="single" w:sz="4" w:space="0" w:color="000000"/>
              <w:right w:val="single" w:sz="4" w:space="0" w:color="000000"/>
            </w:tcBorders>
          </w:tcPr>
          <w:p w:rsidR="007011D7" w:rsidRDefault="007011D7" w:rsidP="0054152D">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861" w:type="dxa"/>
            <w:vMerge/>
            <w:tcBorders>
              <w:left w:val="single" w:sz="4" w:space="0" w:color="000000"/>
              <w:bottom w:val="single" w:sz="4" w:space="0" w:color="000000"/>
              <w:right w:val="single" w:sz="4" w:space="0" w:color="000000"/>
            </w:tcBorders>
          </w:tcPr>
          <w:p w:rsidR="007011D7" w:rsidRPr="00350D79" w:rsidRDefault="007011D7"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7011D7" w:rsidRPr="0054152D" w:rsidTr="00E81FB8">
        <w:trPr>
          <w:trHeight w:val="20"/>
        </w:trPr>
        <w:tc>
          <w:tcPr>
            <w:tcW w:w="2525" w:type="dxa"/>
            <w:tcBorders>
              <w:top w:val="single" w:sz="4" w:space="0" w:color="000000"/>
              <w:left w:val="single" w:sz="4" w:space="0" w:color="000000"/>
              <w:bottom w:val="single" w:sz="4" w:space="0" w:color="000000"/>
              <w:right w:val="single" w:sz="4" w:space="0" w:color="000000"/>
            </w:tcBorders>
          </w:tcPr>
          <w:p w:rsidR="007011D7" w:rsidRPr="00350D79" w:rsidRDefault="007011D7" w:rsidP="00350D79">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r w:rsidRPr="00350D79">
              <w:rPr>
                <w:rFonts w:ascii="Times New Roman" w:eastAsia="OfficinaSansBookC" w:hAnsi="Times New Roman" w:cs="Times New Roman"/>
                <w:b/>
                <w:sz w:val="24"/>
                <w:szCs w:val="24"/>
              </w:rPr>
              <w:t>Раздел</w:t>
            </w:r>
            <w:r>
              <w:rPr>
                <w:rFonts w:ascii="Times New Roman" w:eastAsia="OfficinaSansBookC" w:hAnsi="Times New Roman" w:cs="Times New Roman"/>
                <w:b/>
                <w:sz w:val="24"/>
                <w:szCs w:val="24"/>
              </w:rPr>
              <w:t xml:space="preserve">. </w:t>
            </w:r>
            <w:r w:rsidRPr="00350D79">
              <w:rPr>
                <w:rFonts w:ascii="Times New Roman" w:eastAsia="OfficinaSansBookC" w:hAnsi="Times New Roman" w:cs="Times New Roman"/>
                <w:b/>
                <w:sz w:val="24"/>
                <w:szCs w:val="24"/>
              </w:rPr>
              <w:t>3</w:t>
            </w:r>
          </w:p>
          <w:p w:rsidR="007011D7" w:rsidRPr="00350D79" w:rsidRDefault="007011D7" w:rsidP="00350D79">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813" w:type="dxa"/>
            <w:gridSpan w:val="2"/>
            <w:tcBorders>
              <w:top w:val="single" w:sz="4" w:space="0" w:color="000000"/>
              <w:left w:val="single" w:sz="4" w:space="0" w:color="000000"/>
              <w:bottom w:val="single" w:sz="4" w:space="0" w:color="000000"/>
              <w:right w:val="single" w:sz="4" w:space="0" w:color="000000"/>
            </w:tcBorders>
          </w:tcPr>
          <w:p w:rsidR="007011D7" w:rsidRPr="00350D79" w:rsidRDefault="007011D7" w:rsidP="00350D79">
            <w:pPr>
              <w:pStyle w:val="TableParagraph"/>
              <w:kinsoku w:val="0"/>
              <w:overflowPunct w:val="0"/>
              <w:spacing w:before="1" w:line="257" w:lineRule="exact"/>
              <w:rPr>
                <w:b/>
                <w:bCs/>
              </w:rPr>
            </w:pPr>
            <w:r w:rsidRPr="00350D79">
              <w:rPr>
                <w:b/>
                <w:bCs/>
              </w:rPr>
              <w:t>Методы работы</w:t>
            </w:r>
            <w:r w:rsidRPr="00350D79">
              <w:rPr>
                <w:b/>
                <w:bCs/>
              </w:rPr>
              <w:tab/>
              <w:t xml:space="preserve"> с источниками</w:t>
            </w:r>
          </w:p>
        </w:tc>
        <w:tc>
          <w:tcPr>
            <w:tcW w:w="1251" w:type="dxa"/>
            <w:tcBorders>
              <w:top w:val="single" w:sz="4" w:space="0" w:color="000000"/>
              <w:left w:val="single" w:sz="4" w:space="0" w:color="000000"/>
              <w:bottom w:val="single" w:sz="4" w:space="0" w:color="000000"/>
              <w:right w:val="single" w:sz="4" w:space="0" w:color="000000"/>
            </w:tcBorders>
          </w:tcPr>
          <w:p w:rsidR="007011D7" w:rsidRPr="0054152D" w:rsidRDefault="007011D7" w:rsidP="0054152D">
            <w:pPr>
              <w:spacing w:after="0" w:line="276" w:lineRule="auto"/>
              <w:jc w:val="center"/>
              <w:rPr>
                <w:rFonts w:ascii="Times New Roman" w:eastAsia="OfficinaSansBookC" w:hAnsi="Times New Roman" w:cs="Times New Roman"/>
                <w:sz w:val="28"/>
                <w:szCs w:val="28"/>
              </w:rPr>
            </w:pPr>
          </w:p>
        </w:tc>
        <w:tc>
          <w:tcPr>
            <w:tcW w:w="2861" w:type="dxa"/>
            <w:tcBorders>
              <w:top w:val="single" w:sz="4" w:space="0" w:color="000000"/>
              <w:left w:val="single" w:sz="4" w:space="0" w:color="000000"/>
              <w:bottom w:val="single" w:sz="4" w:space="0" w:color="000000"/>
              <w:right w:val="single" w:sz="4" w:space="0" w:color="000000"/>
            </w:tcBorders>
          </w:tcPr>
          <w:p w:rsidR="007011D7" w:rsidRPr="0054152D" w:rsidRDefault="007011D7" w:rsidP="00E81FB8">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7011D7" w:rsidRPr="0054152D" w:rsidTr="00E81FB8">
        <w:trPr>
          <w:trHeight w:val="20"/>
        </w:trPr>
        <w:tc>
          <w:tcPr>
            <w:tcW w:w="2525" w:type="dxa"/>
            <w:tcBorders>
              <w:top w:val="single" w:sz="4" w:space="0" w:color="000000"/>
              <w:left w:val="single" w:sz="4" w:space="0" w:color="000000"/>
              <w:bottom w:val="single" w:sz="4" w:space="0" w:color="000000"/>
              <w:right w:val="single" w:sz="4" w:space="0" w:color="000000"/>
            </w:tcBorders>
          </w:tcPr>
          <w:p w:rsidR="007011D7" w:rsidRPr="00CC6DD0" w:rsidRDefault="007011D7" w:rsidP="00350EF1">
            <w:pPr>
              <w:pStyle w:val="TableParagraph"/>
              <w:tabs>
                <w:tab w:val="left" w:pos="1010"/>
                <w:tab w:val="left" w:pos="1725"/>
              </w:tabs>
              <w:kinsoku w:val="0"/>
              <w:overflowPunct w:val="0"/>
              <w:ind w:right="247"/>
              <w:rPr>
                <w:bCs/>
              </w:rPr>
            </w:pPr>
            <w:r w:rsidRPr="00CC6DD0">
              <w:rPr>
                <w:bCs/>
              </w:rPr>
              <w:t>Тема 3.1. Человек в мире информ</w:t>
            </w:r>
            <w:r w:rsidRPr="00CC6DD0">
              <w:rPr>
                <w:bCs/>
              </w:rPr>
              <w:t>а</w:t>
            </w:r>
            <w:r w:rsidRPr="00CC6DD0">
              <w:rPr>
                <w:bCs/>
              </w:rPr>
              <w:t>ции</w:t>
            </w:r>
          </w:p>
        </w:tc>
        <w:tc>
          <w:tcPr>
            <w:tcW w:w="8813" w:type="dxa"/>
            <w:gridSpan w:val="2"/>
            <w:tcBorders>
              <w:top w:val="single" w:sz="4" w:space="0" w:color="000000"/>
              <w:left w:val="single" w:sz="4" w:space="0" w:color="000000"/>
              <w:bottom w:val="single" w:sz="4" w:space="0" w:color="000000"/>
              <w:right w:val="single" w:sz="4" w:space="0" w:color="000000"/>
            </w:tcBorders>
          </w:tcPr>
          <w:p w:rsidR="007011D7" w:rsidRPr="00105DDC" w:rsidRDefault="007011D7" w:rsidP="00105DDC">
            <w:pPr>
              <w:pStyle w:val="TableParagraph"/>
              <w:kinsoku w:val="0"/>
              <w:overflowPunct w:val="0"/>
              <w:spacing w:before="1" w:line="257" w:lineRule="exact"/>
              <w:rPr>
                <w:b/>
                <w:bCs/>
              </w:rPr>
            </w:pPr>
            <w:r w:rsidRPr="00105DDC">
              <w:rPr>
                <w:b/>
                <w:bCs/>
              </w:rPr>
              <w:t>Содержание учебного материала</w:t>
            </w:r>
          </w:p>
          <w:p w:rsidR="007011D7" w:rsidRPr="00CC6DD0" w:rsidRDefault="007011D7" w:rsidP="00350D79">
            <w:pPr>
              <w:pStyle w:val="TableParagraph"/>
              <w:numPr>
                <w:ilvl w:val="0"/>
                <w:numId w:val="30"/>
              </w:numPr>
              <w:kinsoku w:val="0"/>
              <w:overflowPunct w:val="0"/>
              <w:spacing w:before="1" w:line="257" w:lineRule="exact"/>
              <w:rPr>
                <w:bCs/>
              </w:rPr>
            </w:pPr>
            <w:r>
              <w:rPr>
                <w:bCs/>
              </w:rPr>
              <w:t>Понятие и</w:t>
            </w:r>
            <w:r w:rsidRPr="00CC6DD0">
              <w:rPr>
                <w:bCs/>
              </w:rPr>
              <w:t>нформаци</w:t>
            </w:r>
            <w:r>
              <w:rPr>
                <w:bCs/>
              </w:rPr>
              <w:t>и</w:t>
            </w:r>
            <w:r w:rsidRPr="00CC6DD0">
              <w:rPr>
                <w:bCs/>
              </w:rPr>
              <w:t>.</w:t>
            </w:r>
          </w:p>
          <w:p w:rsidR="007011D7" w:rsidRPr="00CC6DD0" w:rsidRDefault="007011D7" w:rsidP="00350EF1">
            <w:pPr>
              <w:pStyle w:val="TableParagraph"/>
              <w:kinsoku w:val="0"/>
              <w:overflowPunct w:val="0"/>
              <w:spacing w:before="1" w:line="257" w:lineRule="exact"/>
              <w:rPr>
                <w:bCs/>
              </w:rPr>
            </w:pPr>
            <w:r w:rsidRPr="00CC6DD0">
              <w:rPr>
                <w:bCs/>
              </w:rPr>
              <w:t>Способы представления информации.</w:t>
            </w:r>
          </w:p>
        </w:tc>
        <w:tc>
          <w:tcPr>
            <w:tcW w:w="1251" w:type="dxa"/>
            <w:tcBorders>
              <w:top w:val="single" w:sz="4" w:space="0" w:color="000000"/>
              <w:left w:val="single" w:sz="4" w:space="0" w:color="000000"/>
              <w:bottom w:val="single" w:sz="4" w:space="0" w:color="000000"/>
              <w:right w:val="single" w:sz="4" w:space="0" w:color="000000"/>
            </w:tcBorders>
          </w:tcPr>
          <w:p w:rsidR="007011D7" w:rsidRPr="0054152D" w:rsidRDefault="007011D7" w:rsidP="0054152D">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1</w:t>
            </w:r>
          </w:p>
        </w:tc>
        <w:tc>
          <w:tcPr>
            <w:tcW w:w="2861" w:type="dxa"/>
            <w:vMerge w:val="restart"/>
            <w:tcBorders>
              <w:top w:val="single" w:sz="4" w:space="0" w:color="000000"/>
              <w:left w:val="single" w:sz="4" w:space="0" w:color="000000"/>
              <w:right w:val="single" w:sz="4" w:space="0" w:color="000000"/>
            </w:tcBorders>
          </w:tcPr>
          <w:p w:rsidR="007011D7" w:rsidRPr="0054152D" w:rsidRDefault="007011D7" w:rsidP="00E81FB8">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roofErr w:type="gramStart"/>
            <w:r w:rsidRPr="0083577F">
              <w:rPr>
                <w:rFonts w:ascii="Times New Roman" w:eastAsia="OfficinaSansBookC" w:hAnsi="Times New Roman" w:cs="Times New Roman"/>
                <w:sz w:val="24"/>
                <w:szCs w:val="24"/>
              </w:rPr>
              <w:t>ОК</w:t>
            </w:r>
            <w:proofErr w:type="gramEnd"/>
            <w:r w:rsidRPr="0083577F">
              <w:rPr>
                <w:rFonts w:ascii="Times New Roman" w:eastAsia="OfficinaSansBookC" w:hAnsi="Times New Roman" w:cs="Times New Roman"/>
                <w:sz w:val="24"/>
                <w:szCs w:val="24"/>
              </w:rPr>
              <w:t xml:space="preserve"> 04, ОК5, ОК 09, </w:t>
            </w:r>
          </w:p>
          <w:p w:rsidR="007011D7" w:rsidRPr="0054152D" w:rsidRDefault="007011D7" w:rsidP="00E81FB8">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r w:rsidRPr="00422201">
              <w:rPr>
                <w:rFonts w:ascii="Times New Roman" w:eastAsia="OfficinaSansBookC" w:hAnsi="Times New Roman" w:cs="Times New Roman"/>
                <w:sz w:val="28"/>
                <w:szCs w:val="28"/>
              </w:rPr>
              <w:t>ЦОЦНП</w:t>
            </w:r>
            <w:r>
              <w:rPr>
                <w:rFonts w:ascii="Times New Roman" w:eastAsia="OfficinaSansBookC" w:hAnsi="Times New Roman" w:cs="Times New Roman"/>
                <w:sz w:val="28"/>
                <w:szCs w:val="28"/>
              </w:rPr>
              <w:t xml:space="preserve">.3, </w:t>
            </w:r>
            <w:r w:rsidRPr="00422201">
              <w:rPr>
                <w:rFonts w:ascii="Times New Roman" w:eastAsia="OfficinaSansBookC" w:hAnsi="Times New Roman" w:cs="Times New Roman"/>
                <w:sz w:val="28"/>
                <w:szCs w:val="28"/>
              </w:rPr>
              <w:t>ЦОЦНП</w:t>
            </w:r>
            <w:r>
              <w:rPr>
                <w:rFonts w:ascii="Times New Roman" w:eastAsia="OfficinaSansBookC" w:hAnsi="Times New Roman" w:cs="Times New Roman"/>
                <w:sz w:val="28"/>
                <w:szCs w:val="28"/>
              </w:rPr>
              <w:t>.5.</w:t>
            </w:r>
          </w:p>
        </w:tc>
      </w:tr>
      <w:tr w:rsidR="007011D7" w:rsidRPr="0054152D" w:rsidTr="00E81FB8">
        <w:trPr>
          <w:trHeight w:val="20"/>
        </w:trPr>
        <w:tc>
          <w:tcPr>
            <w:tcW w:w="2525" w:type="dxa"/>
            <w:tcBorders>
              <w:top w:val="single" w:sz="4" w:space="0" w:color="000000"/>
              <w:left w:val="single" w:sz="4" w:space="0" w:color="000000"/>
              <w:bottom w:val="single" w:sz="4" w:space="0" w:color="000000"/>
              <w:right w:val="single" w:sz="4" w:space="0" w:color="000000"/>
            </w:tcBorders>
          </w:tcPr>
          <w:p w:rsidR="007011D7" w:rsidRPr="00CC6DD0" w:rsidRDefault="007011D7" w:rsidP="00350EF1">
            <w:pPr>
              <w:pStyle w:val="TableParagraph"/>
              <w:tabs>
                <w:tab w:val="left" w:pos="1010"/>
                <w:tab w:val="left" w:pos="1725"/>
              </w:tabs>
              <w:kinsoku w:val="0"/>
              <w:overflowPunct w:val="0"/>
              <w:ind w:right="247"/>
              <w:rPr>
                <w:bCs/>
              </w:rPr>
            </w:pPr>
            <w:r w:rsidRPr="00CC6DD0">
              <w:rPr>
                <w:bCs/>
              </w:rPr>
              <w:t>Тема</w:t>
            </w:r>
            <w:r w:rsidRPr="00CC6DD0">
              <w:rPr>
                <w:bCs/>
              </w:rPr>
              <w:tab/>
              <w:t>3.2.</w:t>
            </w:r>
          </w:p>
          <w:p w:rsidR="007011D7" w:rsidRPr="00CC6DD0" w:rsidRDefault="007011D7" w:rsidP="00350EF1">
            <w:pPr>
              <w:pStyle w:val="TableParagraph"/>
              <w:tabs>
                <w:tab w:val="left" w:pos="1010"/>
                <w:tab w:val="left" w:pos="1725"/>
              </w:tabs>
              <w:kinsoku w:val="0"/>
              <w:overflowPunct w:val="0"/>
              <w:ind w:right="247"/>
              <w:rPr>
                <w:bCs/>
              </w:rPr>
            </w:pPr>
            <w:r w:rsidRPr="00CC6DD0">
              <w:rPr>
                <w:bCs/>
              </w:rPr>
              <w:t>Литературный и</w:t>
            </w:r>
            <w:r w:rsidRPr="00CC6DD0">
              <w:rPr>
                <w:bCs/>
              </w:rPr>
              <w:t>с</w:t>
            </w:r>
            <w:r w:rsidRPr="00CC6DD0">
              <w:rPr>
                <w:bCs/>
              </w:rPr>
              <w:t>точник информ</w:t>
            </w:r>
            <w:r w:rsidRPr="00CC6DD0">
              <w:rPr>
                <w:bCs/>
              </w:rPr>
              <w:t>а</w:t>
            </w:r>
            <w:r w:rsidRPr="00CC6DD0">
              <w:rPr>
                <w:bCs/>
              </w:rPr>
              <w:t>ции</w:t>
            </w:r>
          </w:p>
        </w:tc>
        <w:tc>
          <w:tcPr>
            <w:tcW w:w="8813" w:type="dxa"/>
            <w:gridSpan w:val="2"/>
            <w:tcBorders>
              <w:top w:val="single" w:sz="4" w:space="0" w:color="000000"/>
              <w:left w:val="single" w:sz="4" w:space="0" w:color="000000"/>
              <w:bottom w:val="single" w:sz="4" w:space="0" w:color="000000"/>
              <w:right w:val="single" w:sz="4" w:space="0" w:color="000000"/>
            </w:tcBorders>
          </w:tcPr>
          <w:p w:rsidR="007011D7" w:rsidRPr="00CC0901" w:rsidRDefault="007011D7" w:rsidP="00350EF1">
            <w:pPr>
              <w:pStyle w:val="TableParagraph"/>
              <w:kinsoku w:val="0"/>
              <w:overflowPunct w:val="0"/>
              <w:spacing w:before="1" w:line="257" w:lineRule="exact"/>
              <w:ind w:left="0"/>
              <w:rPr>
                <w:b/>
                <w:bCs/>
              </w:rPr>
            </w:pPr>
            <w:r w:rsidRPr="00CC0901">
              <w:rPr>
                <w:b/>
                <w:bCs/>
              </w:rPr>
              <w:t>Содержание учебного материала</w:t>
            </w:r>
          </w:p>
          <w:p w:rsidR="007011D7" w:rsidRPr="00CC7D66" w:rsidRDefault="007011D7" w:rsidP="00350EF1">
            <w:pPr>
              <w:pStyle w:val="TableParagraph"/>
              <w:kinsoku w:val="0"/>
              <w:overflowPunct w:val="0"/>
              <w:spacing w:before="1" w:line="257" w:lineRule="exact"/>
              <w:ind w:left="0"/>
              <w:rPr>
                <w:bCs/>
              </w:rPr>
            </w:pPr>
            <w:r w:rsidRPr="00CC7D66">
              <w:rPr>
                <w:bCs/>
              </w:rPr>
              <w:t>1</w:t>
            </w:r>
            <w:r>
              <w:rPr>
                <w:bCs/>
              </w:rPr>
              <w:t>.</w:t>
            </w:r>
            <w:r w:rsidRPr="00CC7D66">
              <w:rPr>
                <w:bCs/>
              </w:rPr>
              <w:t>Учебная литература (учебник, учебное пособие),</w:t>
            </w:r>
          </w:p>
          <w:p w:rsidR="007011D7" w:rsidRPr="00CC7D66" w:rsidRDefault="007011D7" w:rsidP="00350EF1">
            <w:pPr>
              <w:pStyle w:val="TableParagraph"/>
              <w:kinsoku w:val="0"/>
              <w:overflowPunct w:val="0"/>
              <w:spacing w:before="1" w:line="257" w:lineRule="exact"/>
              <w:rPr>
                <w:bCs/>
              </w:rPr>
            </w:pPr>
            <w:r>
              <w:rPr>
                <w:bCs/>
              </w:rPr>
              <w:t>2.</w:t>
            </w:r>
            <w:r w:rsidRPr="00CC7D66">
              <w:rPr>
                <w:bCs/>
              </w:rPr>
              <w:t>Справочно-информаци</w:t>
            </w:r>
            <w:r>
              <w:rPr>
                <w:bCs/>
              </w:rPr>
              <w:t xml:space="preserve">онная литература (энциклопедия, </w:t>
            </w:r>
            <w:r w:rsidRPr="00CC7D66">
              <w:rPr>
                <w:bCs/>
              </w:rPr>
              <w:t>энциклопедический словарь, справочник, терминологиче</w:t>
            </w:r>
            <w:r>
              <w:rPr>
                <w:bCs/>
              </w:rPr>
              <w:t>ский словарь, толковый сл</w:t>
            </w:r>
            <w:r>
              <w:rPr>
                <w:bCs/>
              </w:rPr>
              <w:t>о</w:t>
            </w:r>
            <w:r>
              <w:rPr>
                <w:bCs/>
              </w:rPr>
              <w:t>варь).</w:t>
            </w:r>
          </w:p>
          <w:p w:rsidR="007011D7" w:rsidRPr="00CC7D66" w:rsidRDefault="007011D7" w:rsidP="00350EF1">
            <w:pPr>
              <w:pStyle w:val="TableParagraph"/>
              <w:kinsoku w:val="0"/>
              <w:overflowPunct w:val="0"/>
              <w:spacing w:before="1" w:line="257" w:lineRule="exact"/>
              <w:rPr>
                <w:bCs/>
              </w:rPr>
            </w:pPr>
            <w:r>
              <w:rPr>
                <w:bCs/>
              </w:rPr>
              <w:t>3.</w:t>
            </w:r>
            <w:r w:rsidRPr="00CC7D66">
              <w:rPr>
                <w:bCs/>
              </w:rPr>
              <w:t>Научная литература (монография, сборник н</w:t>
            </w:r>
            <w:r>
              <w:rPr>
                <w:bCs/>
              </w:rPr>
              <w:t>аучных трудов, тезисы д</w:t>
            </w:r>
            <w:r>
              <w:rPr>
                <w:bCs/>
              </w:rPr>
              <w:t>о</w:t>
            </w:r>
            <w:r>
              <w:rPr>
                <w:bCs/>
              </w:rPr>
              <w:t xml:space="preserve">кладов, </w:t>
            </w:r>
            <w:r w:rsidRPr="00CC7D66">
              <w:rPr>
                <w:bCs/>
              </w:rPr>
              <w:t>научные журналы, диссертации).</w:t>
            </w:r>
          </w:p>
          <w:p w:rsidR="007011D7" w:rsidRDefault="007011D7" w:rsidP="00350EF1">
            <w:pPr>
              <w:pStyle w:val="TableParagraph"/>
              <w:kinsoku w:val="0"/>
              <w:overflowPunct w:val="0"/>
              <w:spacing w:before="1" w:line="257" w:lineRule="exact"/>
              <w:ind w:left="465"/>
              <w:rPr>
                <w:bCs/>
              </w:rPr>
            </w:pPr>
          </w:p>
        </w:tc>
        <w:tc>
          <w:tcPr>
            <w:tcW w:w="1251" w:type="dxa"/>
            <w:tcBorders>
              <w:top w:val="single" w:sz="4" w:space="0" w:color="000000"/>
              <w:left w:val="single" w:sz="4" w:space="0" w:color="000000"/>
              <w:bottom w:val="single" w:sz="4" w:space="0" w:color="000000"/>
              <w:right w:val="single" w:sz="4" w:space="0" w:color="000000"/>
            </w:tcBorders>
          </w:tcPr>
          <w:p w:rsidR="007011D7" w:rsidRPr="0054152D" w:rsidRDefault="007011D7" w:rsidP="0054152D">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1</w:t>
            </w:r>
          </w:p>
        </w:tc>
        <w:tc>
          <w:tcPr>
            <w:tcW w:w="2861" w:type="dxa"/>
            <w:vMerge/>
            <w:tcBorders>
              <w:left w:val="single" w:sz="4" w:space="0" w:color="000000"/>
              <w:bottom w:val="single" w:sz="4" w:space="0" w:color="000000"/>
              <w:right w:val="single" w:sz="4" w:space="0" w:color="000000"/>
            </w:tcBorders>
          </w:tcPr>
          <w:p w:rsidR="007011D7" w:rsidRPr="0054152D" w:rsidRDefault="007011D7"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7011D7" w:rsidRPr="0054152D" w:rsidTr="00E81FB8">
        <w:trPr>
          <w:trHeight w:val="893"/>
        </w:trPr>
        <w:tc>
          <w:tcPr>
            <w:tcW w:w="2525" w:type="dxa"/>
            <w:vMerge w:val="restart"/>
            <w:tcBorders>
              <w:top w:val="single" w:sz="4" w:space="0" w:color="000000"/>
              <w:left w:val="single" w:sz="4" w:space="0" w:color="000000"/>
              <w:right w:val="single" w:sz="4" w:space="0" w:color="000000"/>
            </w:tcBorders>
          </w:tcPr>
          <w:p w:rsidR="007011D7" w:rsidRDefault="007011D7" w:rsidP="00350EF1">
            <w:pPr>
              <w:pStyle w:val="TableParagraph"/>
              <w:kinsoku w:val="0"/>
              <w:overflowPunct w:val="0"/>
              <w:spacing w:line="273" w:lineRule="exact"/>
              <w:rPr>
                <w:b/>
                <w:bCs/>
              </w:rPr>
            </w:pPr>
            <w:r>
              <w:rPr>
                <w:b/>
                <w:bCs/>
              </w:rPr>
              <w:lastRenderedPageBreak/>
              <w:t>Тема3.3</w:t>
            </w:r>
          </w:p>
          <w:p w:rsidR="007011D7" w:rsidRDefault="007011D7" w:rsidP="00350EF1">
            <w:pPr>
              <w:pStyle w:val="TableParagraph"/>
              <w:kinsoku w:val="0"/>
              <w:overflowPunct w:val="0"/>
              <w:ind w:right="629"/>
            </w:pPr>
            <w:proofErr w:type="spellStart"/>
            <w:r>
              <w:t>Информац</w:t>
            </w:r>
            <w:r>
              <w:t>и</w:t>
            </w:r>
            <w:r>
              <w:t>онныер</w:t>
            </w:r>
            <w:r>
              <w:t>е</w:t>
            </w:r>
            <w:r>
              <w:t>сурсы</w:t>
            </w:r>
            <w:proofErr w:type="spellEnd"/>
            <w:r>
              <w:t xml:space="preserve"> (интернет </w:t>
            </w:r>
            <w:proofErr w:type="gramStart"/>
            <w:r>
              <w:t>-т</w:t>
            </w:r>
            <w:proofErr w:type="gramEnd"/>
            <w:r>
              <w:t>ехнологии)</w:t>
            </w:r>
          </w:p>
        </w:tc>
        <w:tc>
          <w:tcPr>
            <w:tcW w:w="8813" w:type="dxa"/>
            <w:gridSpan w:val="2"/>
            <w:tcBorders>
              <w:top w:val="single" w:sz="4" w:space="0" w:color="000000"/>
              <w:left w:val="single" w:sz="4" w:space="0" w:color="000000"/>
              <w:bottom w:val="single" w:sz="4" w:space="0" w:color="auto"/>
              <w:right w:val="single" w:sz="4" w:space="0" w:color="000000"/>
            </w:tcBorders>
          </w:tcPr>
          <w:p w:rsidR="007011D7" w:rsidRPr="00CC0901" w:rsidRDefault="007011D7" w:rsidP="00350EF1">
            <w:pPr>
              <w:pStyle w:val="TableParagraph"/>
              <w:kinsoku w:val="0"/>
              <w:overflowPunct w:val="0"/>
              <w:spacing w:before="1" w:line="257" w:lineRule="exact"/>
              <w:rPr>
                <w:b/>
                <w:bCs/>
              </w:rPr>
            </w:pPr>
            <w:r w:rsidRPr="00CC0901">
              <w:rPr>
                <w:b/>
                <w:bCs/>
              </w:rPr>
              <w:t>Содержание учебного материала</w:t>
            </w:r>
          </w:p>
          <w:p w:rsidR="007011D7" w:rsidRPr="00CC7D66" w:rsidRDefault="007011D7" w:rsidP="00350EF1">
            <w:pPr>
              <w:pStyle w:val="TableParagraph"/>
              <w:kinsoku w:val="0"/>
              <w:overflowPunct w:val="0"/>
              <w:spacing w:before="1" w:line="257" w:lineRule="exact"/>
              <w:rPr>
                <w:bCs/>
              </w:rPr>
            </w:pPr>
            <w:r>
              <w:rPr>
                <w:bCs/>
              </w:rPr>
              <w:t>1.</w:t>
            </w:r>
            <w:r w:rsidRPr="00CC7D66">
              <w:rPr>
                <w:bCs/>
              </w:rPr>
              <w:t>Правила и особенности информационного поиска в Интернете</w:t>
            </w:r>
          </w:p>
          <w:p w:rsidR="007011D7" w:rsidRPr="00CC7D66" w:rsidRDefault="007011D7" w:rsidP="00350EF1">
            <w:pPr>
              <w:pStyle w:val="TableParagraph"/>
              <w:kinsoku w:val="0"/>
              <w:overflowPunct w:val="0"/>
              <w:spacing w:before="1" w:line="257" w:lineRule="exact"/>
              <w:rPr>
                <w:bCs/>
              </w:rPr>
            </w:pPr>
            <w:r>
              <w:rPr>
                <w:bCs/>
              </w:rPr>
              <w:t>2.</w:t>
            </w:r>
            <w:r w:rsidRPr="00CC7D66">
              <w:rPr>
                <w:bCs/>
              </w:rPr>
              <w:t>Виды чтения. Виды фиксирования информации.</w:t>
            </w:r>
          </w:p>
          <w:p w:rsidR="007011D7" w:rsidRDefault="007011D7" w:rsidP="00350EF1">
            <w:pPr>
              <w:pStyle w:val="TableParagraph"/>
              <w:kinsoku w:val="0"/>
              <w:overflowPunct w:val="0"/>
              <w:spacing w:before="1" w:line="257" w:lineRule="exact"/>
              <w:rPr>
                <w:bCs/>
              </w:rPr>
            </w:pPr>
            <w:r>
              <w:rPr>
                <w:bCs/>
              </w:rPr>
              <w:t>3.</w:t>
            </w:r>
            <w:r w:rsidRPr="00CC7D66">
              <w:rPr>
                <w:bCs/>
              </w:rPr>
              <w:t>Виды обобщения информации</w:t>
            </w:r>
          </w:p>
          <w:p w:rsidR="007011D7" w:rsidRPr="00CC7D66" w:rsidRDefault="007011D7" w:rsidP="008A33D0">
            <w:pPr>
              <w:pStyle w:val="TableParagraph"/>
              <w:kinsoku w:val="0"/>
              <w:overflowPunct w:val="0"/>
              <w:spacing w:before="1" w:line="257" w:lineRule="exact"/>
              <w:rPr>
                <w:bCs/>
              </w:rPr>
            </w:pPr>
          </w:p>
        </w:tc>
        <w:tc>
          <w:tcPr>
            <w:tcW w:w="1251" w:type="dxa"/>
            <w:tcBorders>
              <w:top w:val="single" w:sz="4" w:space="0" w:color="000000"/>
              <w:left w:val="single" w:sz="4" w:space="0" w:color="000000"/>
              <w:bottom w:val="single" w:sz="4" w:space="0" w:color="auto"/>
              <w:right w:val="single" w:sz="4" w:space="0" w:color="000000"/>
            </w:tcBorders>
          </w:tcPr>
          <w:p w:rsidR="007011D7" w:rsidRPr="0054152D" w:rsidRDefault="007011D7" w:rsidP="0054152D">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1</w:t>
            </w:r>
          </w:p>
        </w:tc>
        <w:tc>
          <w:tcPr>
            <w:tcW w:w="2861" w:type="dxa"/>
            <w:vMerge w:val="restart"/>
            <w:tcBorders>
              <w:top w:val="single" w:sz="4" w:space="0" w:color="000000"/>
              <w:left w:val="single" w:sz="4" w:space="0" w:color="000000"/>
              <w:right w:val="single" w:sz="4" w:space="0" w:color="000000"/>
            </w:tcBorders>
          </w:tcPr>
          <w:p w:rsidR="007011D7" w:rsidRPr="0054152D" w:rsidRDefault="007011D7" w:rsidP="00E81FB8">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proofErr w:type="gramStart"/>
            <w:r w:rsidRPr="0083577F">
              <w:rPr>
                <w:rFonts w:ascii="Times New Roman" w:eastAsia="OfficinaSansBookC" w:hAnsi="Times New Roman" w:cs="Times New Roman"/>
                <w:sz w:val="24"/>
                <w:szCs w:val="24"/>
              </w:rPr>
              <w:t>ОК</w:t>
            </w:r>
            <w:proofErr w:type="gramEnd"/>
            <w:r w:rsidRPr="0083577F">
              <w:rPr>
                <w:rFonts w:ascii="Times New Roman" w:eastAsia="OfficinaSansBookC" w:hAnsi="Times New Roman" w:cs="Times New Roman"/>
                <w:sz w:val="24"/>
                <w:szCs w:val="24"/>
              </w:rPr>
              <w:t xml:space="preserve"> 04, ОК5, ОК 09, </w:t>
            </w:r>
            <w:r w:rsidRPr="00422201">
              <w:rPr>
                <w:rFonts w:ascii="Times New Roman" w:eastAsia="OfficinaSansBookC" w:hAnsi="Times New Roman" w:cs="Times New Roman"/>
                <w:sz w:val="24"/>
                <w:szCs w:val="24"/>
              </w:rPr>
              <w:t>ЦОЦНП.</w:t>
            </w:r>
            <w:r>
              <w:rPr>
                <w:rFonts w:ascii="Times New Roman" w:eastAsia="OfficinaSansBookC" w:hAnsi="Times New Roman" w:cs="Times New Roman"/>
                <w:sz w:val="24"/>
                <w:szCs w:val="24"/>
              </w:rPr>
              <w:t xml:space="preserve">1, </w:t>
            </w:r>
            <w:r w:rsidRPr="00422201">
              <w:rPr>
                <w:rFonts w:ascii="Times New Roman" w:eastAsia="OfficinaSansBookC" w:hAnsi="Times New Roman" w:cs="Times New Roman"/>
                <w:sz w:val="24"/>
                <w:szCs w:val="24"/>
              </w:rPr>
              <w:t>ЦОЦНП.3, ЦОЦНП.5.</w:t>
            </w:r>
          </w:p>
          <w:p w:rsidR="007011D7" w:rsidRPr="0054152D" w:rsidRDefault="007011D7" w:rsidP="00E81FB8">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7011D7" w:rsidRPr="0054152D" w:rsidTr="00E81FB8">
        <w:trPr>
          <w:trHeight w:val="1155"/>
        </w:trPr>
        <w:tc>
          <w:tcPr>
            <w:tcW w:w="2525" w:type="dxa"/>
            <w:vMerge/>
            <w:tcBorders>
              <w:left w:val="single" w:sz="4" w:space="0" w:color="000000"/>
              <w:bottom w:val="single" w:sz="4" w:space="0" w:color="000000"/>
              <w:right w:val="single" w:sz="4" w:space="0" w:color="000000"/>
            </w:tcBorders>
          </w:tcPr>
          <w:p w:rsidR="007011D7" w:rsidRDefault="007011D7" w:rsidP="00350EF1">
            <w:pPr>
              <w:pStyle w:val="TableParagraph"/>
              <w:kinsoku w:val="0"/>
              <w:overflowPunct w:val="0"/>
              <w:spacing w:line="273" w:lineRule="exact"/>
              <w:rPr>
                <w:b/>
                <w:bCs/>
              </w:rPr>
            </w:pPr>
          </w:p>
        </w:tc>
        <w:tc>
          <w:tcPr>
            <w:tcW w:w="8813" w:type="dxa"/>
            <w:gridSpan w:val="2"/>
            <w:tcBorders>
              <w:top w:val="single" w:sz="4" w:space="0" w:color="auto"/>
              <w:left w:val="single" w:sz="4" w:space="0" w:color="000000"/>
              <w:bottom w:val="single" w:sz="4" w:space="0" w:color="000000"/>
              <w:right w:val="single" w:sz="4" w:space="0" w:color="000000"/>
            </w:tcBorders>
          </w:tcPr>
          <w:p w:rsidR="007011D7" w:rsidRDefault="007011D7" w:rsidP="008A33D0">
            <w:pPr>
              <w:pStyle w:val="TableParagraph"/>
              <w:kinsoku w:val="0"/>
              <w:overflowPunct w:val="0"/>
              <w:spacing w:before="1" w:line="257" w:lineRule="exact"/>
            </w:pPr>
            <w:r w:rsidRPr="008A33D0">
              <w:rPr>
                <w:b/>
                <w:bCs/>
              </w:rPr>
              <w:t>Практическая работа</w:t>
            </w:r>
            <w:r w:rsidRPr="008A33D0">
              <w:rPr>
                <w:b/>
              </w:rPr>
              <w:t xml:space="preserve"> №</w:t>
            </w:r>
            <w:r>
              <w:rPr>
                <w:b/>
              </w:rPr>
              <w:t xml:space="preserve">6 </w:t>
            </w:r>
          </w:p>
          <w:p w:rsidR="007011D7" w:rsidRPr="008A33D0" w:rsidRDefault="007011D7" w:rsidP="008A33D0">
            <w:pPr>
              <w:pStyle w:val="TableParagraph"/>
              <w:kinsoku w:val="0"/>
              <w:overflowPunct w:val="0"/>
              <w:spacing w:before="1" w:line="257" w:lineRule="exact"/>
              <w:rPr>
                <w:bCs/>
              </w:rPr>
            </w:pPr>
            <w:r>
              <w:t>-</w:t>
            </w:r>
            <w:r w:rsidRPr="008A33D0">
              <w:rPr>
                <w:bCs/>
              </w:rPr>
              <w:t>Составление и оформление списка литературы.</w:t>
            </w:r>
          </w:p>
          <w:p w:rsidR="007011D7" w:rsidRDefault="007011D7" w:rsidP="008A33D0">
            <w:pPr>
              <w:pStyle w:val="TableParagraph"/>
              <w:kinsoku w:val="0"/>
              <w:overflowPunct w:val="0"/>
              <w:spacing w:before="1" w:line="257" w:lineRule="exact"/>
              <w:rPr>
                <w:bCs/>
              </w:rPr>
            </w:pPr>
            <w:r>
              <w:rPr>
                <w:bCs/>
              </w:rPr>
              <w:t>-</w:t>
            </w:r>
            <w:r w:rsidRPr="008A33D0">
              <w:rPr>
                <w:bCs/>
              </w:rPr>
              <w:t>Представление информации, которая войдет в обзор работы в сжатом в</w:t>
            </w:r>
            <w:r w:rsidRPr="008A33D0">
              <w:rPr>
                <w:bCs/>
              </w:rPr>
              <w:t>и</w:t>
            </w:r>
            <w:r w:rsidRPr="008A33D0">
              <w:rPr>
                <w:bCs/>
              </w:rPr>
              <w:t>де.</w:t>
            </w:r>
          </w:p>
        </w:tc>
        <w:tc>
          <w:tcPr>
            <w:tcW w:w="1251" w:type="dxa"/>
            <w:tcBorders>
              <w:top w:val="single" w:sz="4" w:space="0" w:color="auto"/>
              <w:left w:val="single" w:sz="4" w:space="0" w:color="000000"/>
              <w:bottom w:val="single" w:sz="4" w:space="0" w:color="000000"/>
              <w:right w:val="single" w:sz="4" w:space="0" w:color="000000"/>
            </w:tcBorders>
          </w:tcPr>
          <w:p w:rsidR="007011D7" w:rsidRDefault="007011D7" w:rsidP="0054152D">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1</w:t>
            </w:r>
          </w:p>
        </w:tc>
        <w:tc>
          <w:tcPr>
            <w:tcW w:w="2861" w:type="dxa"/>
            <w:vMerge/>
            <w:tcBorders>
              <w:left w:val="single" w:sz="4" w:space="0" w:color="000000"/>
              <w:bottom w:val="single" w:sz="4" w:space="0" w:color="000000"/>
              <w:right w:val="single" w:sz="4" w:space="0" w:color="000000"/>
            </w:tcBorders>
          </w:tcPr>
          <w:p w:rsidR="007011D7" w:rsidRPr="0054152D" w:rsidRDefault="007011D7"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7011D7" w:rsidRPr="0054152D" w:rsidTr="00E81FB8">
        <w:trPr>
          <w:trHeight w:val="1245"/>
        </w:trPr>
        <w:tc>
          <w:tcPr>
            <w:tcW w:w="2525" w:type="dxa"/>
            <w:vMerge w:val="restart"/>
            <w:tcBorders>
              <w:top w:val="single" w:sz="4" w:space="0" w:color="000000"/>
              <w:left w:val="single" w:sz="4" w:space="0" w:color="000000"/>
              <w:right w:val="single" w:sz="4" w:space="0" w:color="000000"/>
            </w:tcBorders>
          </w:tcPr>
          <w:p w:rsidR="007011D7" w:rsidRPr="00A5456B" w:rsidRDefault="007011D7" w:rsidP="00350EF1">
            <w:pPr>
              <w:pStyle w:val="TableParagraph"/>
              <w:tabs>
                <w:tab w:val="left" w:pos="1029"/>
                <w:tab w:val="left" w:pos="2310"/>
              </w:tabs>
              <w:kinsoku w:val="0"/>
              <w:overflowPunct w:val="0"/>
              <w:ind w:right="246"/>
              <w:jc w:val="both"/>
              <w:rPr>
                <w:spacing w:val="-2"/>
              </w:rPr>
            </w:pPr>
            <w:r>
              <w:rPr>
                <w:b/>
                <w:bCs/>
              </w:rPr>
              <w:t>Тема 3.4</w:t>
            </w:r>
            <w:r>
              <w:t xml:space="preserve">Основныепредставления </w:t>
            </w:r>
            <w:r>
              <w:rPr>
                <w:spacing w:val="-2"/>
              </w:rPr>
              <w:t xml:space="preserve">об </w:t>
            </w:r>
            <w:r>
              <w:t>общ</w:t>
            </w:r>
            <w:r>
              <w:t>е</w:t>
            </w:r>
            <w:r>
              <w:t>нии и</w:t>
            </w:r>
          </w:p>
          <w:p w:rsidR="007011D7" w:rsidRDefault="007011D7" w:rsidP="00350EF1">
            <w:pPr>
              <w:pStyle w:val="TableParagraph"/>
              <w:kinsoku w:val="0"/>
              <w:overflowPunct w:val="0"/>
              <w:jc w:val="both"/>
            </w:pPr>
            <w:proofErr w:type="gramStart"/>
            <w:r>
              <w:t>сотрудничестве</w:t>
            </w:r>
            <w:proofErr w:type="gramEnd"/>
            <w:r>
              <w:t>.</w:t>
            </w:r>
          </w:p>
        </w:tc>
        <w:tc>
          <w:tcPr>
            <w:tcW w:w="8813" w:type="dxa"/>
            <w:gridSpan w:val="2"/>
            <w:tcBorders>
              <w:top w:val="single" w:sz="4" w:space="0" w:color="000000"/>
              <w:left w:val="single" w:sz="4" w:space="0" w:color="000000"/>
              <w:bottom w:val="single" w:sz="4" w:space="0" w:color="auto"/>
              <w:right w:val="single" w:sz="4" w:space="0" w:color="000000"/>
            </w:tcBorders>
          </w:tcPr>
          <w:p w:rsidR="007011D7" w:rsidRPr="00CC0901" w:rsidRDefault="007011D7" w:rsidP="00350EF1">
            <w:pPr>
              <w:pStyle w:val="TableParagraph"/>
              <w:kinsoku w:val="0"/>
              <w:overflowPunct w:val="0"/>
              <w:spacing w:before="1" w:line="257" w:lineRule="exact"/>
              <w:rPr>
                <w:b/>
                <w:bCs/>
              </w:rPr>
            </w:pPr>
            <w:r w:rsidRPr="00CC0901">
              <w:rPr>
                <w:b/>
                <w:bCs/>
              </w:rPr>
              <w:t>Содержание учебного материала</w:t>
            </w:r>
          </w:p>
          <w:p w:rsidR="007011D7" w:rsidRPr="00CC7D66" w:rsidRDefault="007011D7" w:rsidP="00350EF1">
            <w:pPr>
              <w:pStyle w:val="TableParagraph"/>
              <w:kinsoku w:val="0"/>
              <w:overflowPunct w:val="0"/>
              <w:spacing w:before="1" w:line="257" w:lineRule="exact"/>
              <w:rPr>
                <w:bCs/>
              </w:rPr>
            </w:pPr>
            <w:r>
              <w:rPr>
                <w:bCs/>
              </w:rPr>
              <w:t>1.</w:t>
            </w:r>
            <w:r w:rsidRPr="00CC7D66">
              <w:rPr>
                <w:bCs/>
              </w:rPr>
              <w:t>Коммуникативная деятельность</w:t>
            </w:r>
          </w:p>
          <w:p w:rsidR="007011D7" w:rsidRPr="00CC7D66" w:rsidRDefault="007011D7" w:rsidP="00350EF1">
            <w:pPr>
              <w:pStyle w:val="TableParagraph"/>
              <w:kinsoku w:val="0"/>
              <w:overflowPunct w:val="0"/>
              <w:spacing w:before="1" w:line="257" w:lineRule="exact"/>
              <w:rPr>
                <w:bCs/>
              </w:rPr>
            </w:pPr>
            <w:r>
              <w:rPr>
                <w:bCs/>
              </w:rPr>
              <w:t>2.</w:t>
            </w:r>
            <w:r w:rsidRPr="00CC7D66">
              <w:rPr>
                <w:bCs/>
              </w:rPr>
              <w:t>Регулирование конфликтов</w:t>
            </w:r>
          </w:p>
          <w:p w:rsidR="007011D7" w:rsidRPr="00CC7D66" w:rsidRDefault="007011D7" w:rsidP="00350EF1">
            <w:pPr>
              <w:pStyle w:val="TableParagraph"/>
              <w:kinsoku w:val="0"/>
              <w:overflowPunct w:val="0"/>
              <w:spacing w:before="1" w:line="257" w:lineRule="exact"/>
              <w:rPr>
                <w:bCs/>
              </w:rPr>
            </w:pPr>
            <w:r>
              <w:rPr>
                <w:bCs/>
              </w:rPr>
              <w:t>3.</w:t>
            </w:r>
            <w:r w:rsidRPr="00CC7D66">
              <w:rPr>
                <w:bCs/>
              </w:rPr>
              <w:t>Стратегия группового взаимодействия</w:t>
            </w:r>
          </w:p>
          <w:p w:rsidR="007011D7" w:rsidRPr="008A33D0" w:rsidRDefault="007011D7" w:rsidP="00350EF1">
            <w:pPr>
              <w:pStyle w:val="TableParagraph"/>
              <w:kinsoku w:val="0"/>
              <w:overflowPunct w:val="0"/>
              <w:spacing w:before="1" w:line="257" w:lineRule="exact"/>
              <w:rPr>
                <w:b/>
                <w:bCs/>
              </w:rPr>
            </w:pPr>
            <w:r>
              <w:rPr>
                <w:bCs/>
              </w:rPr>
              <w:t>4.</w:t>
            </w:r>
            <w:r w:rsidRPr="00CC7D66">
              <w:rPr>
                <w:bCs/>
              </w:rPr>
              <w:t>Спор: дискуссия</w:t>
            </w:r>
            <w:proofErr w:type="gramStart"/>
            <w:r w:rsidRPr="00CC7D66">
              <w:rPr>
                <w:bCs/>
              </w:rPr>
              <w:t xml:space="preserve"> ,</w:t>
            </w:r>
            <w:proofErr w:type="gramEnd"/>
            <w:r w:rsidRPr="00CC7D66">
              <w:rPr>
                <w:bCs/>
              </w:rPr>
              <w:t xml:space="preserve"> полемика, дебаты</w:t>
            </w:r>
          </w:p>
        </w:tc>
        <w:tc>
          <w:tcPr>
            <w:tcW w:w="1251" w:type="dxa"/>
            <w:tcBorders>
              <w:top w:val="single" w:sz="4" w:space="0" w:color="000000"/>
              <w:left w:val="single" w:sz="4" w:space="0" w:color="000000"/>
              <w:bottom w:val="single" w:sz="4" w:space="0" w:color="auto"/>
              <w:right w:val="single" w:sz="4" w:space="0" w:color="000000"/>
            </w:tcBorders>
          </w:tcPr>
          <w:p w:rsidR="007011D7" w:rsidRPr="0054152D" w:rsidRDefault="007011D7" w:rsidP="0054152D">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1</w:t>
            </w:r>
          </w:p>
        </w:tc>
        <w:tc>
          <w:tcPr>
            <w:tcW w:w="2861" w:type="dxa"/>
            <w:vMerge w:val="restart"/>
            <w:tcBorders>
              <w:top w:val="single" w:sz="4" w:space="0" w:color="000000"/>
              <w:left w:val="single" w:sz="4" w:space="0" w:color="000000"/>
              <w:right w:val="single" w:sz="4" w:space="0" w:color="000000"/>
            </w:tcBorders>
          </w:tcPr>
          <w:p w:rsidR="007011D7" w:rsidRPr="0054152D" w:rsidRDefault="007011D7" w:rsidP="00E81FB8">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roofErr w:type="gramStart"/>
            <w:r w:rsidRPr="0083577F">
              <w:rPr>
                <w:rFonts w:ascii="Times New Roman" w:eastAsia="OfficinaSansBookC" w:hAnsi="Times New Roman" w:cs="Times New Roman"/>
                <w:sz w:val="24"/>
                <w:szCs w:val="24"/>
              </w:rPr>
              <w:t>ОК</w:t>
            </w:r>
            <w:proofErr w:type="gramEnd"/>
            <w:r w:rsidRPr="0083577F">
              <w:rPr>
                <w:rFonts w:ascii="Times New Roman" w:eastAsia="OfficinaSansBookC" w:hAnsi="Times New Roman" w:cs="Times New Roman"/>
                <w:sz w:val="24"/>
                <w:szCs w:val="24"/>
              </w:rPr>
              <w:t xml:space="preserve"> 04, ОК5, ОК 09, </w:t>
            </w:r>
            <w:r w:rsidRPr="00422201">
              <w:rPr>
                <w:rFonts w:ascii="Times New Roman" w:eastAsia="OfficinaSansBookC" w:hAnsi="Times New Roman" w:cs="Times New Roman"/>
                <w:sz w:val="24"/>
                <w:szCs w:val="24"/>
              </w:rPr>
              <w:t>ЦОЦНП.1, ЦОЦНП.3, ЦОЦНП.5.</w:t>
            </w:r>
          </w:p>
          <w:p w:rsidR="007011D7" w:rsidRPr="0054152D" w:rsidRDefault="007011D7" w:rsidP="00E81FB8">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7011D7" w:rsidRPr="0054152D" w:rsidTr="00E81FB8">
        <w:trPr>
          <w:trHeight w:val="288"/>
        </w:trPr>
        <w:tc>
          <w:tcPr>
            <w:tcW w:w="2525" w:type="dxa"/>
            <w:vMerge/>
            <w:tcBorders>
              <w:left w:val="single" w:sz="4" w:space="0" w:color="000000"/>
              <w:bottom w:val="single" w:sz="4" w:space="0" w:color="000000"/>
              <w:right w:val="single" w:sz="4" w:space="0" w:color="000000"/>
            </w:tcBorders>
          </w:tcPr>
          <w:p w:rsidR="007011D7" w:rsidRDefault="007011D7" w:rsidP="00350EF1">
            <w:pPr>
              <w:pStyle w:val="TableParagraph"/>
              <w:tabs>
                <w:tab w:val="left" w:pos="1029"/>
                <w:tab w:val="left" w:pos="2310"/>
              </w:tabs>
              <w:kinsoku w:val="0"/>
              <w:overflowPunct w:val="0"/>
              <w:ind w:right="246"/>
              <w:jc w:val="both"/>
              <w:rPr>
                <w:b/>
                <w:bCs/>
              </w:rPr>
            </w:pPr>
          </w:p>
        </w:tc>
        <w:tc>
          <w:tcPr>
            <w:tcW w:w="8813" w:type="dxa"/>
            <w:gridSpan w:val="2"/>
            <w:tcBorders>
              <w:top w:val="single" w:sz="4" w:space="0" w:color="auto"/>
              <w:left w:val="single" w:sz="4" w:space="0" w:color="000000"/>
              <w:bottom w:val="single" w:sz="4" w:space="0" w:color="000000"/>
              <w:right w:val="single" w:sz="4" w:space="0" w:color="000000"/>
            </w:tcBorders>
          </w:tcPr>
          <w:p w:rsidR="007011D7" w:rsidRDefault="007011D7" w:rsidP="008A33D0">
            <w:pPr>
              <w:pStyle w:val="TableParagraph"/>
              <w:kinsoku w:val="0"/>
              <w:overflowPunct w:val="0"/>
              <w:spacing w:before="1" w:line="257" w:lineRule="exact"/>
              <w:rPr>
                <w:b/>
                <w:bCs/>
              </w:rPr>
            </w:pPr>
            <w:r w:rsidRPr="008A33D0">
              <w:rPr>
                <w:b/>
                <w:bCs/>
              </w:rPr>
              <w:t>Практическое занятие №</w:t>
            </w:r>
            <w:r>
              <w:rPr>
                <w:b/>
                <w:bCs/>
              </w:rPr>
              <w:t>7</w:t>
            </w:r>
          </w:p>
          <w:p w:rsidR="007011D7" w:rsidRPr="00CC0901" w:rsidRDefault="007011D7" w:rsidP="003818B5">
            <w:pPr>
              <w:pStyle w:val="TableParagraph"/>
              <w:kinsoku w:val="0"/>
              <w:overflowPunct w:val="0"/>
              <w:spacing w:before="1" w:line="257" w:lineRule="exact"/>
              <w:rPr>
                <w:bCs/>
              </w:rPr>
            </w:pPr>
            <w:r w:rsidRPr="00CC0901">
              <w:rPr>
                <w:bCs/>
              </w:rPr>
              <w:t>Тест «</w:t>
            </w:r>
            <w:r>
              <w:rPr>
                <w:bCs/>
              </w:rPr>
              <w:t>Общение и коммуникация</w:t>
            </w:r>
            <w:r w:rsidRPr="00CC0901">
              <w:rPr>
                <w:bCs/>
              </w:rPr>
              <w:t>»</w:t>
            </w:r>
          </w:p>
        </w:tc>
        <w:tc>
          <w:tcPr>
            <w:tcW w:w="1251" w:type="dxa"/>
            <w:tcBorders>
              <w:top w:val="single" w:sz="4" w:space="0" w:color="auto"/>
              <w:left w:val="single" w:sz="4" w:space="0" w:color="000000"/>
              <w:bottom w:val="single" w:sz="4" w:space="0" w:color="000000"/>
              <w:right w:val="single" w:sz="4" w:space="0" w:color="000000"/>
            </w:tcBorders>
          </w:tcPr>
          <w:p w:rsidR="007011D7" w:rsidRPr="0054152D" w:rsidRDefault="007011D7" w:rsidP="0054152D">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1</w:t>
            </w:r>
          </w:p>
        </w:tc>
        <w:tc>
          <w:tcPr>
            <w:tcW w:w="2861" w:type="dxa"/>
            <w:vMerge/>
            <w:tcBorders>
              <w:left w:val="single" w:sz="4" w:space="0" w:color="000000"/>
              <w:bottom w:val="single" w:sz="4" w:space="0" w:color="000000"/>
              <w:right w:val="single" w:sz="4" w:space="0" w:color="000000"/>
            </w:tcBorders>
          </w:tcPr>
          <w:p w:rsidR="007011D7" w:rsidRPr="0054152D" w:rsidRDefault="007011D7"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7011D7" w:rsidRPr="0054152D" w:rsidTr="00E81FB8">
        <w:trPr>
          <w:trHeight w:val="20"/>
        </w:trPr>
        <w:tc>
          <w:tcPr>
            <w:tcW w:w="2525" w:type="dxa"/>
            <w:tcBorders>
              <w:top w:val="single" w:sz="4" w:space="0" w:color="000000"/>
              <w:left w:val="single" w:sz="4" w:space="0" w:color="000000"/>
              <w:bottom w:val="single" w:sz="4" w:space="0" w:color="000000"/>
              <w:right w:val="single" w:sz="4" w:space="0" w:color="000000"/>
            </w:tcBorders>
          </w:tcPr>
          <w:p w:rsidR="007011D7" w:rsidRPr="008821B2" w:rsidRDefault="007011D7" w:rsidP="00F95EF7">
            <w:pPr>
              <w:pStyle w:val="TableParagraph"/>
              <w:tabs>
                <w:tab w:val="left" w:pos="1029"/>
                <w:tab w:val="left" w:pos="2310"/>
              </w:tabs>
              <w:kinsoku w:val="0"/>
              <w:overflowPunct w:val="0"/>
              <w:ind w:right="246"/>
              <w:rPr>
                <w:b/>
                <w:bCs/>
              </w:rPr>
            </w:pPr>
            <w:r w:rsidRPr="008821B2">
              <w:rPr>
                <w:b/>
                <w:bCs/>
              </w:rPr>
              <w:t>Раздел 4</w:t>
            </w:r>
          </w:p>
        </w:tc>
        <w:tc>
          <w:tcPr>
            <w:tcW w:w="8813" w:type="dxa"/>
            <w:gridSpan w:val="2"/>
            <w:tcBorders>
              <w:top w:val="single" w:sz="4" w:space="0" w:color="000000"/>
              <w:left w:val="single" w:sz="4" w:space="0" w:color="000000"/>
              <w:bottom w:val="single" w:sz="4" w:space="0" w:color="000000"/>
              <w:right w:val="single" w:sz="4" w:space="0" w:color="000000"/>
            </w:tcBorders>
          </w:tcPr>
          <w:p w:rsidR="007011D7" w:rsidRPr="008821B2" w:rsidRDefault="007011D7" w:rsidP="00350EF1">
            <w:pPr>
              <w:pStyle w:val="TableParagraph"/>
              <w:kinsoku w:val="0"/>
              <w:overflowPunct w:val="0"/>
              <w:spacing w:before="1" w:line="257" w:lineRule="exact"/>
              <w:ind w:left="465"/>
              <w:rPr>
                <w:b/>
                <w:bCs/>
              </w:rPr>
            </w:pPr>
            <w:r w:rsidRPr="00F95EF7">
              <w:rPr>
                <w:b/>
                <w:bCs/>
              </w:rPr>
              <w:t>Представление результатов работы</w:t>
            </w:r>
          </w:p>
        </w:tc>
        <w:tc>
          <w:tcPr>
            <w:tcW w:w="1251" w:type="dxa"/>
            <w:tcBorders>
              <w:top w:val="single" w:sz="4" w:space="0" w:color="000000"/>
              <w:left w:val="single" w:sz="4" w:space="0" w:color="000000"/>
              <w:bottom w:val="single" w:sz="4" w:space="0" w:color="000000"/>
              <w:right w:val="single" w:sz="4" w:space="0" w:color="000000"/>
            </w:tcBorders>
          </w:tcPr>
          <w:p w:rsidR="007011D7" w:rsidRPr="0054152D" w:rsidRDefault="007011D7" w:rsidP="0054152D">
            <w:pPr>
              <w:spacing w:after="0" w:line="276" w:lineRule="auto"/>
              <w:jc w:val="center"/>
              <w:rPr>
                <w:rFonts w:ascii="Times New Roman" w:eastAsia="OfficinaSansBookC" w:hAnsi="Times New Roman" w:cs="Times New Roman"/>
                <w:sz w:val="28"/>
                <w:szCs w:val="28"/>
              </w:rPr>
            </w:pPr>
          </w:p>
        </w:tc>
        <w:tc>
          <w:tcPr>
            <w:tcW w:w="2861" w:type="dxa"/>
            <w:tcBorders>
              <w:top w:val="single" w:sz="4" w:space="0" w:color="000000"/>
              <w:left w:val="single" w:sz="4" w:space="0" w:color="000000"/>
              <w:bottom w:val="single" w:sz="4" w:space="0" w:color="000000"/>
              <w:right w:val="single" w:sz="4" w:space="0" w:color="000000"/>
            </w:tcBorders>
          </w:tcPr>
          <w:p w:rsidR="007011D7" w:rsidRPr="0054152D" w:rsidRDefault="007011D7" w:rsidP="00E81FB8">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7011D7" w:rsidRPr="0054152D" w:rsidTr="00E81FB8">
        <w:trPr>
          <w:trHeight w:val="20"/>
        </w:trPr>
        <w:tc>
          <w:tcPr>
            <w:tcW w:w="2525" w:type="dxa"/>
            <w:vMerge w:val="restart"/>
            <w:tcBorders>
              <w:top w:val="single" w:sz="4" w:space="0" w:color="000000"/>
              <w:left w:val="single" w:sz="4" w:space="0" w:color="000000"/>
              <w:right w:val="single" w:sz="4" w:space="0" w:color="000000"/>
            </w:tcBorders>
          </w:tcPr>
          <w:p w:rsidR="007011D7" w:rsidRPr="00A5456B" w:rsidRDefault="007011D7" w:rsidP="00350EF1">
            <w:pPr>
              <w:pStyle w:val="TableParagraph"/>
              <w:kinsoku w:val="0"/>
              <w:overflowPunct w:val="0"/>
              <w:spacing w:line="272" w:lineRule="exact"/>
              <w:rPr>
                <w:bCs/>
              </w:rPr>
            </w:pPr>
            <w:r w:rsidRPr="00A5456B">
              <w:rPr>
                <w:bCs/>
              </w:rPr>
              <w:t>Тема</w:t>
            </w:r>
            <w:proofErr w:type="gramStart"/>
            <w:r w:rsidRPr="00A5456B">
              <w:rPr>
                <w:bCs/>
              </w:rPr>
              <w:t>4</w:t>
            </w:r>
            <w:proofErr w:type="gramEnd"/>
            <w:r w:rsidRPr="00A5456B">
              <w:rPr>
                <w:bCs/>
              </w:rPr>
              <w:t>.1.</w:t>
            </w:r>
          </w:p>
          <w:p w:rsidR="007011D7" w:rsidRPr="00A5456B" w:rsidRDefault="007011D7" w:rsidP="00350EF1">
            <w:pPr>
              <w:pStyle w:val="afffff4"/>
              <w:kinsoku w:val="0"/>
              <w:overflowPunct w:val="0"/>
              <w:spacing w:before="3"/>
              <w:rPr>
                <w:bCs/>
                <w:sz w:val="2"/>
                <w:szCs w:val="2"/>
              </w:rPr>
            </w:pPr>
            <w:proofErr w:type="spellStart"/>
            <w:r w:rsidRPr="00A5456B">
              <w:t>Правилаоформленияпроекта</w:t>
            </w:r>
            <w:proofErr w:type="spellEnd"/>
          </w:p>
        </w:tc>
        <w:tc>
          <w:tcPr>
            <w:tcW w:w="8813" w:type="dxa"/>
            <w:gridSpan w:val="2"/>
            <w:tcBorders>
              <w:top w:val="single" w:sz="4" w:space="0" w:color="000000"/>
              <w:left w:val="single" w:sz="4" w:space="0" w:color="000000"/>
              <w:bottom w:val="single" w:sz="4" w:space="0" w:color="000000"/>
              <w:right w:val="single" w:sz="4" w:space="0" w:color="000000"/>
            </w:tcBorders>
          </w:tcPr>
          <w:p w:rsidR="007011D7" w:rsidRPr="00CC0901" w:rsidRDefault="007011D7" w:rsidP="00350EF1">
            <w:pPr>
              <w:pStyle w:val="TableParagraph"/>
              <w:kinsoku w:val="0"/>
              <w:overflowPunct w:val="0"/>
              <w:spacing w:before="1" w:line="257" w:lineRule="exact"/>
              <w:rPr>
                <w:b/>
                <w:bCs/>
              </w:rPr>
            </w:pPr>
            <w:r w:rsidRPr="00CC0901">
              <w:rPr>
                <w:b/>
                <w:bCs/>
              </w:rPr>
              <w:t>Содержание учебного материала</w:t>
            </w:r>
          </w:p>
          <w:p w:rsidR="007011D7" w:rsidRPr="00E516FD" w:rsidRDefault="007011D7" w:rsidP="00350EF1">
            <w:pPr>
              <w:pStyle w:val="TableParagraph"/>
              <w:kinsoku w:val="0"/>
              <w:overflowPunct w:val="0"/>
              <w:spacing w:before="1" w:line="257" w:lineRule="exact"/>
              <w:rPr>
                <w:bCs/>
              </w:rPr>
            </w:pPr>
            <w:proofErr w:type="gramStart"/>
            <w:r w:rsidRPr="00E516FD">
              <w:rPr>
                <w:bCs/>
              </w:rPr>
              <w:t>Общие требования к оформлению текста (ГОСТы по оформлению машинопи</w:t>
            </w:r>
            <w:r w:rsidRPr="00E516FD">
              <w:rPr>
                <w:bCs/>
              </w:rPr>
              <w:t>с</w:t>
            </w:r>
            <w:r w:rsidRPr="00E516FD">
              <w:rPr>
                <w:bCs/>
              </w:rPr>
              <w:t>ных работ: выбор формата бумаги, оформление полей, знаков</w:t>
            </w:r>
            <w:proofErr w:type="gramEnd"/>
          </w:p>
          <w:p w:rsidR="007011D7" w:rsidRPr="00CC7D66" w:rsidRDefault="007011D7" w:rsidP="00350EF1">
            <w:pPr>
              <w:pStyle w:val="TableParagraph"/>
              <w:kinsoku w:val="0"/>
              <w:overflowPunct w:val="0"/>
              <w:spacing w:before="1" w:line="257" w:lineRule="exact"/>
              <w:ind w:left="0"/>
              <w:rPr>
                <w:bCs/>
              </w:rPr>
            </w:pPr>
            <w:r w:rsidRPr="00E516FD">
              <w:rPr>
                <w:bCs/>
              </w:rPr>
              <w:t>препинания, нумерации страниц, рубрикации текста, способы выделения</w:t>
            </w:r>
          </w:p>
        </w:tc>
        <w:tc>
          <w:tcPr>
            <w:tcW w:w="1251" w:type="dxa"/>
            <w:tcBorders>
              <w:top w:val="single" w:sz="4" w:space="0" w:color="000000"/>
              <w:left w:val="single" w:sz="4" w:space="0" w:color="000000"/>
              <w:bottom w:val="single" w:sz="4" w:space="0" w:color="000000"/>
              <w:right w:val="single" w:sz="4" w:space="0" w:color="000000"/>
            </w:tcBorders>
          </w:tcPr>
          <w:p w:rsidR="007011D7" w:rsidRPr="0054152D" w:rsidRDefault="007011D7" w:rsidP="0054152D">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1</w:t>
            </w:r>
          </w:p>
        </w:tc>
        <w:tc>
          <w:tcPr>
            <w:tcW w:w="2861" w:type="dxa"/>
            <w:vMerge w:val="restart"/>
            <w:tcBorders>
              <w:top w:val="single" w:sz="4" w:space="0" w:color="000000"/>
              <w:left w:val="single" w:sz="4" w:space="0" w:color="000000"/>
              <w:right w:val="single" w:sz="4" w:space="0" w:color="000000"/>
            </w:tcBorders>
          </w:tcPr>
          <w:p w:rsidR="007011D7" w:rsidRPr="00350EF1" w:rsidRDefault="007011D7" w:rsidP="00E81FB8">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roofErr w:type="gramStart"/>
            <w:r w:rsidRPr="00350EF1">
              <w:rPr>
                <w:rFonts w:ascii="Times New Roman" w:eastAsia="OfficinaSansBookC" w:hAnsi="Times New Roman" w:cs="Times New Roman"/>
                <w:sz w:val="24"/>
                <w:szCs w:val="24"/>
              </w:rPr>
              <w:t>ОК</w:t>
            </w:r>
            <w:proofErr w:type="gramEnd"/>
            <w:r w:rsidRPr="00350EF1">
              <w:rPr>
                <w:rFonts w:ascii="Times New Roman" w:eastAsia="OfficinaSansBookC" w:hAnsi="Times New Roman" w:cs="Times New Roman"/>
                <w:sz w:val="24"/>
                <w:szCs w:val="24"/>
              </w:rPr>
              <w:t xml:space="preserve"> 04, ОК5, ОК 09, </w:t>
            </w:r>
            <w:r w:rsidRPr="000F4872">
              <w:rPr>
                <w:rFonts w:ascii="Times New Roman" w:eastAsia="OfficinaSansBookC" w:hAnsi="Times New Roman" w:cs="Times New Roman"/>
                <w:sz w:val="24"/>
                <w:szCs w:val="24"/>
              </w:rPr>
              <w:t>ЦОЦНП.1, ЦОЦНП.</w:t>
            </w:r>
            <w:r>
              <w:rPr>
                <w:rFonts w:ascii="Times New Roman" w:eastAsia="OfficinaSansBookC" w:hAnsi="Times New Roman" w:cs="Times New Roman"/>
                <w:sz w:val="24"/>
                <w:szCs w:val="24"/>
              </w:rPr>
              <w:t>2</w:t>
            </w:r>
            <w:r w:rsidRPr="000F4872">
              <w:rPr>
                <w:rFonts w:ascii="Times New Roman" w:eastAsia="OfficinaSansBookC" w:hAnsi="Times New Roman" w:cs="Times New Roman"/>
                <w:sz w:val="24"/>
                <w:szCs w:val="24"/>
              </w:rPr>
              <w:t>, ЦОЦНП.5.</w:t>
            </w:r>
          </w:p>
          <w:p w:rsidR="007011D7" w:rsidRPr="00350EF1" w:rsidRDefault="007011D7" w:rsidP="00E81FB8">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7011D7" w:rsidRPr="0054152D" w:rsidTr="00E81FB8">
        <w:trPr>
          <w:trHeight w:val="20"/>
        </w:trPr>
        <w:tc>
          <w:tcPr>
            <w:tcW w:w="2525" w:type="dxa"/>
            <w:vMerge/>
            <w:tcBorders>
              <w:left w:val="single" w:sz="4" w:space="0" w:color="000000"/>
              <w:bottom w:val="single" w:sz="4" w:space="0" w:color="000000"/>
              <w:right w:val="single" w:sz="4" w:space="0" w:color="000000"/>
            </w:tcBorders>
          </w:tcPr>
          <w:p w:rsidR="007011D7" w:rsidRPr="00A5456B" w:rsidRDefault="007011D7" w:rsidP="00350EF1">
            <w:pPr>
              <w:pStyle w:val="TableParagraph"/>
              <w:kinsoku w:val="0"/>
              <w:overflowPunct w:val="0"/>
              <w:spacing w:line="272" w:lineRule="exact"/>
              <w:rPr>
                <w:bCs/>
              </w:rPr>
            </w:pPr>
          </w:p>
        </w:tc>
        <w:tc>
          <w:tcPr>
            <w:tcW w:w="8813" w:type="dxa"/>
            <w:gridSpan w:val="2"/>
            <w:tcBorders>
              <w:top w:val="single" w:sz="4" w:space="0" w:color="000000"/>
              <w:left w:val="single" w:sz="4" w:space="0" w:color="000000"/>
              <w:bottom w:val="single" w:sz="4" w:space="0" w:color="000000"/>
              <w:right w:val="single" w:sz="4" w:space="0" w:color="000000"/>
            </w:tcBorders>
          </w:tcPr>
          <w:p w:rsidR="007011D7" w:rsidRPr="00E516FD" w:rsidRDefault="007011D7" w:rsidP="00105DDC">
            <w:pPr>
              <w:pStyle w:val="TableParagraph"/>
              <w:kinsoku w:val="0"/>
              <w:overflowPunct w:val="0"/>
              <w:spacing w:before="1" w:line="257" w:lineRule="exact"/>
              <w:rPr>
                <w:bCs/>
              </w:rPr>
            </w:pPr>
            <w:r w:rsidRPr="008821B2">
              <w:rPr>
                <w:b/>
                <w:bCs/>
              </w:rPr>
              <w:t xml:space="preserve">Практическое занятие  № </w:t>
            </w:r>
            <w:r>
              <w:rPr>
                <w:b/>
                <w:bCs/>
              </w:rPr>
              <w:t>8</w:t>
            </w:r>
            <w:r>
              <w:rPr>
                <w:bCs/>
              </w:rPr>
              <w:t xml:space="preserve"> Оформление письменной части проекта</w:t>
            </w:r>
          </w:p>
        </w:tc>
        <w:tc>
          <w:tcPr>
            <w:tcW w:w="1251" w:type="dxa"/>
            <w:tcBorders>
              <w:top w:val="single" w:sz="4" w:space="0" w:color="000000"/>
              <w:left w:val="single" w:sz="4" w:space="0" w:color="000000"/>
              <w:bottom w:val="single" w:sz="4" w:space="0" w:color="000000"/>
              <w:right w:val="single" w:sz="4" w:space="0" w:color="000000"/>
            </w:tcBorders>
          </w:tcPr>
          <w:p w:rsidR="007011D7" w:rsidRPr="0054152D" w:rsidRDefault="007011D7" w:rsidP="0054152D">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1</w:t>
            </w:r>
          </w:p>
        </w:tc>
        <w:tc>
          <w:tcPr>
            <w:tcW w:w="2861" w:type="dxa"/>
            <w:vMerge/>
            <w:tcBorders>
              <w:left w:val="single" w:sz="4" w:space="0" w:color="000000"/>
              <w:bottom w:val="single" w:sz="4" w:space="0" w:color="000000"/>
              <w:right w:val="single" w:sz="4" w:space="0" w:color="000000"/>
            </w:tcBorders>
          </w:tcPr>
          <w:p w:rsidR="007011D7" w:rsidRPr="00350EF1" w:rsidRDefault="007011D7"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7011D7" w:rsidRPr="0054152D" w:rsidTr="00E81FB8">
        <w:trPr>
          <w:trHeight w:val="20"/>
        </w:trPr>
        <w:tc>
          <w:tcPr>
            <w:tcW w:w="2525" w:type="dxa"/>
            <w:vMerge w:val="restart"/>
            <w:tcBorders>
              <w:top w:val="single" w:sz="4" w:space="0" w:color="000000"/>
              <w:left w:val="single" w:sz="4" w:space="0" w:color="000000"/>
              <w:right w:val="single" w:sz="4" w:space="0" w:color="000000"/>
            </w:tcBorders>
          </w:tcPr>
          <w:p w:rsidR="007011D7" w:rsidRPr="00A5456B" w:rsidRDefault="007011D7" w:rsidP="00CC0901">
            <w:pPr>
              <w:pStyle w:val="TableParagraph"/>
              <w:kinsoku w:val="0"/>
              <w:overflowPunct w:val="0"/>
              <w:spacing w:line="272" w:lineRule="exact"/>
              <w:ind w:left="0"/>
              <w:rPr>
                <w:bCs/>
              </w:rPr>
            </w:pPr>
            <w:r w:rsidRPr="00CC0901">
              <w:rPr>
                <w:b/>
                <w:bCs/>
              </w:rPr>
              <w:t>Тема 4.2</w:t>
            </w:r>
            <w:r>
              <w:rPr>
                <w:bCs/>
              </w:rPr>
              <w:t>.</w:t>
            </w:r>
            <w:r w:rsidRPr="00A5456B">
              <w:rPr>
                <w:bCs/>
              </w:rPr>
              <w:t xml:space="preserve"> Презент</w:t>
            </w:r>
            <w:r w:rsidRPr="00A5456B">
              <w:rPr>
                <w:bCs/>
              </w:rPr>
              <w:t>а</w:t>
            </w:r>
            <w:r w:rsidRPr="00A5456B">
              <w:rPr>
                <w:bCs/>
              </w:rPr>
              <w:t>ция пр</w:t>
            </w:r>
            <w:r w:rsidRPr="00A5456B">
              <w:rPr>
                <w:bCs/>
              </w:rPr>
              <w:t>о</w:t>
            </w:r>
            <w:r w:rsidRPr="00A5456B">
              <w:rPr>
                <w:bCs/>
              </w:rPr>
              <w:t>екта</w:t>
            </w:r>
          </w:p>
        </w:tc>
        <w:tc>
          <w:tcPr>
            <w:tcW w:w="8813" w:type="dxa"/>
            <w:gridSpan w:val="2"/>
            <w:tcBorders>
              <w:top w:val="single" w:sz="4" w:space="0" w:color="000000"/>
              <w:left w:val="single" w:sz="4" w:space="0" w:color="000000"/>
              <w:bottom w:val="single" w:sz="4" w:space="0" w:color="000000"/>
              <w:right w:val="single" w:sz="4" w:space="0" w:color="000000"/>
            </w:tcBorders>
          </w:tcPr>
          <w:p w:rsidR="007011D7" w:rsidRPr="00D12273" w:rsidRDefault="007011D7" w:rsidP="00350EF1">
            <w:pPr>
              <w:pStyle w:val="TableParagraph"/>
              <w:kinsoku w:val="0"/>
              <w:overflowPunct w:val="0"/>
              <w:spacing w:before="1" w:line="257" w:lineRule="exact"/>
              <w:rPr>
                <w:b/>
                <w:bCs/>
              </w:rPr>
            </w:pPr>
            <w:r w:rsidRPr="00D12273">
              <w:rPr>
                <w:b/>
                <w:bCs/>
              </w:rPr>
              <w:t>Содержание учебного материала</w:t>
            </w:r>
          </w:p>
          <w:p w:rsidR="007011D7" w:rsidRDefault="007011D7" w:rsidP="00350EF1">
            <w:pPr>
              <w:pStyle w:val="TableParagraph"/>
              <w:kinsoku w:val="0"/>
              <w:overflowPunct w:val="0"/>
              <w:spacing w:before="1" w:line="257" w:lineRule="exact"/>
              <w:rPr>
                <w:bCs/>
              </w:rPr>
            </w:pPr>
            <w:r>
              <w:rPr>
                <w:bCs/>
              </w:rPr>
              <w:t>Требование к содержанию слайдов.</w:t>
            </w:r>
          </w:p>
          <w:p w:rsidR="007011D7" w:rsidRDefault="007011D7" w:rsidP="00350EF1">
            <w:pPr>
              <w:pStyle w:val="TableParagraph"/>
              <w:kinsoku w:val="0"/>
              <w:overflowPunct w:val="0"/>
              <w:spacing w:before="1" w:line="257" w:lineRule="exact"/>
              <w:rPr>
                <w:bCs/>
              </w:rPr>
            </w:pPr>
            <w:r>
              <w:rPr>
                <w:bCs/>
              </w:rPr>
              <w:t>Составление плана презентации.</w:t>
            </w:r>
          </w:p>
          <w:p w:rsidR="007011D7" w:rsidRDefault="007011D7" w:rsidP="00350EF1">
            <w:pPr>
              <w:pStyle w:val="TableParagraph"/>
              <w:kinsoku w:val="0"/>
              <w:overflowPunct w:val="0"/>
              <w:spacing w:before="1" w:line="257" w:lineRule="exact"/>
              <w:rPr>
                <w:bCs/>
              </w:rPr>
            </w:pPr>
          </w:p>
        </w:tc>
        <w:tc>
          <w:tcPr>
            <w:tcW w:w="1251" w:type="dxa"/>
            <w:tcBorders>
              <w:top w:val="single" w:sz="4" w:space="0" w:color="000000"/>
              <w:left w:val="single" w:sz="4" w:space="0" w:color="000000"/>
              <w:bottom w:val="single" w:sz="4" w:space="0" w:color="000000"/>
              <w:right w:val="single" w:sz="4" w:space="0" w:color="000000"/>
            </w:tcBorders>
          </w:tcPr>
          <w:p w:rsidR="007011D7" w:rsidRPr="0054152D" w:rsidRDefault="007011D7" w:rsidP="0054152D">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1</w:t>
            </w:r>
          </w:p>
        </w:tc>
        <w:tc>
          <w:tcPr>
            <w:tcW w:w="2861" w:type="dxa"/>
            <w:vMerge w:val="restart"/>
            <w:tcBorders>
              <w:top w:val="single" w:sz="4" w:space="0" w:color="000000"/>
              <w:left w:val="single" w:sz="4" w:space="0" w:color="000000"/>
              <w:right w:val="single" w:sz="4" w:space="0" w:color="000000"/>
            </w:tcBorders>
          </w:tcPr>
          <w:p w:rsidR="007011D7" w:rsidRPr="00350EF1" w:rsidRDefault="007011D7" w:rsidP="00E81FB8">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roofErr w:type="gramStart"/>
            <w:r w:rsidRPr="00350EF1">
              <w:rPr>
                <w:rFonts w:ascii="Times New Roman" w:eastAsia="OfficinaSansBookC" w:hAnsi="Times New Roman" w:cs="Times New Roman"/>
                <w:sz w:val="24"/>
                <w:szCs w:val="24"/>
              </w:rPr>
              <w:t>ОК</w:t>
            </w:r>
            <w:proofErr w:type="gramEnd"/>
            <w:r w:rsidRPr="00350EF1">
              <w:rPr>
                <w:rFonts w:ascii="Times New Roman" w:eastAsia="OfficinaSansBookC" w:hAnsi="Times New Roman" w:cs="Times New Roman"/>
                <w:sz w:val="24"/>
                <w:szCs w:val="24"/>
              </w:rPr>
              <w:t xml:space="preserve"> 04, ОК5, ОК 09, </w:t>
            </w:r>
            <w:r w:rsidRPr="000F4872">
              <w:rPr>
                <w:rFonts w:ascii="Times New Roman" w:eastAsia="OfficinaSansBookC" w:hAnsi="Times New Roman" w:cs="Times New Roman"/>
                <w:sz w:val="24"/>
                <w:szCs w:val="24"/>
              </w:rPr>
              <w:t>ЦОЦНП.1, ЦОЦНП.3, ЦОЦНП.5.</w:t>
            </w:r>
          </w:p>
          <w:p w:rsidR="007011D7" w:rsidRPr="00350EF1" w:rsidRDefault="007011D7" w:rsidP="00E81FB8">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7011D7" w:rsidRPr="0054152D" w:rsidTr="00E81FB8">
        <w:trPr>
          <w:trHeight w:val="20"/>
        </w:trPr>
        <w:tc>
          <w:tcPr>
            <w:tcW w:w="2525" w:type="dxa"/>
            <w:vMerge/>
            <w:tcBorders>
              <w:left w:val="single" w:sz="4" w:space="0" w:color="000000"/>
              <w:bottom w:val="single" w:sz="4" w:space="0" w:color="000000"/>
              <w:right w:val="single" w:sz="4" w:space="0" w:color="000000"/>
            </w:tcBorders>
          </w:tcPr>
          <w:p w:rsidR="007011D7" w:rsidRPr="00A5456B" w:rsidRDefault="007011D7" w:rsidP="00350EF1">
            <w:pPr>
              <w:pStyle w:val="TableParagraph"/>
              <w:kinsoku w:val="0"/>
              <w:overflowPunct w:val="0"/>
              <w:spacing w:line="272" w:lineRule="exact"/>
              <w:ind w:left="465"/>
              <w:rPr>
                <w:bCs/>
              </w:rPr>
            </w:pPr>
          </w:p>
        </w:tc>
        <w:tc>
          <w:tcPr>
            <w:tcW w:w="8813" w:type="dxa"/>
            <w:gridSpan w:val="2"/>
            <w:tcBorders>
              <w:top w:val="single" w:sz="4" w:space="0" w:color="000000"/>
              <w:left w:val="single" w:sz="4" w:space="0" w:color="000000"/>
              <w:bottom w:val="single" w:sz="4" w:space="0" w:color="000000"/>
              <w:right w:val="single" w:sz="4" w:space="0" w:color="000000"/>
            </w:tcBorders>
          </w:tcPr>
          <w:p w:rsidR="007011D7" w:rsidRPr="008821B2" w:rsidRDefault="007011D7" w:rsidP="00350EF1">
            <w:pPr>
              <w:pStyle w:val="TableParagraph"/>
              <w:kinsoku w:val="0"/>
              <w:overflowPunct w:val="0"/>
              <w:spacing w:before="1" w:line="257" w:lineRule="exact"/>
              <w:rPr>
                <w:b/>
                <w:bCs/>
              </w:rPr>
            </w:pPr>
            <w:r w:rsidRPr="008821B2">
              <w:rPr>
                <w:b/>
                <w:bCs/>
              </w:rPr>
              <w:t>Практическое занятие №</w:t>
            </w:r>
            <w:r>
              <w:rPr>
                <w:b/>
                <w:bCs/>
              </w:rPr>
              <w:t>9</w:t>
            </w:r>
          </w:p>
          <w:p w:rsidR="007011D7" w:rsidRDefault="007011D7" w:rsidP="00350EF1">
            <w:pPr>
              <w:pStyle w:val="TableParagraph"/>
              <w:kinsoku w:val="0"/>
              <w:overflowPunct w:val="0"/>
              <w:spacing w:before="1" w:line="257" w:lineRule="exact"/>
              <w:rPr>
                <w:bCs/>
              </w:rPr>
            </w:pPr>
            <w:r w:rsidRPr="008821B2">
              <w:rPr>
                <w:bCs/>
              </w:rPr>
              <w:t xml:space="preserve"> Оформление презентации проекта</w:t>
            </w:r>
          </w:p>
        </w:tc>
        <w:tc>
          <w:tcPr>
            <w:tcW w:w="1251" w:type="dxa"/>
            <w:tcBorders>
              <w:top w:val="single" w:sz="4" w:space="0" w:color="000000"/>
              <w:left w:val="single" w:sz="4" w:space="0" w:color="000000"/>
              <w:bottom w:val="single" w:sz="4" w:space="0" w:color="000000"/>
              <w:right w:val="single" w:sz="4" w:space="0" w:color="000000"/>
            </w:tcBorders>
          </w:tcPr>
          <w:p w:rsidR="007011D7" w:rsidRPr="0054152D" w:rsidRDefault="007011D7" w:rsidP="0054152D">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2</w:t>
            </w:r>
          </w:p>
        </w:tc>
        <w:tc>
          <w:tcPr>
            <w:tcW w:w="2861" w:type="dxa"/>
            <w:vMerge/>
            <w:tcBorders>
              <w:left w:val="single" w:sz="4" w:space="0" w:color="000000"/>
              <w:bottom w:val="single" w:sz="4" w:space="0" w:color="000000"/>
              <w:right w:val="single" w:sz="4" w:space="0" w:color="000000"/>
            </w:tcBorders>
          </w:tcPr>
          <w:p w:rsidR="007011D7" w:rsidRPr="0054152D" w:rsidRDefault="007011D7"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7011D7" w:rsidRPr="0054152D" w:rsidTr="00E81FB8">
        <w:trPr>
          <w:trHeight w:val="20"/>
        </w:trPr>
        <w:tc>
          <w:tcPr>
            <w:tcW w:w="2525" w:type="dxa"/>
            <w:tcBorders>
              <w:top w:val="single" w:sz="4" w:space="0" w:color="000000"/>
              <w:left w:val="single" w:sz="4" w:space="0" w:color="000000"/>
              <w:bottom w:val="single" w:sz="4" w:space="0" w:color="000000"/>
              <w:right w:val="single" w:sz="4" w:space="0" w:color="000000"/>
            </w:tcBorders>
          </w:tcPr>
          <w:p w:rsidR="007011D7" w:rsidRDefault="007011D7" w:rsidP="00350EF1">
            <w:pPr>
              <w:pStyle w:val="TableParagraph"/>
              <w:kinsoku w:val="0"/>
              <w:overflowPunct w:val="0"/>
              <w:spacing w:line="272" w:lineRule="exact"/>
              <w:rPr>
                <w:bCs/>
              </w:rPr>
            </w:pPr>
            <w:r w:rsidRPr="00CC0901">
              <w:rPr>
                <w:b/>
                <w:bCs/>
              </w:rPr>
              <w:t>Тема 4.3.</w:t>
            </w:r>
            <w:r>
              <w:rPr>
                <w:bCs/>
              </w:rPr>
              <w:t xml:space="preserve"> Понятие экспе</w:t>
            </w:r>
            <w:r>
              <w:rPr>
                <w:bCs/>
              </w:rPr>
              <w:t>р</w:t>
            </w:r>
            <w:r>
              <w:rPr>
                <w:bCs/>
              </w:rPr>
              <w:t>тизы</w:t>
            </w:r>
          </w:p>
        </w:tc>
        <w:tc>
          <w:tcPr>
            <w:tcW w:w="8813" w:type="dxa"/>
            <w:gridSpan w:val="2"/>
            <w:tcBorders>
              <w:top w:val="single" w:sz="4" w:space="0" w:color="000000"/>
              <w:left w:val="single" w:sz="4" w:space="0" w:color="000000"/>
              <w:bottom w:val="single" w:sz="4" w:space="0" w:color="000000"/>
              <w:right w:val="single" w:sz="4" w:space="0" w:color="000000"/>
            </w:tcBorders>
          </w:tcPr>
          <w:p w:rsidR="007011D7" w:rsidRPr="00D12273" w:rsidRDefault="007011D7" w:rsidP="00D12273">
            <w:pPr>
              <w:pStyle w:val="TableParagraph"/>
              <w:kinsoku w:val="0"/>
              <w:overflowPunct w:val="0"/>
              <w:spacing w:before="1" w:line="257" w:lineRule="exact"/>
              <w:rPr>
                <w:b/>
                <w:bCs/>
              </w:rPr>
            </w:pPr>
            <w:r w:rsidRPr="00D12273">
              <w:rPr>
                <w:b/>
                <w:bCs/>
              </w:rPr>
              <w:t>Содержание учебного материала</w:t>
            </w:r>
          </w:p>
          <w:p w:rsidR="007011D7" w:rsidRDefault="007011D7" w:rsidP="00F95EF7">
            <w:pPr>
              <w:pStyle w:val="TableParagraph"/>
              <w:numPr>
                <w:ilvl w:val="0"/>
                <w:numId w:val="32"/>
              </w:numPr>
              <w:kinsoku w:val="0"/>
              <w:overflowPunct w:val="0"/>
              <w:spacing w:before="1" w:line="257" w:lineRule="exact"/>
              <w:rPr>
                <w:bCs/>
              </w:rPr>
            </w:pPr>
            <w:r>
              <w:rPr>
                <w:bCs/>
              </w:rPr>
              <w:t>Умение провести экспертизу своей и чужой деятельности.</w:t>
            </w:r>
          </w:p>
          <w:p w:rsidR="007011D7" w:rsidRDefault="007011D7" w:rsidP="00F95EF7">
            <w:pPr>
              <w:pStyle w:val="TableParagraph"/>
              <w:numPr>
                <w:ilvl w:val="0"/>
                <w:numId w:val="32"/>
              </w:numPr>
              <w:kinsoku w:val="0"/>
              <w:overflowPunct w:val="0"/>
              <w:spacing w:before="1" w:line="257" w:lineRule="exact"/>
              <w:rPr>
                <w:bCs/>
              </w:rPr>
            </w:pPr>
            <w:r>
              <w:rPr>
                <w:bCs/>
              </w:rPr>
              <w:t>Сильные и слабые стороны работы над проектом.</w:t>
            </w:r>
          </w:p>
          <w:p w:rsidR="007011D7" w:rsidRDefault="007011D7" w:rsidP="00F95EF7">
            <w:pPr>
              <w:pStyle w:val="TableParagraph"/>
              <w:numPr>
                <w:ilvl w:val="0"/>
                <w:numId w:val="32"/>
              </w:numPr>
              <w:kinsoku w:val="0"/>
              <w:overflowPunct w:val="0"/>
              <w:spacing w:before="1" w:line="257" w:lineRule="exact"/>
              <w:rPr>
                <w:bCs/>
              </w:rPr>
            </w:pPr>
            <w:r>
              <w:rPr>
                <w:bCs/>
              </w:rPr>
              <w:t>Формула успешной деятельности</w:t>
            </w:r>
          </w:p>
        </w:tc>
        <w:tc>
          <w:tcPr>
            <w:tcW w:w="1251" w:type="dxa"/>
            <w:tcBorders>
              <w:top w:val="single" w:sz="4" w:space="0" w:color="000000"/>
              <w:left w:val="single" w:sz="4" w:space="0" w:color="000000"/>
              <w:bottom w:val="single" w:sz="4" w:space="0" w:color="000000"/>
              <w:right w:val="single" w:sz="4" w:space="0" w:color="000000"/>
            </w:tcBorders>
          </w:tcPr>
          <w:p w:rsidR="007011D7" w:rsidRPr="0054152D" w:rsidRDefault="007011D7" w:rsidP="0054152D">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1</w:t>
            </w:r>
          </w:p>
        </w:tc>
        <w:tc>
          <w:tcPr>
            <w:tcW w:w="2861" w:type="dxa"/>
            <w:tcBorders>
              <w:top w:val="single" w:sz="4" w:space="0" w:color="000000"/>
              <w:left w:val="single" w:sz="4" w:space="0" w:color="000000"/>
              <w:bottom w:val="single" w:sz="4" w:space="0" w:color="000000"/>
              <w:right w:val="single" w:sz="4" w:space="0" w:color="000000"/>
            </w:tcBorders>
          </w:tcPr>
          <w:p w:rsidR="007011D7" w:rsidRPr="00350EF1" w:rsidRDefault="007011D7" w:rsidP="00E81FB8">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roofErr w:type="gramStart"/>
            <w:r w:rsidRPr="00350EF1">
              <w:rPr>
                <w:rFonts w:ascii="Times New Roman" w:eastAsia="OfficinaSansBookC" w:hAnsi="Times New Roman" w:cs="Times New Roman"/>
                <w:sz w:val="24"/>
                <w:szCs w:val="24"/>
              </w:rPr>
              <w:t>ОК</w:t>
            </w:r>
            <w:proofErr w:type="gramEnd"/>
            <w:r w:rsidRPr="00350EF1">
              <w:rPr>
                <w:rFonts w:ascii="Times New Roman" w:eastAsia="OfficinaSansBookC" w:hAnsi="Times New Roman" w:cs="Times New Roman"/>
                <w:sz w:val="24"/>
                <w:szCs w:val="24"/>
              </w:rPr>
              <w:t xml:space="preserve"> 04, ОК5, ОК 09, </w:t>
            </w:r>
            <w:r w:rsidRPr="000F4872">
              <w:rPr>
                <w:rFonts w:ascii="Times New Roman" w:eastAsia="OfficinaSansBookC" w:hAnsi="Times New Roman" w:cs="Times New Roman"/>
                <w:sz w:val="24"/>
                <w:szCs w:val="24"/>
              </w:rPr>
              <w:t>ЦОЦНП.1, ЦОЦНП.3, ЦОЦНП.5.</w:t>
            </w:r>
          </w:p>
          <w:p w:rsidR="007011D7" w:rsidRPr="0054152D" w:rsidRDefault="007011D7" w:rsidP="00E81FB8">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7011D7" w:rsidRPr="0054152D" w:rsidTr="00E81FB8">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7011D7" w:rsidRPr="0054152D" w:rsidRDefault="007011D7" w:rsidP="0054152D">
            <w:pPr>
              <w:spacing w:after="0" w:line="276" w:lineRule="auto"/>
              <w:jc w:val="both"/>
              <w:rPr>
                <w:rFonts w:ascii="Times New Roman" w:eastAsia="OfficinaSansBookC" w:hAnsi="Times New Roman" w:cs="Times New Roman"/>
                <w:b/>
                <w:sz w:val="28"/>
                <w:szCs w:val="28"/>
              </w:rPr>
            </w:pPr>
          </w:p>
        </w:tc>
        <w:tc>
          <w:tcPr>
            <w:tcW w:w="1251" w:type="dxa"/>
            <w:tcBorders>
              <w:top w:val="single" w:sz="4" w:space="0" w:color="000000"/>
              <w:left w:val="single" w:sz="4" w:space="0" w:color="000000"/>
              <w:bottom w:val="single" w:sz="4" w:space="0" w:color="000000"/>
              <w:right w:val="single" w:sz="4" w:space="0" w:color="000000"/>
            </w:tcBorders>
          </w:tcPr>
          <w:p w:rsidR="007011D7" w:rsidRPr="0054152D" w:rsidRDefault="007011D7" w:rsidP="0054152D">
            <w:pPr>
              <w:spacing w:after="0" w:line="276" w:lineRule="auto"/>
              <w:jc w:val="center"/>
              <w:rPr>
                <w:rFonts w:ascii="Times New Roman" w:eastAsia="OfficinaSansBookC" w:hAnsi="Times New Roman" w:cs="Times New Roman"/>
                <w:b/>
                <w:sz w:val="28"/>
                <w:szCs w:val="28"/>
              </w:rPr>
            </w:pPr>
          </w:p>
        </w:tc>
        <w:tc>
          <w:tcPr>
            <w:tcW w:w="2861" w:type="dxa"/>
            <w:tcBorders>
              <w:top w:val="single" w:sz="4" w:space="0" w:color="000000"/>
              <w:left w:val="single" w:sz="4" w:space="0" w:color="000000"/>
              <w:bottom w:val="single" w:sz="4" w:space="0" w:color="000000"/>
              <w:right w:val="single" w:sz="4" w:space="0" w:color="000000"/>
            </w:tcBorders>
          </w:tcPr>
          <w:p w:rsidR="007011D7" w:rsidRPr="0054152D" w:rsidRDefault="007011D7" w:rsidP="0054152D">
            <w:pPr>
              <w:spacing w:after="0" w:line="276" w:lineRule="auto"/>
              <w:jc w:val="center"/>
              <w:rPr>
                <w:rFonts w:ascii="Times New Roman" w:eastAsia="OfficinaSansBookC" w:hAnsi="Times New Roman" w:cs="Times New Roman"/>
                <w:sz w:val="28"/>
                <w:szCs w:val="28"/>
              </w:rPr>
            </w:pPr>
          </w:p>
        </w:tc>
      </w:tr>
      <w:tr w:rsidR="007011D7" w:rsidRPr="00105DDC"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7011D7" w:rsidRPr="00105DDC" w:rsidRDefault="007011D7" w:rsidP="0054152D">
            <w:pPr>
              <w:spacing w:after="0" w:line="276" w:lineRule="auto"/>
              <w:jc w:val="center"/>
              <w:rPr>
                <w:rFonts w:ascii="Times New Roman" w:eastAsia="OfficinaSansBookC" w:hAnsi="Times New Roman" w:cs="Times New Roman"/>
                <w:b/>
                <w:sz w:val="24"/>
                <w:szCs w:val="24"/>
              </w:rPr>
            </w:pPr>
            <w:r w:rsidRPr="00105DDC">
              <w:rPr>
                <w:rFonts w:ascii="Times New Roman" w:eastAsia="OfficinaSansBookC" w:hAnsi="Times New Roman" w:cs="Times New Roman"/>
                <w:b/>
                <w:sz w:val="24"/>
                <w:szCs w:val="24"/>
              </w:rPr>
              <w:t>Раздел 5.Прикладной модуль</w:t>
            </w:r>
          </w:p>
        </w:tc>
      </w:tr>
      <w:tr w:rsidR="007011D7" w:rsidRPr="00105DDC" w:rsidTr="00E81FB8">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7011D7" w:rsidRPr="00105DDC" w:rsidRDefault="007011D7" w:rsidP="00F95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lastRenderedPageBreak/>
              <w:t>Тема 5.1</w:t>
            </w:r>
            <w:r>
              <w:rPr>
                <w:rFonts w:ascii="Times New Roman" w:eastAsia="OfficinaSansBookC" w:hAnsi="Times New Roman" w:cs="Times New Roman"/>
                <w:sz w:val="24"/>
                <w:szCs w:val="24"/>
              </w:rPr>
              <w:t xml:space="preserve"> Разработка и защ</w:t>
            </w:r>
            <w:r>
              <w:rPr>
                <w:rFonts w:ascii="Times New Roman" w:eastAsia="OfficinaSansBookC" w:hAnsi="Times New Roman" w:cs="Times New Roman"/>
                <w:sz w:val="24"/>
                <w:szCs w:val="24"/>
              </w:rPr>
              <w:t>и</w:t>
            </w:r>
            <w:r>
              <w:rPr>
                <w:rFonts w:ascii="Times New Roman" w:eastAsia="OfficinaSansBookC" w:hAnsi="Times New Roman" w:cs="Times New Roman"/>
                <w:sz w:val="24"/>
                <w:szCs w:val="24"/>
              </w:rPr>
              <w:t xml:space="preserve">та </w:t>
            </w:r>
            <w:r w:rsidRPr="00105DDC">
              <w:rPr>
                <w:rFonts w:ascii="Times New Roman" w:eastAsia="OfficinaSansBookC" w:hAnsi="Times New Roman" w:cs="Times New Roman"/>
                <w:sz w:val="24"/>
                <w:szCs w:val="24"/>
              </w:rPr>
              <w:t xml:space="preserve"> проекта</w:t>
            </w:r>
          </w:p>
        </w:tc>
        <w:tc>
          <w:tcPr>
            <w:tcW w:w="8081" w:type="dxa"/>
            <w:tcBorders>
              <w:top w:val="single" w:sz="4" w:space="0" w:color="000000"/>
              <w:left w:val="single" w:sz="4" w:space="0" w:color="000000"/>
              <w:bottom w:val="single" w:sz="4" w:space="0" w:color="000000"/>
              <w:right w:val="single" w:sz="4" w:space="0" w:color="000000"/>
            </w:tcBorders>
          </w:tcPr>
          <w:p w:rsidR="007011D7" w:rsidRPr="00105DDC" w:rsidRDefault="007011D7" w:rsidP="0054152D">
            <w:pPr>
              <w:spacing w:after="0" w:line="276" w:lineRule="auto"/>
              <w:jc w:val="both"/>
              <w:rPr>
                <w:rFonts w:ascii="Times New Roman" w:eastAsia="OfficinaSansBookC" w:hAnsi="Times New Roman" w:cs="Times New Roman"/>
                <w:b/>
                <w:sz w:val="24"/>
                <w:szCs w:val="24"/>
              </w:rPr>
            </w:pPr>
            <w:r w:rsidRPr="00105DDC">
              <w:rPr>
                <w:rFonts w:ascii="Times New Roman" w:eastAsia="OfficinaSansBookC" w:hAnsi="Times New Roman" w:cs="Times New Roman"/>
                <w:b/>
                <w:sz w:val="24"/>
                <w:szCs w:val="24"/>
              </w:rPr>
              <w:t xml:space="preserve">Практическое занятие </w:t>
            </w:r>
            <w:r>
              <w:rPr>
                <w:rFonts w:ascii="Times New Roman" w:eastAsia="OfficinaSansBookC" w:hAnsi="Times New Roman" w:cs="Times New Roman"/>
                <w:b/>
                <w:sz w:val="24"/>
                <w:szCs w:val="24"/>
              </w:rPr>
              <w:t>№10</w:t>
            </w:r>
          </w:p>
          <w:p w:rsidR="007011D7" w:rsidRPr="00105DDC" w:rsidRDefault="007011D7" w:rsidP="005D488B">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Разработка и защита  проекта «Кофе и кофейные напитки»</w:t>
            </w:r>
          </w:p>
        </w:tc>
        <w:tc>
          <w:tcPr>
            <w:tcW w:w="1251" w:type="dxa"/>
            <w:tcBorders>
              <w:top w:val="single" w:sz="4" w:space="0" w:color="000000"/>
              <w:left w:val="single" w:sz="4" w:space="0" w:color="000000"/>
              <w:bottom w:val="single" w:sz="4" w:space="0" w:color="000000"/>
              <w:right w:val="single" w:sz="4" w:space="0" w:color="000000"/>
            </w:tcBorders>
          </w:tcPr>
          <w:p w:rsidR="007011D7" w:rsidRPr="00105DDC" w:rsidRDefault="007011D7" w:rsidP="0054152D">
            <w:pPr>
              <w:spacing w:after="0" w:line="276" w:lineRule="auto"/>
              <w:jc w:val="center"/>
              <w:rPr>
                <w:rFonts w:ascii="Times New Roman" w:eastAsia="OfficinaSansBookC" w:hAnsi="Times New Roman" w:cs="Times New Roman"/>
                <w:b/>
                <w:sz w:val="24"/>
                <w:szCs w:val="24"/>
              </w:rPr>
            </w:pPr>
            <w:r w:rsidRPr="00105DDC">
              <w:rPr>
                <w:rFonts w:ascii="Times New Roman" w:eastAsia="OfficinaSansBookC" w:hAnsi="Times New Roman" w:cs="Times New Roman"/>
                <w:b/>
                <w:sz w:val="24"/>
                <w:szCs w:val="24"/>
              </w:rPr>
              <w:t>4</w:t>
            </w:r>
          </w:p>
        </w:tc>
        <w:tc>
          <w:tcPr>
            <w:tcW w:w="2861" w:type="dxa"/>
            <w:tcBorders>
              <w:top w:val="single" w:sz="4" w:space="0" w:color="000000"/>
              <w:left w:val="single" w:sz="4" w:space="0" w:color="000000"/>
              <w:bottom w:val="single" w:sz="4" w:space="0" w:color="000000"/>
              <w:right w:val="single" w:sz="4" w:space="0" w:color="000000"/>
            </w:tcBorders>
          </w:tcPr>
          <w:p w:rsidR="007011D7" w:rsidRPr="007011D7" w:rsidRDefault="007011D7" w:rsidP="007011D7">
            <w:pPr>
              <w:spacing w:after="0" w:line="276" w:lineRule="auto"/>
              <w:jc w:val="center"/>
              <w:rPr>
                <w:rFonts w:ascii="Times New Roman" w:eastAsia="OfficinaSansBookC" w:hAnsi="Times New Roman" w:cs="Times New Roman"/>
                <w:sz w:val="24"/>
                <w:szCs w:val="24"/>
              </w:rPr>
            </w:pPr>
            <w:proofErr w:type="gramStart"/>
            <w:r w:rsidRPr="007011D7">
              <w:rPr>
                <w:rFonts w:ascii="Times New Roman" w:eastAsia="OfficinaSansBookC" w:hAnsi="Times New Roman" w:cs="Times New Roman"/>
                <w:sz w:val="24"/>
                <w:szCs w:val="24"/>
              </w:rPr>
              <w:t>ОК</w:t>
            </w:r>
            <w:proofErr w:type="gramEnd"/>
            <w:r w:rsidRPr="007011D7">
              <w:rPr>
                <w:rFonts w:ascii="Times New Roman" w:eastAsia="OfficinaSansBookC" w:hAnsi="Times New Roman" w:cs="Times New Roman"/>
                <w:sz w:val="24"/>
                <w:szCs w:val="24"/>
              </w:rPr>
              <w:t xml:space="preserve"> 04, ОК5, ОК 09, </w:t>
            </w:r>
          </w:p>
          <w:p w:rsidR="007011D7" w:rsidRPr="007011D7" w:rsidRDefault="007011D7" w:rsidP="007011D7">
            <w:pPr>
              <w:spacing w:after="0" w:line="276" w:lineRule="auto"/>
              <w:jc w:val="center"/>
              <w:rPr>
                <w:rFonts w:ascii="Times New Roman" w:eastAsia="OfficinaSansBookC" w:hAnsi="Times New Roman" w:cs="Times New Roman"/>
                <w:sz w:val="24"/>
                <w:szCs w:val="24"/>
              </w:rPr>
            </w:pPr>
            <w:r w:rsidRPr="007011D7">
              <w:rPr>
                <w:rFonts w:ascii="Times New Roman" w:eastAsia="OfficinaSansBookC" w:hAnsi="Times New Roman" w:cs="Times New Roman"/>
                <w:sz w:val="24"/>
                <w:szCs w:val="24"/>
              </w:rPr>
              <w:t>ЦОЦНП.5., ЦОЦНП.3,</w:t>
            </w:r>
          </w:p>
          <w:p w:rsidR="007011D7" w:rsidRPr="00105DDC" w:rsidRDefault="007011D7" w:rsidP="007011D7">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П</w:t>
            </w:r>
            <w:r w:rsidRPr="00105DDC">
              <w:rPr>
                <w:rFonts w:ascii="Times New Roman" w:eastAsia="OfficinaSansBookC" w:hAnsi="Times New Roman" w:cs="Times New Roman"/>
                <w:sz w:val="24"/>
                <w:szCs w:val="24"/>
              </w:rPr>
              <w:t xml:space="preserve">К </w:t>
            </w:r>
            <w:r>
              <w:rPr>
                <w:rFonts w:ascii="Times New Roman" w:eastAsia="OfficinaSansBookC" w:hAnsi="Times New Roman" w:cs="Times New Roman"/>
                <w:sz w:val="24"/>
                <w:szCs w:val="24"/>
              </w:rPr>
              <w:t>1.1</w:t>
            </w:r>
          </w:p>
        </w:tc>
      </w:tr>
      <w:tr w:rsidR="007011D7" w:rsidRPr="00105DDC" w:rsidTr="00E81FB8">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7011D7" w:rsidRPr="00105DDC" w:rsidRDefault="007011D7" w:rsidP="0054152D">
            <w:pPr>
              <w:spacing w:after="0" w:line="276" w:lineRule="auto"/>
              <w:rPr>
                <w:rFonts w:ascii="Times New Roman" w:eastAsia="OfficinaSansBookC" w:hAnsi="Times New Roman" w:cs="Times New Roman"/>
                <w:b/>
                <w:sz w:val="24"/>
                <w:szCs w:val="24"/>
              </w:rPr>
            </w:pPr>
            <w:r w:rsidRPr="00105DDC">
              <w:rPr>
                <w:rFonts w:ascii="Times New Roman" w:eastAsia="OfficinaSansBookC" w:hAnsi="Times New Roman" w:cs="Times New Roman"/>
                <w:b/>
                <w:sz w:val="24"/>
                <w:szCs w:val="24"/>
              </w:rPr>
              <w:t>Всего:</w:t>
            </w:r>
          </w:p>
        </w:tc>
        <w:tc>
          <w:tcPr>
            <w:tcW w:w="1251" w:type="dxa"/>
            <w:tcBorders>
              <w:top w:val="single" w:sz="4" w:space="0" w:color="000000"/>
              <w:left w:val="single" w:sz="4" w:space="0" w:color="000000"/>
              <w:bottom w:val="single" w:sz="4" w:space="0" w:color="000000"/>
              <w:right w:val="single" w:sz="4" w:space="0" w:color="000000"/>
            </w:tcBorders>
            <w:vAlign w:val="center"/>
          </w:tcPr>
          <w:p w:rsidR="007011D7" w:rsidRPr="00105DDC" w:rsidRDefault="007011D7" w:rsidP="0054152D">
            <w:pPr>
              <w:spacing w:after="0" w:line="276" w:lineRule="auto"/>
              <w:jc w:val="center"/>
              <w:rPr>
                <w:rFonts w:ascii="Times New Roman" w:eastAsia="OfficinaSansBookC" w:hAnsi="Times New Roman" w:cs="Times New Roman"/>
                <w:b/>
                <w:sz w:val="24"/>
                <w:szCs w:val="24"/>
              </w:rPr>
            </w:pPr>
            <w:r w:rsidRPr="00105DDC">
              <w:rPr>
                <w:rFonts w:ascii="Times New Roman" w:eastAsia="OfficinaSansBookC" w:hAnsi="Times New Roman" w:cs="Times New Roman"/>
                <w:b/>
                <w:sz w:val="24"/>
                <w:szCs w:val="24"/>
              </w:rPr>
              <w:t>32</w:t>
            </w:r>
          </w:p>
        </w:tc>
        <w:tc>
          <w:tcPr>
            <w:tcW w:w="2861" w:type="dxa"/>
            <w:tcBorders>
              <w:top w:val="single" w:sz="4" w:space="0" w:color="000000"/>
              <w:left w:val="single" w:sz="4" w:space="0" w:color="000000"/>
              <w:bottom w:val="single" w:sz="4" w:space="0" w:color="000000"/>
              <w:right w:val="single" w:sz="4" w:space="0" w:color="000000"/>
            </w:tcBorders>
          </w:tcPr>
          <w:p w:rsidR="007011D7" w:rsidRPr="00105DDC" w:rsidRDefault="007011D7" w:rsidP="0054152D">
            <w:pPr>
              <w:spacing w:after="0" w:line="276" w:lineRule="auto"/>
              <w:rPr>
                <w:rFonts w:ascii="Times New Roman" w:eastAsia="OfficinaSansBookC" w:hAnsi="Times New Roman" w:cs="Times New Roman"/>
                <w:b/>
                <w:sz w:val="24"/>
                <w:szCs w:val="24"/>
              </w:rPr>
            </w:pPr>
          </w:p>
        </w:tc>
      </w:tr>
    </w:tbl>
    <w:p w:rsidR="00007F26" w:rsidRPr="00105DDC" w:rsidRDefault="00007F26" w:rsidP="0054152D">
      <w:pPr>
        <w:suppressAutoHyphens/>
        <w:spacing w:after="0" w:line="276" w:lineRule="auto"/>
        <w:rPr>
          <w:rFonts w:ascii="Times New Roman" w:eastAsia="Times New Roman" w:hAnsi="Times New Roman" w:cs="Times New Roman"/>
          <w:bCs/>
          <w:i/>
          <w:sz w:val="24"/>
          <w:szCs w:val="24"/>
          <w:lang w:eastAsia="ru-RU"/>
        </w:rPr>
      </w:pPr>
    </w:p>
    <w:p w:rsidR="00007F26" w:rsidRPr="0054152D" w:rsidRDefault="00007F26" w:rsidP="0054152D">
      <w:pPr>
        <w:suppressAutoHyphens/>
        <w:spacing w:after="0" w:line="276" w:lineRule="auto"/>
        <w:rPr>
          <w:rFonts w:ascii="Times New Roman" w:eastAsia="OfficinaSansBookC" w:hAnsi="Times New Roman" w:cs="Times New Roman"/>
          <w:sz w:val="28"/>
          <w:szCs w:val="28"/>
        </w:rPr>
        <w:sectPr w:rsidR="00007F26" w:rsidRPr="0054152D" w:rsidSect="00B5146D">
          <w:pgSz w:w="16838" w:h="11906" w:orient="landscape"/>
          <w:pgMar w:top="851" w:right="1134" w:bottom="851" w:left="992" w:header="709" w:footer="709" w:gutter="0"/>
          <w:cols w:space="720"/>
        </w:sectPr>
      </w:pPr>
      <w:bookmarkStart w:id="10" w:name="_Hlk121752171"/>
    </w:p>
    <w:p w:rsidR="00350EF1" w:rsidRPr="00E81FB8" w:rsidRDefault="00E81FB8" w:rsidP="00E81FB8">
      <w:pPr>
        <w:widowControl w:val="0"/>
        <w:tabs>
          <w:tab w:val="left" w:pos="1170"/>
        </w:tabs>
        <w:kinsoku w:val="0"/>
        <w:overflowPunct w:val="0"/>
        <w:autoSpaceDE w:val="0"/>
        <w:autoSpaceDN w:val="0"/>
        <w:adjustRightInd w:val="0"/>
        <w:spacing w:before="73" w:after="0" w:line="240" w:lineRule="auto"/>
        <w:ind w:left="105"/>
        <w:jc w:val="center"/>
        <w:rPr>
          <w:rFonts w:ascii="Times New Roman" w:hAnsi="Times New Roman"/>
          <w:b/>
          <w:bCs/>
          <w:sz w:val="24"/>
          <w:szCs w:val="24"/>
          <w:lang w:eastAsia="ru-RU"/>
        </w:rPr>
      </w:pPr>
      <w:bookmarkStart w:id="11" w:name="_heading=h.3rdcrjn" w:colFirst="0" w:colLast="0"/>
      <w:bookmarkEnd w:id="10"/>
      <w:bookmarkEnd w:id="11"/>
      <w:r>
        <w:rPr>
          <w:rFonts w:ascii="Times New Roman" w:hAnsi="Times New Roman"/>
          <w:b/>
          <w:bCs/>
          <w:sz w:val="24"/>
          <w:szCs w:val="24"/>
          <w:lang w:eastAsia="ru-RU"/>
        </w:rPr>
        <w:lastRenderedPageBreak/>
        <w:t>3.</w:t>
      </w:r>
      <w:r w:rsidR="00350EF1" w:rsidRPr="00E81FB8">
        <w:rPr>
          <w:rFonts w:ascii="Times New Roman" w:hAnsi="Times New Roman"/>
          <w:b/>
          <w:bCs/>
          <w:sz w:val="24"/>
          <w:szCs w:val="24"/>
          <w:lang w:eastAsia="ru-RU"/>
        </w:rPr>
        <w:t>УСЛОВИЯРЕАЛИЗАЦИИУЧЕБНОЙДИСЦИПЛИНЫ</w:t>
      </w:r>
    </w:p>
    <w:p w:rsidR="00350EF1" w:rsidRPr="00350EF1" w:rsidRDefault="00350EF1" w:rsidP="00350EF1">
      <w:pPr>
        <w:suppressAutoHyphens/>
        <w:kinsoku w:val="0"/>
        <w:overflowPunct w:val="0"/>
        <w:spacing w:before="3" w:after="120" w:line="240" w:lineRule="auto"/>
        <w:rPr>
          <w:rFonts w:ascii="Times New Roman" w:eastAsia="Times New Roman" w:hAnsi="Times New Roman" w:cs="Times New Roman"/>
          <w:b/>
          <w:bCs/>
          <w:sz w:val="24"/>
          <w:szCs w:val="24"/>
          <w:lang w:eastAsia="zh-CN"/>
        </w:rPr>
      </w:pPr>
    </w:p>
    <w:p w:rsidR="00B121F8" w:rsidRPr="00B121F8" w:rsidRDefault="00350EF1" w:rsidP="00A7204F">
      <w:pPr>
        <w:widowControl w:val="0"/>
        <w:tabs>
          <w:tab w:val="left" w:pos="567"/>
          <w:tab w:val="left" w:pos="9356"/>
          <w:tab w:val="left" w:pos="9498"/>
        </w:tabs>
        <w:kinsoku w:val="0"/>
        <w:overflowPunct w:val="0"/>
        <w:autoSpaceDE w:val="0"/>
        <w:autoSpaceDN w:val="0"/>
        <w:adjustRightInd w:val="0"/>
        <w:spacing w:after="0" w:line="237" w:lineRule="auto"/>
        <w:ind w:left="142" w:right="2"/>
        <w:jc w:val="center"/>
        <w:rPr>
          <w:rFonts w:ascii="Times New Roman" w:eastAsia="Times New Roman" w:hAnsi="Times New Roman" w:cs="Times New Roman"/>
          <w:color w:val="000000"/>
          <w:sz w:val="28"/>
          <w:szCs w:val="28"/>
          <w:lang w:eastAsia="ru-RU"/>
        </w:rPr>
      </w:pPr>
      <w:r w:rsidRPr="00F32F79">
        <w:rPr>
          <w:rFonts w:ascii="Times New Roman" w:eastAsia="Times New Roman" w:hAnsi="Times New Roman" w:cs="Times New Roman"/>
          <w:b/>
          <w:bCs/>
          <w:sz w:val="28"/>
          <w:szCs w:val="28"/>
          <w:lang w:eastAsia="ru-RU"/>
        </w:rPr>
        <w:t>Требования к минимальному материально-техническому обеспеч</w:t>
      </w:r>
      <w:r w:rsidR="00A7204F">
        <w:rPr>
          <w:rFonts w:ascii="Times New Roman" w:eastAsia="Times New Roman" w:hAnsi="Times New Roman" w:cs="Times New Roman"/>
          <w:b/>
          <w:bCs/>
          <w:sz w:val="28"/>
          <w:szCs w:val="28"/>
          <w:lang w:eastAsia="ru-RU"/>
        </w:rPr>
        <w:t>е</w:t>
      </w:r>
      <w:r w:rsidRPr="00F32F79">
        <w:rPr>
          <w:rFonts w:ascii="Times New Roman" w:eastAsia="Times New Roman" w:hAnsi="Times New Roman" w:cs="Times New Roman"/>
          <w:b/>
          <w:bCs/>
          <w:sz w:val="28"/>
          <w:szCs w:val="28"/>
          <w:lang w:eastAsia="ru-RU"/>
        </w:rPr>
        <w:t>нию</w:t>
      </w:r>
    </w:p>
    <w:p w:rsidR="00350EF1" w:rsidRPr="00F32F79" w:rsidRDefault="00350EF1" w:rsidP="00B121F8">
      <w:pPr>
        <w:widowControl w:val="0"/>
        <w:tabs>
          <w:tab w:val="left" w:pos="1350"/>
        </w:tabs>
        <w:kinsoku w:val="0"/>
        <w:overflowPunct w:val="0"/>
        <w:autoSpaceDE w:val="0"/>
        <w:autoSpaceDN w:val="0"/>
        <w:adjustRightInd w:val="0"/>
        <w:spacing w:after="0" w:line="237" w:lineRule="auto"/>
        <w:ind w:left="142" w:right="705"/>
        <w:rPr>
          <w:rFonts w:ascii="Times New Roman" w:eastAsia="Times New Roman" w:hAnsi="Times New Roman" w:cs="Times New Roman"/>
          <w:color w:val="000000"/>
          <w:sz w:val="28"/>
          <w:szCs w:val="28"/>
          <w:lang w:eastAsia="ru-RU"/>
        </w:rPr>
      </w:pPr>
      <w:r w:rsidRPr="00F32F79">
        <w:rPr>
          <w:rFonts w:ascii="Times New Roman" w:eastAsia="Times New Roman" w:hAnsi="Times New Roman" w:cs="Times New Roman"/>
          <w:sz w:val="28"/>
          <w:szCs w:val="28"/>
          <w:lang w:eastAsia="ru-RU"/>
        </w:rPr>
        <w:t>Реализация программы дисциплины требует наличия учебной аудит</w:t>
      </w:r>
      <w:r w:rsidRPr="00F32F79">
        <w:rPr>
          <w:rFonts w:ascii="Times New Roman" w:eastAsia="Times New Roman" w:hAnsi="Times New Roman" w:cs="Times New Roman"/>
          <w:sz w:val="28"/>
          <w:szCs w:val="28"/>
          <w:lang w:eastAsia="ru-RU"/>
        </w:rPr>
        <w:t>о</w:t>
      </w:r>
      <w:r w:rsidRPr="00F32F79">
        <w:rPr>
          <w:rFonts w:ascii="Times New Roman" w:eastAsia="Times New Roman" w:hAnsi="Times New Roman" w:cs="Times New Roman"/>
          <w:sz w:val="28"/>
          <w:szCs w:val="28"/>
          <w:lang w:eastAsia="ru-RU"/>
        </w:rPr>
        <w:t>рии.</w:t>
      </w:r>
      <w:r w:rsidR="00AC7CCE">
        <w:rPr>
          <w:rFonts w:ascii="Times New Roman" w:eastAsia="Times New Roman" w:hAnsi="Times New Roman" w:cs="Times New Roman"/>
          <w:sz w:val="28"/>
          <w:szCs w:val="28"/>
          <w:lang w:eastAsia="ru-RU"/>
        </w:rPr>
        <w:t xml:space="preserve"> </w:t>
      </w:r>
      <w:r w:rsidRPr="00F32F79">
        <w:rPr>
          <w:rFonts w:ascii="Times New Roman" w:eastAsia="Times New Roman" w:hAnsi="Times New Roman" w:cs="Times New Roman"/>
          <w:sz w:val="28"/>
          <w:szCs w:val="28"/>
          <w:lang w:eastAsia="ru-RU"/>
        </w:rPr>
        <w:t>Оборудование учебной аудитории:</w:t>
      </w:r>
    </w:p>
    <w:p w:rsidR="00F32F79" w:rsidRPr="00F32F79" w:rsidRDefault="00350EF1" w:rsidP="00F32F79">
      <w:pPr>
        <w:suppressAutoHyphens/>
        <w:kinsoku w:val="0"/>
        <w:overflowPunct w:val="0"/>
        <w:spacing w:before="1" w:after="120" w:line="240" w:lineRule="auto"/>
        <w:ind w:left="142" w:right="4395"/>
        <w:rPr>
          <w:rFonts w:ascii="Times New Roman" w:eastAsia="Times New Roman" w:hAnsi="Times New Roman" w:cs="Times New Roman"/>
          <w:spacing w:val="-57"/>
          <w:sz w:val="28"/>
          <w:szCs w:val="28"/>
          <w:lang w:eastAsia="zh-CN"/>
        </w:rPr>
      </w:pPr>
      <w:r w:rsidRPr="00F32F79">
        <w:rPr>
          <w:rFonts w:ascii="Times New Roman" w:eastAsia="Times New Roman" w:hAnsi="Times New Roman" w:cs="Times New Roman"/>
          <w:sz w:val="28"/>
          <w:szCs w:val="28"/>
          <w:lang w:eastAsia="zh-CN"/>
        </w:rPr>
        <w:t xml:space="preserve">рабочие места по количеству </w:t>
      </w:r>
      <w:proofErr w:type="gramStart"/>
      <w:r w:rsidRPr="00F32F79">
        <w:rPr>
          <w:rFonts w:ascii="Times New Roman" w:eastAsia="Times New Roman" w:hAnsi="Times New Roman" w:cs="Times New Roman"/>
          <w:sz w:val="28"/>
          <w:szCs w:val="28"/>
          <w:lang w:eastAsia="zh-CN"/>
        </w:rPr>
        <w:t>обучающихся</w:t>
      </w:r>
      <w:proofErr w:type="gramEnd"/>
    </w:p>
    <w:p w:rsidR="00350EF1" w:rsidRPr="00F32F79" w:rsidRDefault="00350EF1" w:rsidP="00F32F79">
      <w:pPr>
        <w:suppressAutoHyphens/>
        <w:kinsoku w:val="0"/>
        <w:overflowPunct w:val="0"/>
        <w:spacing w:before="1" w:after="120" w:line="240" w:lineRule="auto"/>
        <w:ind w:left="142" w:right="4395"/>
        <w:rPr>
          <w:rFonts w:ascii="Times New Roman" w:eastAsia="Times New Roman" w:hAnsi="Times New Roman" w:cs="Times New Roman"/>
          <w:spacing w:val="-57"/>
          <w:sz w:val="28"/>
          <w:szCs w:val="28"/>
          <w:lang w:eastAsia="zh-CN"/>
        </w:rPr>
      </w:pPr>
      <w:r w:rsidRPr="00F32F79">
        <w:rPr>
          <w:rFonts w:ascii="Times New Roman" w:eastAsia="Times New Roman" w:hAnsi="Times New Roman" w:cs="Times New Roman"/>
          <w:sz w:val="28"/>
          <w:szCs w:val="28"/>
          <w:lang w:eastAsia="zh-CN"/>
        </w:rPr>
        <w:t>рабочее место преподавателя.</w:t>
      </w:r>
    </w:p>
    <w:p w:rsidR="00350EF1" w:rsidRPr="00F32F79" w:rsidRDefault="00350EF1" w:rsidP="00350EF1">
      <w:pPr>
        <w:suppressAutoHyphens/>
        <w:kinsoku w:val="0"/>
        <w:overflowPunct w:val="0"/>
        <w:spacing w:after="120" w:line="240" w:lineRule="auto"/>
        <w:rPr>
          <w:rFonts w:ascii="Times New Roman" w:eastAsia="Times New Roman" w:hAnsi="Times New Roman" w:cs="Times New Roman"/>
          <w:sz w:val="28"/>
          <w:szCs w:val="28"/>
          <w:lang w:eastAsia="zh-CN"/>
        </w:rPr>
      </w:pPr>
      <w:r w:rsidRPr="00F32F79">
        <w:rPr>
          <w:rFonts w:ascii="Times New Roman" w:eastAsia="Times New Roman" w:hAnsi="Times New Roman" w:cs="Times New Roman"/>
          <w:sz w:val="28"/>
          <w:szCs w:val="28"/>
          <w:lang w:eastAsia="zh-CN"/>
        </w:rPr>
        <w:t>Техническиесредстваобучения</w:t>
      </w:r>
      <w:proofErr w:type="gramStart"/>
      <w:r w:rsidRPr="00F32F79">
        <w:rPr>
          <w:rFonts w:ascii="Times New Roman" w:eastAsia="Times New Roman" w:hAnsi="Times New Roman" w:cs="Times New Roman"/>
          <w:sz w:val="28"/>
          <w:szCs w:val="28"/>
          <w:lang w:eastAsia="zh-CN"/>
        </w:rPr>
        <w:t>:м</w:t>
      </w:r>
      <w:proofErr w:type="gramEnd"/>
      <w:r w:rsidRPr="00F32F79">
        <w:rPr>
          <w:rFonts w:ascii="Times New Roman" w:eastAsia="Times New Roman" w:hAnsi="Times New Roman" w:cs="Times New Roman"/>
          <w:sz w:val="28"/>
          <w:szCs w:val="28"/>
          <w:lang w:eastAsia="zh-CN"/>
        </w:rPr>
        <w:t>ультимедийныйпроектор,принтер,сканер, сеть</w:t>
      </w:r>
      <w:r w:rsidR="00AC7CCE">
        <w:rPr>
          <w:rFonts w:ascii="Times New Roman" w:eastAsia="Times New Roman" w:hAnsi="Times New Roman" w:cs="Times New Roman"/>
          <w:sz w:val="28"/>
          <w:szCs w:val="28"/>
          <w:lang w:eastAsia="zh-CN"/>
        </w:rPr>
        <w:t xml:space="preserve"> </w:t>
      </w:r>
      <w:r w:rsidRPr="00F32F79">
        <w:rPr>
          <w:rFonts w:ascii="Times New Roman" w:eastAsia="Times New Roman" w:hAnsi="Times New Roman" w:cs="Times New Roman"/>
          <w:sz w:val="28"/>
          <w:szCs w:val="28"/>
          <w:lang w:eastAsia="zh-CN"/>
        </w:rPr>
        <w:t>Интернет.</w:t>
      </w:r>
    </w:p>
    <w:p w:rsidR="00350EF1" w:rsidRPr="00F32F79" w:rsidRDefault="00350EF1" w:rsidP="00350EF1">
      <w:pPr>
        <w:widowControl w:val="0"/>
        <w:numPr>
          <w:ilvl w:val="1"/>
          <w:numId w:val="37"/>
        </w:numPr>
        <w:tabs>
          <w:tab w:val="left" w:pos="642"/>
        </w:tabs>
        <w:kinsoku w:val="0"/>
        <w:overflowPunct w:val="0"/>
        <w:autoSpaceDE w:val="0"/>
        <w:autoSpaceDN w:val="0"/>
        <w:adjustRightInd w:val="0"/>
        <w:spacing w:before="1" w:after="0" w:line="274" w:lineRule="exact"/>
        <w:outlineLvl w:val="0"/>
        <w:rPr>
          <w:rFonts w:ascii="Times New Roman" w:eastAsia="Times New Roman" w:hAnsi="Times New Roman" w:cs="Times New Roman"/>
          <w:b/>
          <w:bCs/>
          <w:color w:val="000000"/>
          <w:sz w:val="28"/>
          <w:szCs w:val="28"/>
          <w:lang w:eastAsia="ru-RU"/>
        </w:rPr>
      </w:pPr>
      <w:bookmarkStart w:id="12" w:name="_Toc138846236"/>
      <w:r w:rsidRPr="00F32F79">
        <w:rPr>
          <w:rFonts w:ascii="Times New Roman" w:eastAsia="Times New Roman" w:hAnsi="Times New Roman" w:cs="Times New Roman"/>
          <w:b/>
          <w:bCs/>
          <w:sz w:val="28"/>
          <w:szCs w:val="28"/>
          <w:lang w:eastAsia="ru-RU"/>
        </w:rPr>
        <w:t>Информационное</w:t>
      </w:r>
      <w:r w:rsidR="00AC7CCE">
        <w:rPr>
          <w:rFonts w:ascii="Times New Roman" w:eastAsia="Times New Roman" w:hAnsi="Times New Roman" w:cs="Times New Roman"/>
          <w:b/>
          <w:bCs/>
          <w:sz w:val="28"/>
          <w:szCs w:val="28"/>
          <w:lang w:eastAsia="ru-RU"/>
        </w:rPr>
        <w:t xml:space="preserve"> </w:t>
      </w:r>
      <w:r w:rsidRPr="00F32F79">
        <w:rPr>
          <w:rFonts w:ascii="Times New Roman" w:eastAsia="Times New Roman" w:hAnsi="Times New Roman" w:cs="Times New Roman"/>
          <w:b/>
          <w:bCs/>
          <w:sz w:val="28"/>
          <w:szCs w:val="28"/>
          <w:lang w:eastAsia="ru-RU"/>
        </w:rPr>
        <w:t>обеспечение</w:t>
      </w:r>
      <w:r w:rsidR="00AC7CCE">
        <w:rPr>
          <w:rFonts w:ascii="Times New Roman" w:eastAsia="Times New Roman" w:hAnsi="Times New Roman" w:cs="Times New Roman"/>
          <w:b/>
          <w:bCs/>
          <w:sz w:val="28"/>
          <w:szCs w:val="28"/>
          <w:lang w:eastAsia="ru-RU"/>
        </w:rPr>
        <w:t xml:space="preserve"> </w:t>
      </w:r>
      <w:r w:rsidRPr="00F32F79">
        <w:rPr>
          <w:rFonts w:ascii="Times New Roman" w:eastAsia="Times New Roman" w:hAnsi="Times New Roman" w:cs="Times New Roman"/>
          <w:b/>
          <w:bCs/>
          <w:sz w:val="28"/>
          <w:szCs w:val="28"/>
          <w:lang w:eastAsia="ru-RU"/>
        </w:rPr>
        <w:t>обучения</w:t>
      </w:r>
      <w:bookmarkEnd w:id="12"/>
    </w:p>
    <w:p w:rsidR="00350EF1" w:rsidRPr="00F32F79" w:rsidRDefault="00350EF1" w:rsidP="00350EF1">
      <w:pPr>
        <w:suppressAutoHyphens/>
        <w:kinsoku w:val="0"/>
        <w:overflowPunct w:val="0"/>
        <w:spacing w:after="120" w:line="240" w:lineRule="auto"/>
        <w:ind w:left="222" w:right="227" w:firstLine="707"/>
        <w:jc w:val="both"/>
        <w:rPr>
          <w:rFonts w:ascii="Times New Roman" w:eastAsia="Times New Roman" w:hAnsi="Times New Roman" w:cs="Times New Roman"/>
          <w:sz w:val="28"/>
          <w:szCs w:val="28"/>
          <w:lang w:eastAsia="zh-CN"/>
        </w:rPr>
      </w:pPr>
      <w:r w:rsidRPr="00F32F79">
        <w:rPr>
          <w:rFonts w:ascii="Times New Roman" w:eastAsia="Times New Roman" w:hAnsi="Times New Roman" w:cs="Times New Roman"/>
          <w:sz w:val="28"/>
          <w:szCs w:val="28"/>
          <w:lang w:eastAsia="zh-CN"/>
        </w:rPr>
        <w:t>Перечень рекомендуемых учебных изданий, Интернет-ресурсов, дополнительной</w:t>
      </w:r>
      <w:r w:rsidR="00AC7CCE">
        <w:rPr>
          <w:rFonts w:ascii="Times New Roman" w:eastAsia="Times New Roman" w:hAnsi="Times New Roman" w:cs="Times New Roman"/>
          <w:sz w:val="28"/>
          <w:szCs w:val="28"/>
          <w:lang w:eastAsia="zh-CN"/>
        </w:rPr>
        <w:t xml:space="preserve"> </w:t>
      </w:r>
      <w:r w:rsidRPr="00F32F79">
        <w:rPr>
          <w:rFonts w:ascii="Times New Roman" w:eastAsia="Times New Roman" w:hAnsi="Times New Roman" w:cs="Times New Roman"/>
          <w:sz w:val="28"/>
          <w:szCs w:val="28"/>
          <w:lang w:eastAsia="zh-CN"/>
        </w:rPr>
        <w:t>литературы</w:t>
      </w:r>
    </w:p>
    <w:p w:rsidR="00350EF1" w:rsidRPr="00F32F79" w:rsidRDefault="00350EF1" w:rsidP="00350EF1">
      <w:pPr>
        <w:suppressAutoHyphens/>
        <w:kinsoku w:val="0"/>
        <w:overflowPunct w:val="0"/>
        <w:spacing w:before="2" w:after="120" w:line="240" w:lineRule="auto"/>
        <w:rPr>
          <w:rFonts w:ascii="Times New Roman" w:eastAsia="Times New Roman" w:hAnsi="Times New Roman" w:cs="Times New Roman"/>
          <w:sz w:val="28"/>
          <w:szCs w:val="28"/>
          <w:lang w:eastAsia="zh-CN"/>
        </w:rPr>
      </w:pPr>
    </w:p>
    <w:p w:rsidR="00350EF1" w:rsidRPr="00F32F79" w:rsidRDefault="00350EF1" w:rsidP="00350EF1">
      <w:pPr>
        <w:widowControl w:val="0"/>
        <w:kinsoku w:val="0"/>
        <w:overflowPunct w:val="0"/>
        <w:autoSpaceDE w:val="0"/>
        <w:autoSpaceDN w:val="0"/>
        <w:adjustRightInd w:val="0"/>
        <w:spacing w:after="0" w:line="274" w:lineRule="exact"/>
        <w:ind w:left="222"/>
        <w:jc w:val="both"/>
        <w:outlineLvl w:val="0"/>
        <w:rPr>
          <w:rFonts w:ascii="Times New Roman" w:eastAsia="Times New Roman" w:hAnsi="Times New Roman" w:cs="Times New Roman"/>
          <w:b/>
          <w:bCs/>
          <w:sz w:val="28"/>
          <w:szCs w:val="28"/>
          <w:lang w:eastAsia="ru-RU"/>
        </w:rPr>
      </w:pPr>
      <w:bookmarkStart w:id="13" w:name="_Toc138846237"/>
      <w:r w:rsidRPr="00F32F79">
        <w:rPr>
          <w:rFonts w:ascii="Times New Roman" w:eastAsia="Times New Roman" w:hAnsi="Times New Roman" w:cs="Times New Roman"/>
          <w:b/>
          <w:bCs/>
          <w:sz w:val="28"/>
          <w:szCs w:val="28"/>
          <w:lang w:eastAsia="ru-RU"/>
        </w:rPr>
        <w:t>Основные</w:t>
      </w:r>
      <w:r w:rsidR="00AC7CCE">
        <w:rPr>
          <w:rFonts w:ascii="Times New Roman" w:eastAsia="Times New Roman" w:hAnsi="Times New Roman" w:cs="Times New Roman"/>
          <w:b/>
          <w:bCs/>
          <w:sz w:val="28"/>
          <w:szCs w:val="28"/>
          <w:lang w:eastAsia="ru-RU"/>
        </w:rPr>
        <w:t xml:space="preserve"> </w:t>
      </w:r>
      <w:r w:rsidRPr="00F32F79">
        <w:rPr>
          <w:rFonts w:ascii="Times New Roman" w:eastAsia="Times New Roman" w:hAnsi="Times New Roman" w:cs="Times New Roman"/>
          <w:b/>
          <w:bCs/>
          <w:sz w:val="28"/>
          <w:szCs w:val="28"/>
          <w:lang w:eastAsia="ru-RU"/>
        </w:rPr>
        <w:t>источники:</w:t>
      </w:r>
      <w:bookmarkEnd w:id="13"/>
    </w:p>
    <w:p w:rsidR="00350EF1" w:rsidRPr="00F32F79" w:rsidRDefault="00350EF1" w:rsidP="00350EF1">
      <w:pPr>
        <w:suppressAutoHyphens/>
        <w:kinsoku w:val="0"/>
        <w:overflowPunct w:val="0"/>
        <w:spacing w:after="120" w:line="240" w:lineRule="auto"/>
        <w:ind w:left="222" w:right="230" w:firstLine="707"/>
        <w:jc w:val="both"/>
        <w:rPr>
          <w:rFonts w:ascii="Times New Roman" w:eastAsia="Times New Roman" w:hAnsi="Times New Roman" w:cs="Times New Roman"/>
          <w:sz w:val="28"/>
          <w:szCs w:val="28"/>
          <w:lang w:eastAsia="zh-CN"/>
        </w:rPr>
      </w:pPr>
      <w:r w:rsidRPr="00F32F79">
        <w:rPr>
          <w:rFonts w:ascii="Times New Roman" w:eastAsia="Times New Roman" w:hAnsi="Times New Roman" w:cs="Times New Roman"/>
          <w:sz w:val="28"/>
          <w:szCs w:val="28"/>
          <w:lang w:eastAsia="zh-CN"/>
        </w:rPr>
        <w:t>ЯковлеваН.Ф.Проектнаядеятельностьвобразовательномучреждении</w:t>
      </w:r>
      <w:proofErr w:type="gramStart"/>
      <w:r w:rsidRPr="00F32F79">
        <w:rPr>
          <w:rFonts w:ascii="Times New Roman" w:eastAsia="Times New Roman" w:hAnsi="Times New Roman" w:cs="Times New Roman"/>
          <w:sz w:val="28"/>
          <w:szCs w:val="28"/>
          <w:lang w:eastAsia="zh-CN"/>
        </w:rPr>
        <w:t>.[</w:t>
      </w:r>
      <w:proofErr w:type="gramEnd"/>
      <w:r w:rsidRPr="00F32F79">
        <w:rPr>
          <w:rFonts w:ascii="Times New Roman" w:eastAsia="Times New Roman" w:hAnsi="Times New Roman" w:cs="Times New Roman"/>
          <w:sz w:val="28"/>
          <w:szCs w:val="28"/>
          <w:lang w:eastAsia="zh-CN"/>
        </w:rPr>
        <w:t>Электронныйресурс]:учебноепособие. –2-е изд.</w:t>
      </w:r>
      <w:r w:rsidR="00AC7CCE">
        <w:rPr>
          <w:rFonts w:ascii="Times New Roman" w:eastAsia="Times New Roman" w:hAnsi="Times New Roman" w:cs="Times New Roman"/>
          <w:sz w:val="28"/>
          <w:szCs w:val="28"/>
          <w:lang w:eastAsia="zh-CN"/>
        </w:rPr>
        <w:t xml:space="preserve"> </w:t>
      </w:r>
      <w:r w:rsidRPr="00F32F79">
        <w:rPr>
          <w:rFonts w:ascii="Times New Roman" w:eastAsia="Times New Roman" w:hAnsi="Times New Roman" w:cs="Times New Roman"/>
          <w:sz w:val="28"/>
          <w:szCs w:val="28"/>
          <w:lang w:eastAsia="zh-CN"/>
        </w:rPr>
        <w:t>стер.–М.:ФЛИНТА,2014.–144с.</w:t>
      </w:r>
    </w:p>
    <w:p w:rsidR="00350EF1" w:rsidRPr="00F32F79" w:rsidRDefault="00350EF1" w:rsidP="00350EF1">
      <w:pPr>
        <w:suppressAutoHyphens/>
        <w:kinsoku w:val="0"/>
        <w:overflowPunct w:val="0"/>
        <w:spacing w:before="2" w:after="120" w:line="240" w:lineRule="auto"/>
        <w:rPr>
          <w:rFonts w:ascii="Times New Roman" w:eastAsia="Times New Roman" w:hAnsi="Times New Roman" w:cs="Times New Roman"/>
          <w:sz w:val="28"/>
          <w:szCs w:val="28"/>
          <w:lang w:eastAsia="zh-CN"/>
        </w:rPr>
      </w:pPr>
    </w:p>
    <w:p w:rsidR="00350EF1" w:rsidRPr="00F32F79" w:rsidRDefault="00350EF1" w:rsidP="00350EF1">
      <w:pPr>
        <w:widowControl w:val="0"/>
        <w:kinsoku w:val="0"/>
        <w:overflowPunct w:val="0"/>
        <w:autoSpaceDE w:val="0"/>
        <w:autoSpaceDN w:val="0"/>
        <w:adjustRightInd w:val="0"/>
        <w:spacing w:before="1" w:after="0" w:line="274" w:lineRule="exact"/>
        <w:ind w:left="222"/>
        <w:jc w:val="both"/>
        <w:outlineLvl w:val="0"/>
        <w:rPr>
          <w:rFonts w:ascii="Times New Roman" w:eastAsia="Times New Roman" w:hAnsi="Times New Roman" w:cs="Times New Roman"/>
          <w:b/>
          <w:bCs/>
          <w:sz w:val="28"/>
          <w:szCs w:val="28"/>
          <w:lang w:eastAsia="ru-RU"/>
        </w:rPr>
      </w:pPr>
      <w:bookmarkStart w:id="14" w:name="_Toc138846238"/>
      <w:r w:rsidRPr="00F32F79">
        <w:rPr>
          <w:rFonts w:ascii="Times New Roman" w:eastAsia="Times New Roman" w:hAnsi="Times New Roman" w:cs="Times New Roman"/>
          <w:b/>
          <w:bCs/>
          <w:sz w:val="28"/>
          <w:szCs w:val="28"/>
          <w:lang w:eastAsia="ru-RU"/>
        </w:rPr>
        <w:t>Дополнительные</w:t>
      </w:r>
      <w:r w:rsidR="00AC7CCE">
        <w:rPr>
          <w:rFonts w:ascii="Times New Roman" w:eastAsia="Times New Roman" w:hAnsi="Times New Roman" w:cs="Times New Roman"/>
          <w:b/>
          <w:bCs/>
          <w:sz w:val="28"/>
          <w:szCs w:val="28"/>
          <w:lang w:eastAsia="ru-RU"/>
        </w:rPr>
        <w:t xml:space="preserve"> </w:t>
      </w:r>
      <w:r w:rsidRPr="00F32F79">
        <w:rPr>
          <w:rFonts w:ascii="Times New Roman" w:eastAsia="Times New Roman" w:hAnsi="Times New Roman" w:cs="Times New Roman"/>
          <w:b/>
          <w:bCs/>
          <w:sz w:val="28"/>
          <w:szCs w:val="28"/>
          <w:lang w:eastAsia="ru-RU"/>
        </w:rPr>
        <w:t>источники:</w:t>
      </w:r>
      <w:bookmarkEnd w:id="14"/>
    </w:p>
    <w:p w:rsidR="00350EF1" w:rsidRPr="00F32F79" w:rsidRDefault="00350EF1" w:rsidP="00350EF1">
      <w:pPr>
        <w:widowControl w:val="0"/>
        <w:numPr>
          <w:ilvl w:val="2"/>
          <w:numId w:val="37"/>
        </w:numPr>
        <w:tabs>
          <w:tab w:val="left" w:pos="1216"/>
        </w:tabs>
        <w:kinsoku w:val="0"/>
        <w:overflowPunct w:val="0"/>
        <w:autoSpaceDE w:val="0"/>
        <w:autoSpaceDN w:val="0"/>
        <w:adjustRightInd w:val="0"/>
        <w:spacing w:after="0" w:line="240" w:lineRule="auto"/>
        <w:ind w:right="230" w:firstLine="707"/>
        <w:jc w:val="both"/>
        <w:rPr>
          <w:rFonts w:ascii="Times New Roman" w:eastAsia="Times New Roman" w:hAnsi="Times New Roman" w:cs="Times New Roman"/>
          <w:sz w:val="28"/>
          <w:szCs w:val="28"/>
          <w:lang w:eastAsia="ru-RU"/>
        </w:rPr>
      </w:pPr>
      <w:r w:rsidRPr="00F32F79">
        <w:rPr>
          <w:rFonts w:ascii="Times New Roman" w:eastAsia="Times New Roman" w:hAnsi="Times New Roman" w:cs="Times New Roman"/>
          <w:sz w:val="28"/>
          <w:szCs w:val="28"/>
          <w:lang w:eastAsia="ru-RU"/>
        </w:rPr>
        <w:t xml:space="preserve">Голуб Г.Б., Перелыгина Е.А., </w:t>
      </w:r>
      <w:proofErr w:type="spellStart"/>
      <w:r w:rsidRPr="00F32F79">
        <w:rPr>
          <w:rFonts w:ascii="Times New Roman" w:eastAsia="Times New Roman" w:hAnsi="Times New Roman" w:cs="Times New Roman"/>
          <w:sz w:val="28"/>
          <w:szCs w:val="28"/>
          <w:lang w:eastAsia="ru-RU"/>
        </w:rPr>
        <w:t>Чуракова</w:t>
      </w:r>
      <w:proofErr w:type="spellEnd"/>
      <w:r w:rsidRPr="00F32F79">
        <w:rPr>
          <w:rFonts w:ascii="Times New Roman" w:eastAsia="Times New Roman" w:hAnsi="Times New Roman" w:cs="Times New Roman"/>
          <w:sz w:val="28"/>
          <w:szCs w:val="28"/>
          <w:lang w:eastAsia="ru-RU"/>
        </w:rPr>
        <w:t xml:space="preserve"> О.В. Основы проектной д</w:t>
      </w:r>
      <w:r w:rsidRPr="00F32F79">
        <w:rPr>
          <w:rFonts w:ascii="Times New Roman" w:eastAsia="Times New Roman" w:hAnsi="Times New Roman" w:cs="Times New Roman"/>
          <w:sz w:val="28"/>
          <w:szCs w:val="28"/>
          <w:lang w:eastAsia="ru-RU"/>
        </w:rPr>
        <w:t>е</w:t>
      </w:r>
      <w:r w:rsidRPr="00F32F79">
        <w:rPr>
          <w:rFonts w:ascii="Times New Roman" w:eastAsia="Times New Roman" w:hAnsi="Times New Roman" w:cs="Times New Roman"/>
          <w:sz w:val="28"/>
          <w:szCs w:val="28"/>
          <w:lang w:eastAsia="ru-RU"/>
        </w:rPr>
        <w:t>ятельности</w:t>
      </w:r>
      <w:r w:rsidR="00AC7CCE">
        <w:rPr>
          <w:rFonts w:ascii="Times New Roman" w:eastAsia="Times New Roman" w:hAnsi="Times New Roman" w:cs="Times New Roman"/>
          <w:sz w:val="28"/>
          <w:szCs w:val="28"/>
          <w:lang w:eastAsia="ru-RU"/>
        </w:rPr>
        <w:t xml:space="preserve"> </w:t>
      </w:r>
      <w:r w:rsidRPr="00F32F79">
        <w:rPr>
          <w:rFonts w:ascii="Times New Roman" w:eastAsia="Times New Roman" w:hAnsi="Times New Roman" w:cs="Times New Roman"/>
          <w:sz w:val="28"/>
          <w:szCs w:val="28"/>
          <w:lang w:eastAsia="ru-RU"/>
        </w:rPr>
        <w:t xml:space="preserve">школьника./ </w:t>
      </w:r>
      <w:proofErr w:type="spellStart"/>
      <w:r w:rsidRPr="00F32F79">
        <w:rPr>
          <w:rFonts w:ascii="Times New Roman" w:eastAsia="Times New Roman" w:hAnsi="Times New Roman" w:cs="Times New Roman"/>
          <w:sz w:val="28"/>
          <w:szCs w:val="28"/>
          <w:lang w:eastAsia="ru-RU"/>
        </w:rPr>
        <w:t>подред</w:t>
      </w:r>
      <w:proofErr w:type="spellEnd"/>
      <w:r w:rsidRPr="00F32F79">
        <w:rPr>
          <w:rFonts w:ascii="Times New Roman" w:eastAsia="Times New Roman" w:hAnsi="Times New Roman" w:cs="Times New Roman"/>
          <w:sz w:val="28"/>
          <w:szCs w:val="28"/>
          <w:lang w:eastAsia="ru-RU"/>
        </w:rPr>
        <w:t>.</w:t>
      </w:r>
      <w:r w:rsidR="00AC7CCE">
        <w:rPr>
          <w:rFonts w:ascii="Times New Roman" w:eastAsia="Times New Roman" w:hAnsi="Times New Roman" w:cs="Times New Roman"/>
          <w:sz w:val="28"/>
          <w:szCs w:val="28"/>
          <w:lang w:eastAsia="ru-RU"/>
        </w:rPr>
        <w:t xml:space="preserve"> </w:t>
      </w:r>
      <w:r w:rsidRPr="00F32F79">
        <w:rPr>
          <w:rFonts w:ascii="Times New Roman" w:eastAsia="Times New Roman" w:hAnsi="Times New Roman" w:cs="Times New Roman"/>
          <w:sz w:val="28"/>
          <w:szCs w:val="28"/>
          <w:lang w:eastAsia="ru-RU"/>
        </w:rPr>
        <w:t>проф.</w:t>
      </w:r>
      <w:r w:rsidR="00AC7CCE">
        <w:rPr>
          <w:rFonts w:ascii="Times New Roman" w:eastAsia="Times New Roman" w:hAnsi="Times New Roman" w:cs="Times New Roman"/>
          <w:sz w:val="28"/>
          <w:szCs w:val="28"/>
          <w:lang w:eastAsia="ru-RU"/>
        </w:rPr>
        <w:t xml:space="preserve"> </w:t>
      </w:r>
      <w:proofErr w:type="spellStart"/>
      <w:r w:rsidRPr="00F32F79">
        <w:rPr>
          <w:rFonts w:ascii="Times New Roman" w:eastAsia="Times New Roman" w:hAnsi="Times New Roman" w:cs="Times New Roman"/>
          <w:sz w:val="28"/>
          <w:szCs w:val="28"/>
          <w:lang w:eastAsia="ru-RU"/>
        </w:rPr>
        <w:t>Е.Я.Когана</w:t>
      </w:r>
      <w:proofErr w:type="spellEnd"/>
      <w:proofErr w:type="gramStart"/>
      <w:r w:rsidRPr="00F32F79">
        <w:rPr>
          <w:rFonts w:ascii="Times New Roman" w:eastAsia="Times New Roman" w:hAnsi="Times New Roman" w:cs="Times New Roman"/>
          <w:sz w:val="28"/>
          <w:szCs w:val="28"/>
          <w:lang w:eastAsia="ru-RU"/>
        </w:rPr>
        <w:t>.–</w:t>
      </w:r>
      <w:proofErr w:type="gramEnd"/>
      <w:r w:rsidRPr="00F32F79">
        <w:rPr>
          <w:rFonts w:ascii="Times New Roman" w:eastAsia="Times New Roman" w:hAnsi="Times New Roman" w:cs="Times New Roman"/>
          <w:sz w:val="28"/>
          <w:szCs w:val="28"/>
          <w:lang w:eastAsia="ru-RU"/>
        </w:rPr>
        <w:t>М.: Издател</w:t>
      </w:r>
      <w:r w:rsidRPr="00F32F79">
        <w:rPr>
          <w:rFonts w:ascii="Times New Roman" w:eastAsia="Times New Roman" w:hAnsi="Times New Roman" w:cs="Times New Roman"/>
          <w:sz w:val="28"/>
          <w:szCs w:val="28"/>
          <w:lang w:eastAsia="ru-RU"/>
        </w:rPr>
        <w:t>ь</w:t>
      </w:r>
      <w:r w:rsidRPr="00F32F79">
        <w:rPr>
          <w:rFonts w:ascii="Times New Roman" w:eastAsia="Times New Roman" w:hAnsi="Times New Roman" w:cs="Times New Roman"/>
          <w:sz w:val="28"/>
          <w:szCs w:val="28"/>
          <w:lang w:eastAsia="ru-RU"/>
        </w:rPr>
        <w:t>ство«Учебнаялитература»,2017.</w:t>
      </w:r>
    </w:p>
    <w:p w:rsidR="00350EF1" w:rsidRPr="00F32F79" w:rsidRDefault="00350EF1" w:rsidP="00350EF1">
      <w:pPr>
        <w:suppressAutoHyphens/>
        <w:kinsoku w:val="0"/>
        <w:overflowPunct w:val="0"/>
        <w:spacing w:after="120" w:line="240" w:lineRule="auto"/>
        <w:ind w:left="222"/>
        <w:jc w:val="both"/>
        <w:rPr>
          <w:rFonts w:ascii="Times New Roman" w:eastAsia="Times New Roman" w:hAnsi="Times New Roman" w:cs="Times New Roman"/>
          <w:sz w:val="28"/>
          <w:szCs w:val="28"/>
          <w:lang w:eastAsia="zh-CN"/>
        </w:rPr>
      </w:pPr>
      <w:r w:rsidRPr="00F32F79">
        <w:rPr>
          <w:rFonts w:ascii="Times New Roman" w:eastAsia="Times New Roman" w:hAnsi="Times New Roman" w:cs="Times New Roman"/>
          <w:sz w:val="28"/>
          <w:szCs w:val="28"/>
          <w:lang w:eastAsia="zh-CN"/>
        </w:rPr>
        <w:t>–196 с.</w:t>
      </w:r>
    </w:p>
    <w:p w:rsidR="00350EF1" w:rsidRPr="00F32F79" w:rsidRDefault="00350EF1" w:rsidP="00350EF1">
      <w:pPr>
        <w:widowControl w:val="0"/>
        <w:numPr>
          <w:ilvl w:val="2"/>
          <w:numId w:val="37"/>
        </w:numPr>
        <w:tabs>
          <w:tab w:val="left" w:pos="1216"/>
        </w:tabs>
        <w:kinsoku w:val="0"/>
        <w:overflowPunct w:val="0"/>
        <w:autoSpaceDE w:val="0"/>
        <w:autoSpaceDN w:val="0"/>
        <w:adjustRightInd w:val="0"/>
        <w:spacing w:after="0" w:line="240" w:lineRule="auto"/>
        <w:ind w:right="226" w:firstLine="707"/>
        <w:jc w:val="both"/>
        <w:rPr>
          <w:rFonts w:ascii="Times New Roman" w:eastAsia="Times New Roman" w:hAnsi="Times New Roman" w:cs="Times New Roman"/>
          <w:sz w:val="28"/>
          <w:szCs w:val="28"/>
          <w:lang w:eastAsia="ru-RU"/>
        </w:rPr>
      </w:pPr>
      <w:r w:rsidRPr="00F32F79">
        <w:rPr>
          <w:rFonts w:ascii="Times New Roman" w:eastAsia="Times New Roman" w:hAnsi="Times New Roman" w:cs="Times New Roman"/>
          <w:sz w:val="28"/>
          <w:szCs w:val="28"/>
          <w:lang w:eastAsia="ru-RU"/>
        </w:rPr>
        <w:t>Ступицк</w:t>
      </w:r>
      <w:r w:rsidRPr="00F32F79">
        <w:rPr>
          <w:rFonts w:ascii="Times New Roman" w:eastAsia="Times New Roman" w:hAnsi="Times New Roman" w:cs="Times New Roman"/>
          <w:sz w:val="28"/>
          <w:szCs w:val="28"/>
          <w:lang w:eastAsia="ru-RU"/>
        </w:rPr>
        <w:t>а</w:t>
      </w:r>
      <w:r w:rsidRPr="00F32F79">
        <w:rPr>
          <w:rFonts w:ascii="Times New Roman" w:eastAsia="Times New Roman" w:hAnsi="Times New Roman" w:cs="Times New Roman"/>
          <w:sz w:val="28"/>
          <w:szCs w:val="28"/>
          <w:lang w:eastAsia="ru-RU"/>
        </w:rPr>
        <w:t>яМ.А.Материалыкурса</w:t>
      </w:r>
      <w:proofErr w:type="gramStart"/>
      <w:r w:rsidRPr="00F32F79">
        <w:rPr>
          <w:rFonts w:ascii="Times New Roman" w:eastAsia="Times New Roman" w:hAnsi="Times New Roman" w:cs="Times New Roman"/>
          <w:sz w:val="28"/>
          <w:szCs w:val="28"/>
          <w:lang w:eastAsia="ru-RU"/>
        </w:rPr>
        <w:t>«Н</w:t>
      </w:r>
      <w:proofErr w:type="gramEnd"/>
      <w:r w:rsidRPr="00F32F79">
        <w:rPr>
          <w:rFonts w:ascii="Times New Roman" w:eastAsia="Times New Roman" w:hAnsi="Times New Roman" w:cs="Times New Roman"/>
          <w:sz w:val="28"/>
          <w:szCs w:val="28"/>
          <w:lang w:eastAsia="ru-RU"/>
        </w:rPr>
        <w:t xml:space="preserve">овыепедагогическиетехнологии:организацияисодержаниепроектнойдеятельностиучащихся»:лекции1-8./М.И.Ступицкая. </w:t>
      </w:r>
      <w:proofErr w:type="gramStart"/>
      <w:r w:rsidRPr="00F32F79">
        <w:rPr>
          <w:rFonts w:ascii="Times New Roman" w:eastAsia="Times New Roman" w:hAnsi="Times New Roman" w:cs="Times New Roman"/>
          <w:sz w:val="28"/>
          <w:szCs w:val="28"/>
          <w:lang w:eastAsia="ru-RU"/>
        </w:rPr>
        <w:t>-М</w:t>
      </w:r>
      <w:proofErr w:type="gramEnd"/>
      <w:r w:rsidRPr="00F32F79">
        <w:rPr>
          <w:rFonts w:ascii="Times New Roman" w:eastAsia="Times New Roman" w:hAnsi="Times New Roman" w:cs="Times New Roman"/>
          <w:sz w:val="28"/>
          <w:szCs w:val="28"/>
          <w:lang w:eastAsia="ru-RU"/>
        </w:rPr>
        <w:t>.:Педагогическийуниверситет«Первоесентября»,2017.–236 с.</w:t>
      </w:r>
    </w:p>
    <w:p w:rsidR="00350EF1" w:rsidRPr="00F32F79" w:rsidRDefault="00350EF1" w:rsidP="00350EF1">
      <w:pPr>
        <w:widowControl w:val="0"/>
        <w:numPr>
          <w:ilvl w:val="2"/>
          <w:numId w:val="37"/>
        </w:numPr>
        <w:tabs>
          <w:tab w:val="left" w:pos="1638"/>
        </w:tabs>
        <w:kinsoku w:val="0"/>
        <w:overflowPunct w:val="0"/>
        <w:autoSpaceDE w:val="0"/>
        <w:autoSpaceDN w:val="0"/>
        <w:adjustRightInd w:val="0"/>
        <w:spacing w:after="0" w:line="240" w:lineRule="auto"/>
        <w:ind w:right="234" w:firstLine="707"/>
        <w:jc w:val="both"/>
        <w:rPr>
          <w:rFonts w:ascii="Times New Roman" w:eastAsia="Times New Roman" w:hAnsi="Times New Roman" w:cs="Times New Roman"/>
          <w:sz w:val="28"/>
          <w:szCs w:val="28"/>
          <w:lang w:eastAsia="ru-RU"/>
        </w:rPr>
      </w:pPr>
      <w:proofErr w:type="spellStart"/>
      <w:r w:rsidRPr="00F32F79">
        <w:rPr>
          <w:rFonts w:ascii="Times New Roman" w:eastAsia="Times New Roman" w:hAnsi="Times New Roman" w:cs="Times New Roman"/>
          <w:sz w:val="28"/>
          <w:szCs w:val="28"/>
          <w:lang w:eastAsia="ru-RU"/>
        </w:rPr>
        <w:t>Ступицкая</w:t>
      </w:r>
      <w:proofErr w:type="spellEnd"/>
      <w:r w:rsidRPr="00F32F79">
        <w:rPr>
          <w:rFonts w:ascii="Times New Roman" w:eastAsia="Times New Roman" w:hAnsi="Times New Roman" w:cs="Times New Roman"/>
          <w:sz w:val="28"/>
          <w:szCs w:val="28"/>
          <w:lang w:eastAsia="ru-RU"/>
        </w:rPr>
        <w:t xml:space="preserve"> М.А. Новые педагогические </w:t>
      </w:r>
      <w:proofErr w:type="spellStart"/>
      <w:r w:rsidRPr="00F32F79">
        <w:rPr>
          <w:rFonts w:ascii="Times New Roman" w:eastAsia="Times New Roman" w:hAnsi="Times New Roman" w:cs="Times New Roman"/>
          <w:sz w:val="28"/>
          <w:szCs w:val="28"/>
          <w:lang w:eastAsia="ru-RU"/>
        </w:rPr>
        <w:t>технологии</w:t>
      </w:r>
      <w:proofErr w:type="gramStart"/>
      <w:r w:rsidRPr="00F32F79">
        <w:rPr>
          <w:rFonts w:ascii="Times New Roman" w:eastAsia="Times New Roman" w:hAnsi="Times New Roman" w:cs="Times New Roman"/>
          <w:sz w:val="28"/>
          <w:szCs w:val="28"/>
          <w:lang w:eastAsia="ru-RU"/>
        </w:rPr>
        <w:t>:у</w:t>
      </w:r>
      <w:proofErr w:type="gramEnd"/>
      <w:r w:rsidRPr="00F32F79">
        <w:rPr>
          <w:rFonts w:ascii="Times New Roman" w:eastAsia="Times New Roman" w:hAnsi="Times New Roman" w:cs="Times New Roman"/>
          <w:sz w:val="28"/>
          <w:szCs w:val="28"/>
          <w:lang w:eastAsia="ru-RU"/>
        </w:rPr>
        <w:t>чимся</w:t>
      </w:r>
      <w:proofErr w:type="spellEnd"/>
      <w:r w:rsidRPr="00F32F79">
        <w:rPr>
          <w:rFonts w:ascii="Times New Roman" w:eastAsia="Times New Roman" w:hAnsi="Times New Roman" w:cs="Times New Roman"/>
          <w:sz w:val="28"/>
          <w:szCs w:val="28"/>
          <w:lang w:eastAsia="ru-RU"/>
        </w:rPr>
        <w:t xml:space="preserve"> р</w:t>
      </w:r>
      <w:r w:rsidRPr="00F32F79">
        <w:rPr>
          <w:rFonts w:ascii="Times New Roman" w:eastAsia="Times New Roman" w:hAnsi="Times New Roman" w:cs="Times New Roman"/>
          <w:sz w:val="28"/>
          <w:szCs w:val="28"/>
          <w:lang w:eastAsia="ru-RU"/>
        </w:rPr>
        <w:t>а</w:t>
      </w:r>
      <w:r w:rsidRPr="00F32F79">
        <w:rPr>
          <w:rFonts w:ascii="Times New Roman" w:eastAsia="Times New Roman" w:hAnsi="Times New Roman" w:cs="Times New Roman"/>
          <w:sz w:val="28"/>
          <w:szCs w:val="28"/>
          <w:lang w:eastAsia="ru-RU"/>
        </w:rPr>
        <w:t xml:space="preserve">ботать </w:t>
      </w:r>
      <w:proofErr w:type="spellStart"/>
      <w:r w:rsidRPr="00F32F79">
        <w:rPr>
          <w:rFonts w:ascii="Times New Roman" w:eastAsia="Times New Roman" w:hAnsi="Times New Roman" w:cs="Times New Roman"/>
          <w:sz w:val="28"/>
          <w:szCs w:val="28"/>
          <w:lang w:eastAsia="ru-RU"/>
        </w:rPr>
        <w:t>надпроектами</w:t>
      </w:r>
      <w:proofErr w:type="spellEnd"/>
      <w:r w:rsidRPr="00F32F79">
        <w:rPr>
          <w:rFonts w:ascii="Times New Roman" w:eastAsia="Times New Roman" w:hAnsi="Times New Roman" w:cs="Times New Roman"/>
          <w:sz w:val="28"/>
          <w:szCs w:val="28"/>
          <w:lang w:eastAsia="ru-RU"/>
        </w:rPr>
        <w:t>./М.А.</w:t>
      </w:r>
      <w:proofErr w:type="spellStart"/>
      <w:r w:rsidRPr="00F32F79">
        <w:rPr>
          <w:rFonts w:ascii="Times New Roman" w:eastAsia="Times New Roman" w:hAnsi="Times New Roman" w:cs="Times New Roman"/>
          <w:sz w:val="28"/>
          <w:szCs w:val="28"/>
          <w:lang w:eastAsia="ru-RU"/>
        </w:rPr>
        <w:t>Ступицкая</w:t>
      </w:r>
      <w:proofErr w:type="spellEnd"/>
      <w:proofErr w:type="gramStart"/>
      <w:r w:rsidRPr="00F32F79">
        <w:rPr>
          <w:rFonts w:ascii="Times New Roman" w:eastAsia="Times New Roman" w:hAnsi="Times New Roman" w:cs="Times New Roman"/>
          <w:sz w:val="28"/>
          <w:szCs w:val="28"/>
          <w:lang w:eastAsia="ru-RU"/>
        </w:rPr>
        <w:t>.-</w:t>
      </w:r>
      <w:proofErr w:type="spellStart"/>
      <w:proofErr w:type="gramEnd"/>
      <w:r w:rsidRPr="00F32F79">
        <w:rPr>
          <w:rFonts w:ascii="Times New Roman" w:eastAsia="Times New Roman" w:hAnsi="Times New Roman" w:cs="Times New Roman"/>
          <w:sz w:val="28"/>
          <w:szCs w:val="28"/>
          <w:lang w:eastAsia="ru-RU"/>
        </w:rPr>
        <w:t>Ярославль:Академия</w:t>
      </w:r>
      <w:proofErr w:type="spellEnd"/>
      <w:r w:rsidRPr="00F32F79">
        <w:rPr>
          <w:rFonts w:ascii="Times New Roman" w:eastAsia="Times New Roman" w:hAnsi="Times New Roman" w:cs="Times New Roman"/>
          <w:sz w:val="28"/>
          <w:szCs w:val="28"/>
          <w:lang w:eastAsia="ru-RU"/>
        </w:rPr>
        <w:t xml:space="preserve"> разв</w:t>
      </w:r>
      <w:r w:rsidRPr="00F32F79">
        <w:rPr>
          <w:rFonts w:ascii="Times New Roman" w:eastAsia="Times New Roman" w:hAnsi="Times New Roman" w:cs="Times New Roman"/>
          <w:sz w:val="28"/>
          <w:szCs w:val="28"/>
          <w:lang w:eastAsia="ru-RU"/>
        </w:rPr>
        <w:t>и</w:t>
      </w:r>
      <w:r w:rsidRPr="00F32F79">
        <w:rPr>
          <w:rFonts w:ascii="Times New Roman" w:eastAsia="Times New Roman" w:hAnsi="Times New Roman" w:cs="Times New Roman"/>
          <w:sz w:val="28"/>
          <w:szCs w:val="28"/>
          <w:lang w:eastAsia="ru-RU"/>
        </w:rPr>
        <w:t>тия,2017.–309с.</w:t>
      </w:r>
    </w:p>
    <w:p w:rsidR="00350EF1" w:rsidRPr="00F32F79" w:rsidRDefault="00350EF1" w:rsidP="00350EF1">
      <w:pPr>
        <w:widowControl w:val="0"/>
        <w:kinsoku w:val="0"/>
        <w:overflowPunct w:val="0"/>
        <w:autoSpaceDE w:val="0"/>
        <w:autoSpaceDN w:val="0"/>
        <w:adjustRightInd w:val="0"/>
        <w:spacing w:before="3" w:after="0" w:line="274" w:lineRule="exact"/>
        <w:ind w:left="2666" w:right="1954"/>
        <w:jc w:val="center"/>
        <w:outlineLvl w:val="0"/>
        <w:rPr>
          <w:rFonts w:ascii="Times New Roman" w:eastAsia="Times New Roman" w:hAnsi="Times New Roman" w:cs="Times New Roman"/>
          <w:b/>
          <w:bCs/>
          <w:sz w:val="28"/>
          <w:szCs w:val="28"/>
          <w:lang w:eastAsia="ru-RU"/>
        </w:rPr>
      </w:pPr>
      <w:bookmarkStart w:id="15" w:name="_Toc138846239"/>
      <w:r w:rsidRPr="00F32F79">
        <w:rPr>
          <w:rFonts w:ascii="Times New Roman" w:eastAsia="Times New Roman" w:hAnsi="Times New Roman" w:cs="Times New Roman"/>
          <w:b/>
          <w:bCs/>
          <w:sz w:val="28"/>
          <w:szCs w:val="28"/>
          <w:lang w:eastAsia="ru-RU"/>
        </w:rPr>
        <w:t>Интернет-ресурсы:</w:t>
      </w:r>
      <w:bookmarkEnd w:id="15"/>
    </w:p>
    <w:p w:rsidR="00350EF1" w:rsidRPr="00F32F79" w:rsidRDefault="00350EF1" w:rsidP="00350EF1">
      <w:pPr>
        <w:suppressAutoHyphens/>
        <w:kinsoku w:val="0"/>
        <w:overflowPunct w:val="0"/>
        <w:spacing w:after="120" w:line="240" w:lineRule="auto"/>
        <w:ind w:left="222" w:right="225"/>
        <w:jc w:val="both"/>
        <w:rPr>
          <w:rFonts w:ascii="Times New Roman" w:eastAsia="Times New Roman" w:hAnsi="Times New Roman" w:cs="Times New Roman"/>
          <w:color w:val="0000FF"/>
          <w:sz w:val="28"/>
          <w:szCs w:val="28"/>
          <w:lang w:eastAsia="zh-CN"/>
        </w:rPr>
      </w:pPr>
      <w:r w:rsidRPr="00F32F79">
        <w:rPr>
          <w:rFonts w:ascii="Times New Roman" w:eastAsia="Times New Roman" w:hAnsi="Times New Roman" w:cs="Times New Roman"/>
          <w:sz w:val="28"/>
          <w:szCs w:val="28"/>
          <w:lang w:eastAsia="zh-CN"/>
        </w:rPr>
        <w:t>1.Мандель</w:t>
      </w:r>
      <w:proofErr w:type="gramStart"/>
      <w:r w:rsidRPr="00F32F79">
        <w:rPr>
          <w:rFonts w:ascii="Times New Roman" w:eastAsia="Times New Roman" w:hAnsi="Times New Roman" w:cs="Times New Roman"/>
          <w:sz w:val="28"/>
          <w:szCs w:val="28"/>
          <w:lang w:eastAsia="zh-CN"/>
        </w:rPr>
        <w:t>,Б</w:t>
      </w:r>
      <w:proofErr w:type="gramEnd"/>
      <w:r w:rsidRPr="00F32F79">
        <w:rPr>
          <w:rFonts w:ascii="Times New Roman" w:eastAsia="Times New Roman" w:hAnsi="Times New Roman" w:cs="Times New Roman"/>
          <w:sz w:val="28"/>
          <w:szCs w:val="28"/>
          <w:lang w:eastAsia="zh-CN"/>
        </w:rPr>
        <w:t xml:space="preserve">.Р.Самостоятельнаяработастудентов:долгийпутькнаучномуисследованию? [Электронный ресурс] / Б. Р. </w:t>
      </w:r>
      <w:proofErr w:type="spellStart"/>
      <w:r w:rsidRPr="00F32F79">
        <w:rPr>
          <w:rFonts w:ascii="Times New Roman" w:eastAsia="Times New Roman" w:hAnsi="Times New Roman" w:cs="Times New Roman"/>
          <w:sz w:val="28"/>
          <w:szCs w:val="28"/>
          <w:lang w:eastAsia="zh-CN"/>
        </w:rPr>
        <w:t>Мандель</w:t>
      </w:r>
      <w:proofErr w:type="spellEnd"/>
      <w:r w:rsidRPr="00F32F79">
        <w:rPr>
          <w:rFonts w:ascii="Times New Roman" w:eastAsia="Times New Roman" w:hAnsi="Times New Roman" w:cs="Times New Roman"/>
          <w:sz w:val="28"/>
          <w:szCs w:val="28"/>
          <w:lang w:eastAsia="zh-CN"/>
        </w:rPr>
        <w:t>. - М.: Вузовский учебник, 2017. - 25с</w:t>
      </w:r>
      <w:proofErr w:type="gramStart"/>
      <w:r w:rsidRPr="00F32F79">
        <w:rPr>
          <w:rFonts w:ascii="Times New Roman" w:eastAsia="Times New Roman" w:hAnsi="Times New Roman" w:cs="Times New Roman"/>
          <w:sz w:val="28"/>
          <w:szCs w:val="28"/>
          <w:lang w:eastAsia="zh-CN"/>
        </w:rPr>
        <w:t>.-</w:t>
      </w:r>
      <w:proofErr w:type="gramEnd"/>
      <w:r w:rsidRPr="00F32F79">
        <w:rPr>
          <w:rFonts w:ascii="Times New Roman" w:eastAsia="Times New Roman" w:hAnsi="Times New Roman" w:cs="Times New Roman"/>
          <w:sz w:val="28"/>
          <w:szCs w:val="28"/>
          <w:lang w:eastAsia="zh-CN"/>
        </w:rPr>
        <w:t>Режимдоступа:</w:t>
      </w:r>
      <w:hyperlink r:id="rId12" w:history="1">
        <w:r w:rsidRPr="00F32F79">
          <w:rPr>
            <w:rFonts w:ascii="Times New Roman" w:eastAsia="Times New Roman" w:hAnsi="Times New Roman" w:cs="Times New Roman"/>
            <w:color w:val="0000FF"/>
            <w:sz w:val="28"/>
            <w:szCs w:val="28"/>
            <w:u w:val="single"/>
            <w:lang w:eastAsia="zh-CN"/>
          </w:rPr>
          <w:t>http://www.znanium.com</w:t>
        </w:r>
      </w:hyperlink>
    </w:p>
    <w:p w:rsidR="00350EF1" w:rsidRPr="00350EF1" w:rsidRDefault="00350EF1" w:rsidP="00350EF1">
      <w:pPr>
        <w:tabs>
          <w:tab w:val="left" w:pos="789"/>
        </w:tabs>
        <w:kinsoku w:val="0"/>
        <w:overflowPunct w:val="0"/>
        <w:spacing w:after="200" w:line="294" w:lineRule="exact"/>
        <w:jc w:val="both"/>
        <w:rPr>
          <w:rFonts w:eastAsia="Times New Roman" w:cs="Times New Roman"/>
          <w:lang w:eastAsia="ru-RU"/>
        </w:rPr>
        <w:sectPr w:rsidR="00350EF1" w:rsidRPr="00350EF1" w:rsidSect="00A7204F">
          <w:pgSz w:w="11910" w:h="16840"/>
          <w:pgMar w:top="709" w:right="851" w:bottom="567" w:left="1276" w:header="720" w:footer="720" w:gutter="0"/>
          <w:cols w:space="720" w:equalWidth="0">
            <w:col w:w="9579"/>
          </w:cols>
          <w:noEndnote/>
          <w:docGrid w:linePitch="299"/>
        </w:sectPr>
      </w:pPr>
    </w:p>
    <w:p w:rsidR="00F32F79" w:rsidRPr="00F32F79" w:rsidRDefault="00F32F79" w:rsidP="00F32F79">
      <w:pPr>
        <w:suppressAutoHyphens/>
        <w:kinsoku w:val="0"/>
        <w:overflowPunct w:val="0"/>
        <w:spacing w:before="73" w:after="120" w:line="256" w:lineRule="auto"/>
        <w:jc w:val="center"/>
        <w:rPr>
          <w:rFonts w:ascii="Times New Roman" w:eastAsia="Times New Roman" w:hAnsi="Times New Roman" w:cs="Times New Roman"/>
          <w:b/>
          <w:bCs/>
          <w:sz w:val="28"/>
          <w:szCs w:val="28"/>
          <w:lang w:eastAsia="zh-CN"/>
        </w:rPr>
      </w:pPr>
      <w:r w:rsidRPr="00F32F79">
        <w:rPr>
          <w:rFonts w:ascii="Times New Roman" w:eastAsia="Times New Roman" w:hAnsi="Times New Roman" w:cs="Times New Roman"/>
          <w:b/>
          <w:bCs/>
          <w:sz w:val="28"/>
          <w:szCs w:val="28"/>
          <w:lang w:eastAsia="zh-CN"/>
        </w:rPr>
        <w:lastRenderedPageBreak/>
        <w:t>4. Контроль и оценка результатов освоения общеобразовательной дисциплины</w:t>
      </w:r>
    </w:p>
    <w:p w:rsidR="00350EF1" w:rsidRPr="00F32F79" w:rsidRDefault="00350EF1" w:rsidP="00F32F79">
      <w:pPr>
        <w:suppressAutoHyphens/>
        <w:kinsoku w:val="0"/>
        <w:overflowPunct w:val="0"/>
        <w:spacing w:before="73" w:after="120" w:line="256" w:lineRule="auto"/>
        <w:ind w:left="222" w:firstLine="551"/>
        <w:jc w:val="both"/>
        <w:rPr>
          <w:rFonts w:ascii="Times New Roman" w:eastAsia="Times New Roman" w:hAnsi="Times New Roman" w:cs="Times New Roman"/>
          <w:sz w:val="28"/>
          <w:szCs w:val="28"/>
          <w:lang w:eastAsia="zh-CN"/>
        </w:rPr>
      </w:pPr>
      <w:r w:rsidRPr="00F32F79">
        <w:rPr>
          <w:rFonts w:ascii="Times New Roman" w:eastAsia="Times New Roman" w:hAnsi="Times New Roman" w:cs="Times New Roman"/>
          <w:sz w:val="28"/>
          <w:szCs w:val="28"/>
          <w:lang w:eastAsia="zh-CN"/>
        </w:rPr>
        <w:t>Контрольиоценкарезультатовосвоениядисциплиныосуществляетсяпреподавателемвпроцессепроведенияпрактическихзанятийилабораторныхработ</w:t>
      </w:r>
      <w:proofErr w:type="gramStart"/>
      <w:r w:rsidRPr="00F32F79">
        <w:rPr>
          <w:rFonts w:ascii="Times New Roman" w:eastAsia="Times New Roman" w:hAnsi="Times New Roman" w:cs="Times New Roman"/>
          <w:sz w:val="28"/>
          <w:szCs w:val="28"/>
          <w:lang w:eastAsia="zh-CN"/>
        </w:rPr>
        <w:t>,т</w:t>
      </w:r>
      <w:proofErr w:type="gramEnd"/>
      <w:r w:rsidRPr="00F32F79">
        <w:rPr>
          <w:rFonts w:ascii="Times New Roman" w:eastAsia="Times New Roman" w:hAnsi="Times New Roman" w:cs="Times New Roman"/>
          <w:sz w:val="28"/>
          <w:szCs w:val="28"/>
          <w:lang w:eastAsia="zh-CN"/>
        </w:rPr>
        <w:t>естирования,а</w:t>
      </w:r>
      <w:r w:rsidR="00F32F79" w:rsidRPr="00F32F79">
        <w:rPr>
          <w:rFonts w:ascii="Times New Roman" w:eastAsia="Times New Roman" w:hAnsi="Times New Roman" w:cs="Times New Roman"/>
          <w:sz w:val="28"/>
          <w:szCs w:val="28"/>
          <w:lang w:eastAsia="zh-CN"/>
        </w:rPr>
        <w:t xml:space="preserve">также </w:t>
      </w:r>
      <w:r w:rsidRPr="00F32F79">
        <w:rPr>
          <w:rFonts w:ascii="Times New Roman" w:eastAsia="Times New Roman" w:hAnsi="Times New Roman" w:cs="Times New Roman"/>
          <w:sz w:val="28"/>
          <w:szCs w:val="28"/>
          <w:lang w:eastAsia="zh-CN"/>
        </w:rPr>
        <w:t>выполнениястудентамииндивидуальныхзаданий,проектов,исследований.</w:t>
      </w:r>
    </w:p>
    <w:p w:rsidR="00350EF1" w:rsidRPr="00F32F79" w:rsidRDefault="00350EF1" w:rsidP="00350EF1">
      <w:pPr>
        <w:suppressAutoHyphens/>
        <w:kinsoku w:val="0"/>
        <w:overflowPunct w:val="0"/>
        <w:spacing w:before="4" w:after="1" w:line="240" w:lineRule="auto"/>
        <w:rPr>
          <w:rFonts w:ascii="Times New Roman" w:eastAsia="Times New Roman" w:hAnsi="Times New Roman" w:cs="Times New Roman"/>
          <w:sz w:val="28"/>
          <w:szCs w:val="28"/>
          <w:lang w:eastAsia="zh-CN"/>
        </w:rPr>
      </w:pPr>
    </w:p>
    <w:tbl>
      <w:tblPr>
        <w:tblW w:w="0" w:type="auto"/>
        <w:tblInd w:w="119" w:type="dxa"/>
        <w:tblLayout w:type="fixed"/>
        <w:tblCellMar>
          <w:left w:w="0" w:type="dxa"/>
          <w:right w:w="0" w:type="dxa"/>
        </w:tblCellMar>
        <w:tblLook w:val="0000" w:firstRow="0" w:lastRow="0" w:firstColumn="0" w:lastColumn="0" w:noHBand="0" w:noVBand="0"/>
      </w:tblPr>
      <w:tblGrid>
        <w:gridCol w:w="2746"/>
        <w:gridCol w:w="4186"/>
        <w:gridCol w:w="2640"/>
      </w:tblGrid>
      <w:tr w:rsidR="00350EF1" w:rsidRPr="00350EF1" w:rsidTr="00350EF1">
        <w:trPr>
          <w:trHeight w:val="827"/>
        </w:trPr>
        <w:tc>
          <w:tcPr>
            <w:tcW w:w="2746" w:type="dxa"/>
            <w:tcBorders>
              <w:top w:val="single" w:sz="4" w:space="0" w:color="000000"/>
              <w:left w:val="single" w:sz="4" w:space="0" w:color="000000"/>
              <w:bottom w:val="single" w:sz="4" w:space="0" w:color="000000"/>
              <w:right w:val="single" w:sz="4" w:space="0" w:color="000000"/>
            </w:tcBorders>
          </w:tcPr>
          <w:p w:rsidR="00350EF1" w:rsidRPr="00350EF1" w:rsidRDefault="00350EF1" w:rsidP="00350EF1">
            <w:pPr>
              <w:widowControl w:val="0"/>
              <w:kinsoku w:val="0"/>
              <w:overflowPunct w:val="0"/>
              <w:autoSpaceDE w:val="0"/>
              <w:autoSpaceDN w:val="0"/>
              <w:adjustRightInd w:val="0"/>
              <w:spacing w:after="0" w:line="276" w:lineRule="exact"/>
              <w:ind w:left="201" w:right="188"/>
              <w:jc w:val="center"/>
              <w:rPr>
                <w:rFonts w:ascii="Times New Roman" w:eastAsia="Times New Roman" w:hAnsi="Times New Roman" w:cs="Times New Roman"/>
                <w:b/>
                <w:bCs/>
                <w:sz w:val="24"/>
                <w:szCs w:val="24"/>
                <w:lang w:eastAsia="ru-RU"/>
              </w:rPr>
            </w:pPr>
            <w:r w:rsidRPr="00350EF1">
              <w:rPr>
                <w:rFonts w:ascii="Times New Roman" w:eastAsia="Times New Roman" w:hAnsi="Times New Roman" w:cs="Times New Roman"/>
                <w:b/>
                <w:bCs/>
                <w:sz w:val="24"/>
                <w:szCs w:val="24"/>
                <w:lang w:eastAsia="ru-RU"/>
              </w:rPr>
              <w:t>Результаты обуч</w:t>
            </w:r>
            <w:r w:rsidRPr="00350EF1">
              <w:rPr>
                <w:rFonts w:ascii="Times New Roman" w:eastAsia="Times New Roman" w:hAnsi="Times New Roman" w:cs="Times New Roman"/>
                <w:b/>
                <w:bCs/>
                <w:sz w:val="24"/>
                <w:szCs w:val="24"/>
                <w:lang w:eastAsia="ru-RU"/>
              </w:rPr>
              <w:t>е</w:t>
            </w:r>
            <w:r w:rsidRPr="00350EF1">
              <w:rPr>
                <w:rFonts w:ascii="Times New Roman" w:eastAsia="Times New Roman" w:hAnsi="Times New Roman" w:cs="Times New Roman"/>
                <w:b/>
                <w:bCs/>
                <w:sz w:val="24"/>
                <w:szCs w:val="24"/>
                <w:lang w:eastAsia="ru-RU"/>
              </w:rPr>
              <w:t>ния</w:t>
            </w:r>
            <w:r w:rsidR="007369DC">
              <w:rPr>
                <w:rFonts w:ascii="Times New Roman" w:eastAsia="Times New Roman" w:hAnsi="Times New Roman" w:cs="Times New Roman"/>
                <w:b/>
                <w:bCs/>
                <w:sz w:val="24"/>
                <w:szCs w:val="24"/>
                <w:lang w:eastAsia="ru-RU"/>
              </w:rPr>
              <w:t xml:space="preserve"> </w:t>
            </w:r>
            <w:r w:rsidRPr="00350EF1">
              <w:rPr>
                <w:rFonts w:ascii="Times New Roman" w:eastAsia="Times New Roman" w:hAnsi="Times New Roman" w:cs="Times New Roman"/>
                <w:b/>
                <w:bCs/>
                <w:sz w:val="24"/>
                <w:szCs w:val="24"/>
                <w:lang w:eastAsia="ru-RU"/>
              </w:rPr>
              <w:t>(освоенные ум</w:t>
            </w:r>
            <w:r w:rsidRPr="00350EF1">
              <w:rPr>
                <w:rFonts w:ascii="Times New Roman" w:eastAsia="Times New Roman" w:hAnsi="Times New Roman" w:cs="Times New Roman"/>
                <w:b/>
                <w:bCs/>
                <w:sz w:val="24"/>
                <w:szCs w:val="24"/>
                <w:lang w:eastAsia="ru-RU"/>
              </w:rPr>
              <w:t>е</w:t>
            </w:r>
            <w:r w:rsidRPr="00350EF1">
              <w:rPr>
                <w:rFonts w:ascii="Times New Roman" w:eastAsia="Times New Roman" w:hAnsi="Times New Roman" w:cs="Times New Roman"/>
                <w:b/>
                <w:bCs/>
                <w:sz w:val="24"/>
                <w:szCs w:val="24"/>
                <w:lang w:eastAsia="ru-RU"/>
              </w:rPr>
              <w:t>ния,</w:t>
            </w:r>
            <w:r w:rsidR="007369DC">
              <w:rPr>
                <w:rFonts w:ascii="Times New Roman" w:eastAsia="Times New Roman" w:hAnsi="Times New Roman" w:cs="Times New Roman"/>
                <w:b/>
                <w:bCs/>
                <w:sz w:val="24"/>
                <w:szCs w:val="24"/>
                <w:lang w:eastAsia="ru-RU"/>
              </w:rPr>
              <w:t xml:space="preserve"> </w:t>
            </w:r>
            <w:r w:rsidRPr="00350EF1">
              <w:rPr>
                <w:rFonts w:ascii="Times New Roman" w:eastAsia="Times New Roman" w:hAnsi="Times New Roman" w:cs="Times New Roman"/>
                <w:b/>
                <w:bCs/>
                <w:sz w:val="24"/>
                <w:szCs w:val="24"/>
                <w:lang w:eastAsia="ru-RU"/>
              </w:rPr>
              <w:t>усвоенные</w:t>
            </w:r>
            <w:r w:rsidR="007369DC">
              <w:rPr>
                <w:rFonts w:ascii="Times New Roman" w:eastAsia="Times New Roman" w:hAnsi="Times New Roman" w:cs="Times New Roman"/>
                <w:b/>
                <w:bCs/>
                <w:sz w:val="24"/>
                <w:szCs w:val="24"/>
                <w:lang w:eastAsia="ru-RU"/>
              </w:rPr>
              <w:t xml:space="preserve"> </w:t>
            </w:r>
            <w:r w:rsidRPr="00350EF1">
              <w:rPr>
                <w:rFonts w:ascii="Times New Roman" w:eastAsia="Times New Roman" w:hAnsi="Times New Roman" w:cs="Times New Roman"/>
                <w:b/>
                <w:bCs/>
                <w:sz w:val="24"/>
                <w:szCs w:val="24"/>
                <w:lang w:eastAsia="ru-RU"/>
              </w:rPr>
              <w:t>знания)</w:t>
            </w:r>
          </w:p>
        </w:tc>
        <w:tc>
          <w:tcPr>
            <w:tcW w:w="4186" w:type="dxa"/>
            <w:tcBorders>
              <w:top w:val="single" w:sz="4" w:space="0" w:color="000000"/>
              <w:left w:val="single" w:sz="4" w:space="0" w:color="000000"/>
              <w:bottom w:val="single" w:sz="4" w:space="0" w:color="000000"/>
              <w:right w:val="single" w:sz="4" w:space="0" w:color="000000"/>
            </w:tcBorders>
          </w:tcPr>
          <w:p w:rsidR="00350EF1" w:rsidRPr="00350EF1" w:rsidRDefault="00350EF1" w:rsidP="00350EF1">
            <w:pPr>
              <w:widowControl w:val="0"/>
              <w:kinsoku w:val="0"/>
              <w:overflowPunct w:val="0"/>
              <w:autoSpaceDE w:val="0"/>
              <w:autoSpaceDN w:val="0"/>
              <w:adjustRightInd w:val="0"/>
              <w:spacing w:after="0" w:line="240" w:lineRule="auto"/>
              <w:ind w:left="1495" w:right="445" w:hanging="1028"/>
              <w:rPr>
                <w:rFonts w:ascii="Times New Roman" w:eastAsia="Times New Roman" w:hAnsi="Times New Roman" w:cs="Times New Roman"/>
                <w:b/>
                <w:bCs/>
                <w:sz w:val="24"/>
                <w:szCs w:val="24"/>
                <w:lang w:eastAsia="ru-RU"/>
              </w:rPr>
            </w:pPr>
            <w:r w:rsidRPr="00350EF1">
              <w:rPr>
                <w:rFonts w:ascii="Times New Roman" w:eastAsia="Times New Roman" w:hAnsi="Times New Roman" w:cs="Times New Roman"/>
                <w:b/>
                <w:bCs/>
                <w:sz w:val="24"/>
                <w:szCs w:val="24"/>
                <w:lang w:eastAsia="ru-RU"/>
              </w:rPr>
              <w:t>Основные показатели оце</w:t>
            </w:r>
            <w:r w:rsidRPr="00350EF1">
              <w:rPr>
                <w:rFonts w:ascii="Times New Roman" w:eastAsia="Times New Roman" w:hAnsi="Times New Roman" w:cs="Times New Roman"/>
                <w:b/>
                <w:bCs/>
                <w:sz w:val="24"/>
                <w:szCs w:val="24"/>
                <w:lang w:eastAsia="ru-RU"/>
              </w:rPr>
              <w:t>н</w:t>
            </w:r>
            <w:r w:rsidRPr="00350EF1">
              <w:rPr>
                <w:rFonts w:ascii="Times New Roman" w:eastAsia="Times New Roman" w:hAnsi="Times New Roman" w:cs="Times New Roman"/>
                <w:b/>
                <w:bCs/>
                <w:sz w:val="24"/>
                <w:szCs w:val="24"/>
                <w:lang w:eastAsia="ru-RU"/>
              </w:rPr>
              <w:t>ки</w:t>
            </w:r>
            <w:r w:rsidR="007369DC">
              <w:rPr>
                <w:rFonts w:ascii="Times New Roman" w:eastAsia="Times New Roman" w:hAnsi="Times New Roman" w:cs="Times New Roman"/>
                <w:b/>
                <w:bCs/>
                <w:sz w:val="24"/>
                <w:szCs w:val="24"/>
                <w:lang w:eastAsia="ru-RU"/>
              </w:rPr>
              <w:t xml:space="preserve"> </w:t>
            </w:r>
            <w:r w:rsidRPr="00350EF1">
              <w:rPr>
                <w:rFonts w:ascii="Times New Roman" w:eastAsia="Times New Roman" w:hAnsi="Times New Roman" w:cs="Times New Roman"/>
                <w:b/>
                <w:bCs/>
                <w:sz w:val="24"/>
                <w:szCs w:val="24"/>
                <w:lang w:eastAsia="ru-RU"/>
              </w:rPr>
              <w:t>результата</w:t>
            </w:r>
          </w:p>
        </w:tc>
        <w:tc>
          <w:tcPr>
            <w:tcW w:w="2640" w:type="dxa"/>
            <w:tcBorders>
              <w:top w:val="single" w:sz="4" w:space="0" w:color="000000"/>
              <w:left w:val="single" w:sz="4" w:space="0" w:color="000000"/>
              <w:bottom w:val="single" w:sz="4" w:space="0" w:color="000000"/>
              <w:right w:val="single" w:sz="4" w:space="0" w:color="000000"/>
            </w:tcBorders>
          </w:tcPr>
          <w:p w:rsidR="00350EF1" w:rsidRPr="00350EF1" w:rsidRDefault="00350EF1" w:rsidP="00350EF1">
            <w:pPr>
              <w:widowControl w:val="0"/>
              <w:kinsoku w:val="0"/>
              <w:overflowPunct w:val="0"/>
              <w:autoSpaceDE w:val="0"/>
              <w:autoSpaceDN w:val="0"/>
              <w:adjustRightInd w:val="0"/>
              <w:spacing w:after="0" w:line="240" w:lineRule="auto"/>
              <w:ind w:left="283" w:right="271" w:firstLine="91"/>
              <w:rPr>
                <w:rFonts w:ascii="Times New Roman" w:eastAsia="Times New Roman" w:hAnsi="Times New Roman" w:cs="Times New Roman"/>
                <w:b/>
                <w:bCs/>
                <w:sz w:val="24"/>
                <w:szCs w:val="24"/>
                <w:lang w:eastAsia="ru-RU"/>
              </w:rPr>
            </w:pPr>
            <w:r w:rsidRPr="00350EF1">
              <w:rPr>
                <w:rFonts w:ascii="Times New Roman" w:eastAsia="Times New Roman" w:hAnsi="Times New Roman" w:cs="Times New Roman"/>
                <w:b/>
                <w:bCs/>
                <w:sz w:val="24"/>
                <w:szCs w:val="24"/>
                <w:lang w:eastAsia="ru-RU"/>
              </w:rPr>
              <w:t>Формы и мет</w:t>
            </w:r>
            <w:r w:rsidRPr="00350EF1">
              <w:rPr>
                <w:rFonts w:ascii="Times New Roman" w:eastAsia="Times New Roman" w:hAnsi="Times New Roman" w:cs="Times New Roman"/>
                <w:b/>
                <w:bCs/>
                <w:sz w:val="24"/>
                <w:szCs w:val="24"/>
                <w:lang w:eastAsia="ru-RU"/>
              </w:rPr>
              <w:t>о</w:t>
            </w:r>
            <w:r w:rsidRPr="00350EF1">
              <w:rPr>
                <w:rFonts w:ascii="Times New Roman" w:eastAsia="Times New Roman" w:hAnsi="Times New Roman" w:cs="Times New Roman"/>
                <w:b/>
                <w:bCs/>
                <w:sz w:val="24"/>
                <w:szCs w:val="24"/>
                <w:lang w:eastAsia="ru-RU"/>
              </w:rPr>
              <w:t>ды</w:t>
            </w:r>
            <w:r w:rsidR="007369DC">
              <w:rPr>
                <w:rFonts w:ascii="Times New Roman" w:eastAsia="Times New Roman" w:hAnsi="Times New Roman" w:cs="Times New Roman"/>
                <w:b/>
                <w:bCs/>
                <w:sz w:val="24"/>
                <w:szCs w:val="24"/>
                <w:lang w:eastAsia="ru-RU"/>
              </w:rPr>
              <w:t xml:space="preserve"> </w:t>
            </w:r>
            <w:r w:rsidRPr="00350EF1">
              <w:rPr>
                <w:rFonts w:ascii="Times New Roman" w:eastAsia="Times New Roman" w:hAnsi="Times New Roman" w:cs="Times New Roman"/>
                <w:b/>
                <w:bCs/>
                <w:sz w:val="24"/>
                <w:szCs w:val="24"/>
                <w:lang w:eastAsia="ru-RU"/>
              </w:rPr>
              <w:t>контроля</w:t>
            </w:r>
            <w:r w:rsidR="007369DC">
              <w:rPr>
                <w:rFonts w:ascii="Times New Roman" w:eastAsia="Times New Roman" w:hAnsi="Times New Roman" w:cs="Times New Roman"/>
                <w:b/>
                <w:bCs/>
                <w:sz w:val="24"/>
                <w:szCs w:val="24"/>
                <w:lang w:eastAsia="ru-RU"/>
              </w:rPr>
              <w:t xml:space="preserve"> </w:t>
            </w:r>
            <w:r w:rsidRPr="00350EF1">
              <w:rPr>
                <w:rFonts w:ascii="Times New Roman" w:eastAsia="Times New Roman" w:hAnsi="Times New Roman" w:cs="Times New Roman"/>
                <w:b/>
                <w:bCs/>
                <w:sz w:val="24"/>
                <w:szCs w:val="24"/>
                <w:lang w:eastAsia="ru-RU"/>
              </w:rPr>
              <w:t>и</w:t>
            </w:r>
            <w:r w:rsidR="007369DC">
              <w:rPr>
                <w:rFonts w:ascii="Times New Roman" w:eastAsia="Times New Roman" w:hAnsi="Times New Roman" w:cs="Times New Roman"/>
                <w:b/>
                <w:bCs/>
                <w:sz w:val="24"/>
                <w:szCs w:val="24"/>
                <w:lang w:eastAsia="ru-RU"/>
              </w:rPr>
              <w:t xml:space="preserve"> </w:t>
            </w:r>
            <w:r w:rsidRPr="00350EF1">
              <w:rPr>
                <w:rFonts w:ascii="Times New Roman" w:eastAsia="Times New Roman" w:hAnsi="Times New Roman" w:cs="Times New Roman"/>
                <w:b/>
                <w:bCs/>
                <w:sz w:val="24"/>
                <w:szCs w:val="24"/>
                <w:lang w:eastAsia="ru-RU"/>
              </w:rPr>
              <w:t>о</w:t>
            </w:r>
            <w:r w:rsidRPr="00350EF1">
              <w:rPr>
                <w:rFonts w:ascii="Times New Roman" w:eastAsia="Times New Roman" w:hAnsi="Times New Roman" w:cs="Times New Roman"/>
                <w:b/>
                <w:bCs/>
                <w:sz w:val="24"/>
                <w:szCs w:val="24"/>
                <w:lang w:eastAsia="ru-RU"/>
              </w:rPr>
              <w:t>ценки</w:t>
            </w:r>
          </w:p>
        </w:tc>
      </w:tr>
      <w:tr w:rsidR="00350EF1" w:rsidRPr="00350EF1" w:rsidTr="00350EF1">
        <w:trPr>
          <w:trHeight w:val="6900"/>
        </w:trPr>
        <w:tc>
          <w:tcPr>
            <w:tcW w:w="2746" w:type="dxa"/>
            <w:tcBorders>
              <w:top w:val="single" w:sz="4" w:space="0" w:color="000000"/>
              <w:left w:val="single" w:sz="4" w:space="0" w:color="000000"/>
              <w:bottom w:val="single" w:sz="4" w:space="0" w:color="000000"/>
              <w:right w:val="single" w:sz="4" w:space="0" w:color="000000"/>
            </w:tcBorders>
          </w:tcPr>
          <w:p w:rsidR="00350EF1" w:rsidRPr="00350EF1" w:rsidRDefault="00350EF1" w:rsidP="00350EF1">
            <w:pPr>
              <w:widowControl w:val="0"/>
              <w:kinsoku w:val="0"/>
              <w:overflowPunct w:val="0"/>
              <w:autoSpaceDE w:val="0"/>
              <w:autoSpaceDN w:val="0"/>
              <w:adjustRightInd w:val="0"/>
              <w:spacing w:after="0" w:line="272" w:lineRule="exact"/>
              <w:ind w:left="107"/>
              <w:rPr>
                <w:rFonts w:ascii="Times New Roman" w:eastAsia="Times New Roman" w:hAnsi="Times New Roman" w:cs="Times New Roman"/>
                <w:b/>
                <w:bCs/>
                <w:sz w:val="24"/>
                <w:szCs w:val="24"/>
                <w:lang w:eastAsia="ru-RU"/>
              </w:rPr>
            </w:pPr>
            <w:r w:rsidRPr="00350EF1">
              <w:rPr>
                <w:rFonts w:ascii="Times New Roman" w:eastAsia="Times New Roman" w:hAnsi="Times New Roman" w:cs="Times New Roman"/>
                <w:b/>
                <w:bCs/>
                <w:sz w:val="24"/>
                <w:szCs w:val="24"/>
                <w:lang w:eastAsia="ru-RU"/>
              </w:rPr>
              <w:t>Умения</w:t>
            </w:r>
          </w:p>
          <w:p w:rsidR="00350EF1" w:rsidRPr="00350EF1" w:rsidRDefault="00350EF1" w:rsidP="00350EF1">
            <w:pPr>
              <w:widowControl w:val="0"/>
              <w:kinsoku w:val="0"/>
              <w:overflowPunct w:val="0"/>
              <w:autoSpaceDE w:val="0"/>
              <w:autoSpaceDN w:val="0"/>
              <w:adjustRightInd w:val="0"/>
              <w:spacing w:after="0" w:line="240" w:lineRule="auto"/>
              <w:ind w:left="107" w:right="281"/>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осваивать и попо</w:t>
            </w:r>
            <w:r w:rsidRPr="00350EF1">
              <w:rPr>
                <w:rFonts w:ascii="Times New Roman" w:eastAsia="Times New Roman" w:hAnsi="Times New Roman" w:cs="Times New Roman"/>
                <w:sz w:val="24"/>
                <w:szCs w:val="24"/>
                <w:lang w:eastAsia="ru-RU"/>
              </w:rPr>
              <w:t>л</w:t>
            </w:r>
            <w:r w:rsidRPr="00350EF1">
              <w:rPr>
                <w:rFonts w:ascii="Times New Roman" w:eastAsia="Times New Roman" w:hAnsi="Times New Roman" w:cs="Times New Roman"/>
                <w:sz w:val="24"/>
                <w:szCs w:val="24"/>
                <w:lang w:eastAsia="ru-RU"/>
              </w:rPr>
              <w:t>нять</w:t>
            </w:r>
            <w:r w:rsidR="00AC7CCE">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систематические</w:t>
            </w:r>
            <w:r w:rsidR="00AC7CCE">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зн</w:t>
            </w:r>
            <w:r w:rsidRPr="00350EF1">
              <w:rPr>
                <w:rFonts w:ascii="Times New Roman" w:eastAsia="Times New Roman" w:hAnsi="Times New Roman" w:cs="Times New Roman"/>
                <w:sz w:val="24"/>
                <w:szCs w:val="24"/>
                <w:lang w:eastAsia="ru-RU"/>
              </w:rPr>
              <w:t>а</w:t>
            </w:r>
            <w:r w:rsidRPr="00350EF1">
              <w:rPr>
                <w:rFonts w:ascii="Times New Roman" w:eastAsia="Times New Roman" w:hAnsi="Times New Roman" w:cs="Times New Roman"/>
                <w:sz w:val="24"/>
                <w:szCs w:val="24"/>
                <w:lang w:eastAsia="ru-RU"/>
              </w:rPr>
              <w:t>ния;</w:t>
            </w:r>
          </w:p>
          <w:p w:rsidR="00350EF1" w:rsidRPr="00350EF1" w:rsidRDefault="00350EF1" w:rsidP="00350EF1">
            <w:pPr>
              <w:widowControl w:val="0"/>
              <w:kinsoku w:val="0"/>
              <w:overflowPunct w:val="0"/>
              <w:autoSpaceDE w:val="0"/>
              <w:autoSpaceDN w:val="0"/>
              <w:adjustRightInd w:val="0"/>
              <w:spacing w:after="0" w:line="240" w:lineRule="auto"/>
              <w:ind w:left="107" w:right="567"/>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планировать и</w:t>
            </w:r>
            <w:r w:rsidR="00AC7CCE">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осуществлять</w:t>
            </w:r>
            <w:r w:rsidR="00AC7CCE">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пр</w:t>
            </w:r>
            <w:r w:rsidRPr="00350EF1">
              <w:rPr>
                <w:rFonts w:ascii="Times New Roman" w:eastAsia="Times New Roman" w:hAnsi="Times New Roman" w:cs="Times New Roman"/>
                <w:sz w:val="24"/>
                <w:szCs w:val="24"/>
                <w:lang w:eastAsia="ru-RU"/>
              </w:rPr>
              <w:t>о</w:t>
            </w:r>
            <w:r w:rsidRPr="00350EF1">
              <w:rPr>
                <w:rFonts w:ascii="Times New Roman" w:eastAsia="Times New Roman" w:hAnsi="Times New Roman" w:cs="Times New Roman"/>
                <w:sz w:val="24"/>
                <w:szCs w:val="24"/>
                <w:lang w:eastAsia="ru-RU"/>
              </w:rPr>
              <w:t>ектную и</w:t>
            </w:r>
            <w:r w:rsidR="00AC7CCE">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исслед</w:t>
            </w:r>
            <w:r w:rsidRPr="00350EF1">
              <w:rPr>
                <w:rFonts w:ascii="Times New Roman" w:eastAsia="Times New Roman" w:hAnsi="Times New Roman" w:cs="Times New Roman"/>
                <w:sz w:val="24"/>
                <w:szCs w:val="24"/>
                <w:lang w:eastAsia="ru-RU"/>
              </w:rPr>
              <w:t>о</w:t>
            </w:r>
            <w:r w:rsidRPr="00350EF1">
              <w:rPr>
                <w:rFonts w:ascii="Times New Roman" w:eastAsia="Times New Roman" w:hAnsi="Times New Roman" w:cs="Times New Roman"/>
                <w:sz w:val="24"/>
                <w:szCs w:val="24"/>
                <w:lang w:eastAsia="ru-RU"/>
              </w:rPr>
              <w:t>вательскую</w:t>
            </w:r>
            <w:r w:rsidR="00AC7CCE">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де</w:t>
            </w:r>
            <w:r w:rsidRPr="00350EF1">
              <w:rPr>
                <w:rFonts w:ascii="Times New Roman" w:eastAsia="Times New Roman" w:hAnsi="Times New Roman" w:cs="Times New Roman"/>
                <w:sz w:val="24"/>
                <w:szCs w:val="24"/>
                <w:lang w:eastAsia="ru-RU"/>
              </w:rPr>
              <w:t>я</w:t>
            </w:r>
            <w:r w:rsidRPr="00350EF1">
              <w:rPr>
                <w:rFonts w:ascii="Times New Roman" w:eastAsia="Times New Roman" w:hAnsi="Times New Roman" w:cs="Times New Roman"/>
                <w:sz w:val="24"/>
                <w:szCs w:val="24"/>
                <w:lang w:eastAsia="ru-RU"/>
              </w:rPr>
              <w:t>тельность;</w:t>
            </w:r>
            <w:r w:rsidR="00AC7CCE">
              <w:rPr>
                <w:rFonts w:ascii="Times New Roman" w:eastAsia="Times New Roman" w:hAnsi="Times New Roman" w:cs="Times New Roman"/>
                <w:sz w:val="24"/>
                <w:szCs w:val="24"/>
                <w:lang w:eastAsia="ru-RU"/>
              </w:rPr>
              <w:t xml:space="preserve"> </w:t>
            </w:r>
            <w:proofErr w:type="spellStart"/>
            <w:r w:rsidRPr="00350EF1">
              <w:rPr>
                <w:rFonts w:ascii="Times New Roman" w:eastAsia="Times New Roman" w:hAnsi="Times New Roman" w:cs="Times New Roman"/>
                <w:sz w:val="24"/>
                <w:szCs w:val="24"/>
                <w:lang w:eastAsia="ru-RU"/>
              </w:rPr>
              <w:t>решат</w:t>
            </w:r>
            <w:r w:rsidRPr="00350EF1">
              <w:rPr>
                <w:rFonts w:ascii="Times New Roman" w:eastAsia="Times New Roman" w:hAnsi="Times New Roman" w:cs="Times New Roman"/>
                <w:sz w:val="24"/>
                <w:szCs w:val="24"/>
                <w:lang w:eastAsia="ru-RU"/>
              </w:rPr>
              <w:t>ь</w:t>
            </w:r>
            <w:r w:rsidRPr="00350EF1">
              <w:rPr>
                <w:rFonts w:ascii="Times New Roman" w:eastAsia="Times New Roman" w:hAnsi="Times New Roman" w:cs="Times New Roman"/>
                <w:sz w:val="24"/>
                <w:szCs w:val="24"/>
                <w:lang w:eastAsia="ru-RU"/>
              </w:rPr>
              <w:t>личностно</w:t>
            </w:r>
            <w:proofErr w:type="spellEnd"/>
            <w:r w:rsidR="00AC7CCE">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и</w:t>
            </w:r>
          </w:p>
          <w:p w:rsidR="00350EF1" w:rsidRPr="00350EF1" w:rsidRDefault="00350EF1" w:rsidP="00350EF1">
            <w:pPr>
              <w:widowControl w:val="0"/>
              <w:kinsoku w:val="0"/>
              <w:overflowPunct w:val="0"/>
              <w:autoSpaceDE w:val="0"/>
              <w:autoSpaceDN w:val="0"/>
              <w:adjustRightInd w:val="0"/>
              <w:spacing w:after="0" w:line="240" w:lineRule="auto"/>
              <w:ind w:left="107" w:right="240"/>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социально значим</w:t>
            </w:r>
            <w:r w:rsidR="00AC7CCE">
              <w:rPr>
                <w:rFonts w:ascii="Times New Roman" w:eastAsia="Times New Roman" w:hAnsi="Times New Roman" w:cs="Times New Roman"/>
                <w:sz w:val="24"/>
                <w:szCs w:val="24"/>
                <w:lang w:eastAsia="ru-RU"/>
              </w:rPr>
              <w:t xml:space="preserve"> </w:t>
            </w:r>
            <w:proofErr w:type="gramStart"/>
            <w:r w:rsidRPr="00350EF1">
              <w:rPr>
                <w:rFonts w:ascii="Times New Roman" w:eastAsia="Times New Roman" w:hAnsi="Times New Roman" w:cs="Times New Roman"/>
                <w:sz w:val="24"/>
                <w:szCs w:val="24"/>
                <w:lang w:eastAsia="ru-RU"/>
              </w:rPr>
              <w:t>про</w:t>
            </w:r>
            <w:r w:rsidR="00AC7CCE">
              <w:rPr>
                <w:rFonts w:ascii="Times New Roman" w:eastAsia="Times New Roman" w:hAnsi="Times New Roman" w:cs="Times New Roman"/>
                <w:sz w:val="24"/>
                <w:szCs w:val="24"/>
                <w:lang w:eastAsia="ru-RU"/>
              </w:rPr>
              <w:t>блемы</w:t>
            </w:r>
            <w:proofErr w:type="gramEnd"/>
            <w:r w:rsidR="00AC7CCE">
              <w:rPr>
                <w:rFonts w:ascii="Times New Roman" w:eastAsia="Times New Roman" w:hAnsi="Times New Roman" w:cs="Times New Roman"/>
                <w:sz w:val="24"/>
                <w:szCs w:val="24"/>
                <w:lang w:eastAsia="ru-RU"/>
              </w:rPr>
              <w:t xml:space="preserve"> и вопло</w:t>
            </w:r>
            <w:r w:rsidRPr="00350EF1">
              <w:rPr>
                <w:rFonts w:ascii="Times New Roman" w:eastAsia="Times New Roman" w:hAnsi="Times New Roman" w:cs="Times New Roman"/>
                <w:sz w:val="24"/>
                <w:szCs w:val="24"/>
                <w:lang w:eastAsia="ru-RU"/>
              </w:rPr>
              <w:t>щать</w:t>
            </w:r>
            <w:r w:rsidR="00AC7CCE">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найденные решения в</w:t>
            </w:r>
            <w:r w:rsidR="00AC7CCE">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практику;</w:t>
            </w:r>
            <w:r w:rsidR="00AC7CCE">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использ</w:t>
            </w:r>
            <w:r w:rsidRPr="00350EF1">
              <w:rPr>
                <w:rFonts w:ascii="Times New Roman" w:eastAsia="Times New Roman" w:hAnsi="Times New Roman" w:cs="Times New Roman"/>
                <w:sz w:val="24"/>
                <w:szCs w:val="24"/>
                <w:lang w:eastAsia="ru-RU"/>
              </w:rPr>
              <w:t>о</w:t>
            </w:r>
            <w:r w:rsidRPr="00350EF1">
              <w:rPr>
                <w:rFonts w:ascii="Times New Roman" w:eastAsia="Times New Roman" w:hAnsi="Times New Roman" w:cs="Times New Roman"/>
                <w:sz w:val="24"/>
                <w:szCs w:val="24"/>
                <w:lang w:eastAsia="ru-RU"/>
              </w:rPr>
              <w:t>вать ИКТ в</w:t>
            </w:r>
            <w:r w:rsidR="00AC7CCE">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целях</w:t>
            </w:r>
            <w:r w:rsidR="00AC7CCE">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об</w:t>
            </w:r>
            <w:r w:rsidRPr="00350EF1">
              <w:rPr>
                <w:rFonts w:ascii="Times New Roman" w:eastAsia="Times New Roman" w:hAnsi="Times New Roman" w:cs="Times New Roman"/>
                <w:sz w:val="24"/>
                <w:szCs w:val="24"/>
                <w:lang w:eastAsia="ru-RU"/>
              </w:rPr>
              <w:t>у</w:t>
            </w:r>
            <w:r w:rsidRPr="00350EF1">
              <w:rPr>
                <w:rFonts w:ascii="Times New Roman" w:eastAsia="Times New Roman" w:hAnsi="Times New Roman" w:cs="Times New Roman"/>
                <w:sz w:val="24"/>
                <w:szCs w:val="24"/>
                <w:lang w:eastAsia="ru-RU"/>
              </w:rPr>
              <w:t>чения</w:t>
            </w:r>
            <w:r w:rsidR="00AC7CCE">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и</w:t>
            </w:r>
            <w:r w:rsidR="00AC7CCE">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ра</w:t>
            </w:r>
            <w:r w:rsidRPr="00350EF1">
              <w:rPr>
                <w:rFonts w:ascii="Times New Roman" w:eastAsia="Times New Roman" w:hAnsi="Times New Roman" w:cs="Times New Roman"/>
                <w:sz w:val="24"/>
                <w:szCs w:val="24"/>
                <w:lang w:eastAsia="ru-RU"/>
              </w:rPr>
              <w:t>з</w:t>
            </w:r>
            <w:r w:rsidRPr="00350EF1">
              <w:rPr>
                <w:rFonts w:ascii="Times New Roman" w:eastAsia="Times New Roman" w:hAnsi="Times New Roman" w:cs="Times New Roman"/>
                <w:sz w:val="24"/>
                <w:szCs w:val="24"/>
                <w:lang w:eastAsia="ru-RU"/>
              </w:rPr>
              <w:t>вития;</w:t>
            </w:r>
          </w:p>
          <w:p w:rsidR="00350EF1" w:rsidRPr="00350EF1" w:rsidRDefault="00350EF1" w:rsidP="00350EF1">
            <w:pPr>
              <w:widowControl w:val="0"/>
              <w:kinsoku w:val="0"/>
              <w:overflowPunct w:val="0"/>
              <w:autoSpaceDE w:val="0"/>
              <w:autoSpaceDN w:val="0"/>
              <w:adjustRightInd w:val="0"/>
              <w:spacing w:after="0" w:line="240" w:lineRule="auto"/>
              <w:ind w:left="107" w:right="498"/>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пополнять знания из</w:t>
            </w:r>
            <w:r w:rsidR="007369DC">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разнообразных</w:t>
            </w:r>
            <w:r w:rsidR="007369DC">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и</w:t>
            </w:r>
            <w:r w:rsidRPr="00350EF1">
              <w:rPr>
                <w:rFonts w:ascii="Times New Roman" w:eastAsia="Times New Roman" w:hAnsi="Times New Roman" w:cs="Times New Roman"/>
                <w:sz w:val="24"/>
                <w:szCs w:val="24"/>
                <w:lang w:eastAsia="ru-RU"/>
              </w:rPr>
              <w:t>с</w:t>
            </w:r>
            <w:r w:rsidRPr="00350EF1">
              <w:rPr>
                <w:rFonts w:ascii="Times New Roman" w:eastAsia="Times New Roman" w:hAnsi="Times New Roman" w:cs="Times New Roman"/>
                <w:sz w:val="24"/>
                <w:szCs w:val="24"/>
                <w:lang w:eastAsia="ru-RU"/>
              </w:rPr>
              <w:t>точников</w:t>
            </w:r>
          </w:p>
          <w:p w:rsidR="00350EF1" w:rsidRPr="00350EF1" w:rsidRDefault="00350EF1" w:rsidP="00350EF1">
            <w:pPr>
              <w:widowControl w:val="0"/>
              <w:kinsoku w:val="0"/>
              <w:overflowPunct w:val="0"/>
              <w:autoSpaceDE w:val="0"/>
              <w:autoSpaceDN w:val="0"/>
              <w:adjustRightInd w:val="0"/>
              <w:spacing w:after="0" w:line="240" w:lineRule="auto"/>
              <w:ind w:left="107" w:right="441"/>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информации;</w:t>
            </w:r>
            <w:r w:rsidR="007369DC">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ра</w:t>
            </w:r>
            <w:r w:rsidRPr="00350EF1">
              <w:rPr>
                <w:rFonts w:ascii="Times New Roman" w:eastAsia="Times New Roman" w:hAnsi="Times New Roman" w:cs="Times New Roman"/>
                <w:sz w:val="24"/>
                <w:szCs w:val="24"/>
                <w:lang w:eastAsia="ru-RU"/>
              </w:rPr>
              <w:t>с</w:t>
            </w:r>
            <w:r w:rsidRPr="00350EF1">
              <w:rPr>
                <w:rFonts w:ascii="Times New Roman" w:eastAsia="Times New Roman" w:hAnsi="Times New Roman" w:cs="Times New Roman"/>
                <w:sz w:val="24"/>
                <w:szCs w:val="24"/>
                <w:lang w:eastAsia="ru-RU"/>
              </w:rPr>
              <w:t>пространять опыт</w:t>
            </w:r>
            <w:r w:rsidR="007369DC">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творческой</w:t>
            </w:r>
          </w:p>
          <w:p w:rsidR="00350EF1" w:rsidRPr="00350EF1" w:rsidRDefault="00350EF1" w:rsidP="00350EF1">
            <w:pPr>
              <w:widowControl w:val="0"/>
              <w:kinsoku w:val="0"/>
              <w:overflowPunct w:val="0"/>
              <w:autoSpaceDE w:val="0"/>
              <w:autoSpaceDN w:val="0"/>
              <w:adjustRightInd w:val="0"/>
              <w:spacing w:after="0" w:line="240" w:lineRule="auto"/>
              <w:ind w:left="107"/>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деятельности;</w:t>
            </w:r>
          </w:p>
          <w:p w:rsidR="00350EF1" w:rsidRPr="00350EF1" w:rsidRDefault="00350EF1" w:rsidP="00350EF1">
            <w:pPr>
              <w:widowControl w:val="0"/>
              <w:kinsoku w:val="0"/>
              <w:overflowPunct w:val="0"/>
              <w:autoSpaceDE w:val="0"/>
              <w:autoSpaceDN w:val="0"/>
              <w:adjustRightInd w:val="0"/>
              <w:spacing w:after="0" w:line="261" w:lineRule="exact"/>
              <w:ind w:left="107"/>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публично</w:t>
            </w:r>
            <w:r w:rsidR="007369DC">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выступать</w:t>
            </w:r>
          </w:p>
        </w:tc>
        <w:tc>
          <w:tcPr>
            <w:tcW w:w="4186" w:type="dxa"/>
            <w:tcBorders>
              <w:top w:val="single" w:sz="4" w:space="0" w:color="000000"/>
              <w:left w:val="single" w:sz="4" w:space="0" w:color="000000"/>
              <w:bottom w:val="single" w:sz="4" w:space="0" w:color="000000"/>
              <w:right w:val="single" w:sz="4" w:space="0" w:color="000000"/>
            </w:tcBorders>
          </w:tcPr>
          <w:p w:rsidR="00350EF1" w:rsidRPr="00350EF1" w:rsidRDefault="00350EF1" w:rsidP="00350EF1">
            <w:pPr>
              <w:widowControl w:val="0"/>
              <w:kinsoku w:val="0"/>
              <w:overflowPunct w:val="0"/>
              <w:autoSpaceDE w:val="0"/>
              <w:autoSpaceDN w:val="0"/>
              <w:adjustRightInd w:val="0"/>
              <w:spacing w:after="0" w:line="270" w:lineRule="exact"/>
              <w:ind w:left="107"/>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Планирование</w:t>
            </w:r>
            <w:r w:rsidR="00A7204F">
              <w:rPr>
                <w:rFonts w:ascii="Times New Roman" w:eastAsia="Times New Roman" w:hAnsi="Times New Roman" w:cs="Times New Roman"/>
                <w:sz w:val="24"/>
                <w:szCs w:val="24"/>
                <w:lang w:eastAsia="ru-RU"/>
              </w:rPr>
              <w:t xml:space="preserve"> </w:t>
            </w:r>
            <w:proofErr w:type="gramStart"/>
            <w:r w:rsidRPr="00350EF1">
              <w:rPr>
                <w:rFonts w:ascii="Times New Roman" w:eastAsia="Times New Roman" w:hAnsi="Times New Roman" w:cs="Times New Roman"/>
                <w:sz w:val="24"/>
                <w:szCs w:val="24"/>
                <w:lang w:eastAsia="ru-RU"/>
              </w:rPr>
              <w:t>проектной</w:t>
            </w:r>
            <w:proofErr w:type="gramEnd"/>
            <w:r w:rsidRPr="00350EF1">
              <w:rPr>
                <w:rFonts w:ascii="Times New Roman" w:eastAsia="Times New Roman" w:hAnsi="Times New Roman" w:cs="Times New Roman"/>
                <w:sz w:val="24"/>
                <w:szCs w:val="24"/>
                <w:lang w:eastAsia="ru-RU"/>
              </w:rPr>
              <w:t>,</w:t>
            </w:r>
          </w:p>
          <w:p w:rsidR="00350EF1" w:rsidRPr="00350EF1" w:rsidRDefault="00350EF1" w:rsidP="00350EF1">
            <w:pPr>
              <w:widowControl w:val="0"/>
              <w:kinsoku w:val="0"/>
              <w:overflowPunct w:val="0"/>
              <w:autoSpaceDE w:val="0"/>
              <w:autoSpaceDN w:val="0"/>
              <w:adjustRightInd w:val="0"/>
              <w:spacing w:after="0" w:line="240" w:lineRule="auto"/>
              <w:ind w:left="107" w:right="136"/>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исследовательской деятельности.</w:t>
            </w:r>
            <w:r w:rsidR="00A7204F">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И</w:t>
            </w:r>
            <w:r w:rsidRPr="00350EF1">
              <w:rPr>
                <w:rFonts w:ascii="Times New Roman" w:eastAsia="Times New Roman" w:hAnsi="Times New Roman" w:cs="Times New Roman"/>
                <w:sz w:val="24"/>
                <w:szCs w:val="24"/>
                <w:lang w:eastAsia="ru-RU"/>
              </w:rPr>
              <w:t>с</w:t>
            </w:r>
            <w:r w:rsidRPr="00350EF1">
              <w:rPr>
                <w:rFonts w:ascii="Times New Roman" w:eastAsia="Times New Roman" w:hAnsi="Times New Roman" w:cs="Times New Roman"/>
                <w:sz w:val="24"/>
                <w:szCs w:val="24"/>
                <w:lang w:eastAsia="ru-RU"/>
              </w:rPr>
              <w:t>пользование</w:t>
            </w:r>
            <w:r w:rsidR="00A7204F">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ИКТ</w:t>
            </w:r>
            <w:r w:rsidR="00A7204F">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в</w:t>
            </w:r>
            <w:r w:rsidR="00A7204F">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целях</w:t>
            </w:r>
            <w:r w:rsidR="00A7204F">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обуч</w:t>
            </w:r>
            <w:r w:rsidRPr="00350EF1">
              <w:rPr>
                <w:rFonts w:ascii="Times New Roman" w:eastAsia="Times New Roman" w:hAnsi="Times New Roman" w:cs="Times New Roman"/>
                <w:sz w:val="24"/>
                <w:szCs w:val="24"/>
                <w:lang w:eastAsia="ru-RU"/>
              </w:rPr>
              <w:t>е</w:t>
            </w:r>
            <w:r w:rsidRPr="00350EF1">
              <w:rPr>
                <w:rFonts w:ascii="Times New Roman" w:eastAsia="Times New Roman" w:hAnsi="Times New Roman" w:cs="Times New Roman"/>
                <w:sz w:val="24"/>
                <w:szCs w:val="24"/>
                <w:lang w:eastAsia="ru-RU"/>
              </w:rPr>
              <w:t>ния</w:t>
            </w:r>
            <w:r w:rsidR="00A7204F">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и</w:t>
            </w:r>
            <w:r w:rsidR="00A7204F">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развития.</w:t>
            </w:r>
          </w:p>
          <w:p w:rsidR="00350EF1" w:rsidRPr="00350EF1" w:rsidRDefault="00350EF1" w:rsidP="00350EF1">
            <w:pPr>
              <w:widowControl w:val="0"/>
              <w:kinsoku w:val="0"/>
              <w:overflowPunct w:val="0"/>
              <w:autoSpaceDE w:val="0"/>
              <w:autoSpaceDN w:val="0"/>
              <w:adjustRightInd w:val="0"/>
              <w:spacing w:after="0" w:line="240" w:lineRule="auto"/>
              <w:ind w:left="107" w:right="162"/>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Пополнение</w:t>
            </w:r>
            <w:r w:rsidR="00A7204F">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знания</w:t>
            </w:r>
            <w:r w:rsidR="00A7204F">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из</w:t>
            </w:r>
            <w:r w:rsidR="00A7204F">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разнообразн</w:t>
            </w:r>
            <w:r w:rsidRPr="00350EF1">
              <w:rPr>
                <w:rFonts w:ascii="Times New Roman" w:eastAsia="Times New Roman" w:hAnsi="Times New Roman" w:cs="Times New Roman"/>
                <w:sz w:val="24"/>
                <w:szCs w:val="24"/>
                <w:lang w:eastAsia="ru-RU"/>
              </w:rPr>
              <w:t>ы</w:t>
            </w:r>
            <w:r w:rsidRPr="00350EF1">
              <w:rPr>
                <w:rFonts w:ascii="Times New Roman" w:eastAsia="Times New Roman" w:hAnsi="Times New Roman" w:cs="Times New Roman"/>
                <w:sz w:val="24"/>
                <w:szCs w:val="24"/>
                <w:lang w:eastAsia="ru-RU"/>
              </w:rPr>
              <w:t>х</w:t>
            </w:r>
            <w:r w:rsidR="00A7204F">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источников</w:t>
            </w:r>
            <w:r w:rsidR="00A7204F">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информации.</w:t>
            </w:r>
          </w:p>
          <w:p w:rsidR="00350EF1" w:rsidRPr="00350EF1" w:rsidRDefault="00350EF1" w:rsidP="00350EF1">
            <w:pPr>
              <w:widowControl w:val="0"/>
              <w:kinsoku w:val="0"/>
              <w:overflowPunct w:val="0"/>
              <w:autoSpaceDE w:val="0"/>
              <w:autoSpaceDN w:val="0"/>
              <w:adjustRightInd w:val="0"/>
              <w:spacing w:after="0" w:line="240" w:lineRule="auto"/>
              <w:ind w:left="107" w:right="408"/>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Распространение</w:t>
            </w:r>
            <w:r w:rsidR="007369DC">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опыта</w:t>
            </w:r>
            <w:r w:rsidR="007369DC">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творч</w:t>
            </w:r>
            <w:r w:rsidRPr="00350EF1">
              <w:rPr>
                <w:rFonts w:ascii="Times New Roman" w:eastAsia="Times New Roman" w:hAnsi="Times New Roman" w:cs="Times New Roman"/>
                <w:sz w:val="24"/>
                <w:szCs w:val="24"/>
                <w:lang w:eastAsia="ru-RU"/>
              </w:rPr>
              <w:t>е</w:t>
            </w:r>
            <w:r w:rsidRPr="00350EF1">
              <w:rPr>
                <w:rFonts w:ascii="Times New Roman" w:eastAsia="Times New Roman" w:hAnsi="Times New Roman" w:cs="Times New Roman"/>
                <w:sz w:val="24"/>
                <w:szCs w:val="24"/>
                <w:lang w:eastAsia="ru-RU"/>
              </w:rPr>
              <w:t>ской</w:t>
            </w:r>
            <w:r w:rsidR="007369DC">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деятельности.</w:t>
            </w:r>
          </w:p>
          <w:p w:rsidR="00350EF1" w:rsidRPr="00350EF1" w:rsidRDefault="00350EF1" w:rsidP="00350EF1">
            <w:pPr>
              <w:widowControl w:val="0"/>
              <w:kinsoku w:val="0"/>
              <w:overflowPunct w:val="0"/>
              <w:autoSpaceDE w:val="0"/>
              <w:autoSpaceDN w:val="0"/>
              <w:adjustRightInd w:val="0"/>
              <w:spacing w:after="0" w:line="240" w:lineRule="auto"/>
              <w:ind w:left="107"/>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Публичное</w:t>
            </w:r>
            <w:r w:rsidR="007369DC">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выступление</w:t>
            </w:r>
          </w:p>
        </w:tc>
        <w:tc>
          <w:tcPr>
            <w:tcW w:w="2640" w:type="dxa"/>
            <w:tcBorders>
              <w:top w:val="single" w:sz="4" w:space="0" w:color="000000"/>
              <w:left w:val="single" w:sz="4" w:space="0" w:color="000000"/>
              <w:bottom w:val="single" w:sz="4" w:space="0" w:color="000000"/>
              <w:right w:val="single" w:sz="4" w:space="0" w:color="000000"/>
            </w:tcBorders>
          </w:tcPr>
          <w:p w:rsidR="00350EF1" w:rsidRPr="00350EF1" w:rsidRDefault="00350EF1" w:rsidP="00350EF1">
            <w:pPr>
              <w:widowControl w:val="0"/>
              <w:numPr>
                <w:ilvl w:val="0"/>
                <w:numId w:val="34"/>
              </w:numPr>
              <w:tabs>
                <w:tab w:val="left" w:pos="469"/>
              </w:tabs>
              <w:kinsoku w:val="0"/>
              <w:overflowPunct w:val="0"/>
              <w:autoSpaceDE w:val="0"/>
              <w:autoSpaceDN w:val="0"/>
              <w:adjustRightInd w:val="0"/>
              <w:spacing w:after="0" w:line="287" w:lineRule="exact"/>
              <w:ind w:hanging="361"/>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Тестирование</w:t>
            </w:r>
          </w:p>
          <w:p w:rsidR="00350EF1" w:rsidRPr="00350EF1" w:rsidRDefault="00350EF1" w:rsidP="00350EF1">
            <w:pPr>
              <w:widowControl w:val="0"/>
              <w:numPr>
                <w:ilvl w:val="0"/>
                <w:numId w:val="34"/>
              </w:numPr>
              <w:tabs>
                <w:tab w:val="left" w:pos="469"/>
              </w:tabs>
              <w:kinsoku w:val="0"/>
              <w:overflowPunct w:val="0"/>
              <w:autoSpaceDE w:val="0"/>
              <w:autoSpaceDN w:val="0"/>
              <w:adjustRightInd w:val="0"/>
              <w:spacing w:after="0" w:line="240" w:lineRule="auto"/>
              <w:ind w:right="536"/>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Устные</w:t>
            </w:r>
            <w:r w:rsidR="007369DC">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в</w:t>
            </w:r>
            <w:r w:rsidRPr="00350EF1">
              <w:rPr>
                <w:rFonts w:ascii="Times New Roman" w:eastAsia="Times New Roman" w:hAnsi="Times New Roman" w:cs="Times New Roman"/>
                <w:sz w:val="24"/>
                <w:szCs w:val="24"/>
                <w:lang w:eastAsia="ru-RU"/>
              </w:rPr>
              <w:t>ы</w:t>
            </w:r>
            <w:r w:rsidRPr="00350EF1">
              <w:rPr>
                <w:rFonts w:ascii="Times New Roman" w:eastAsia="Times New Roman" w:hAnsi="Times New Roman" w:cs="Times New Roman"/>
                <w:sz w:val="24"/>
                <w:szCs w:val="24"/>
                <w:lang w:eastAsia="ru-RU"/>
              </w:rPr>
              <w:t>ступления</w:t>
            </w:r>
            <w:r w:rsidR="007369DC">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 xml:space="preserve"> на</w:t>
            </w:r>
            <w:r w:rsidR="007369DC">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семинарах</w:t>
            </w:r>
          </w:p>
          <w:p w:rsidR="00350EF1" w:rsidRPr="00350EF1" w:rsidRDefault="00350EF1" w:rsidP="00350EF1">
            <w:pPr>
              <w:widowControl w:val="0"/>
              <w:numPr>
                <w:ilvl w:val="0"/>
                <w:numId w:val="34"/>
              </w:numPr>
              <w:tabs>
                <w:tab w:val="left" w:pos="469"/>
              </w:tabs>
              <w:kinsoku w:val="0"/>
              <w:overflowPunct w:val="0"/>
              <w:autoSpaceDE w:val="0"/>
              <w:autoSpaceDN w:val="0"/>
              <w:adjustRightInd w:val="0"/>
              <w:spacing w:after="0" w:line="293" w:lineRule="exact"/>
              <w:ind w:hanging="361"/>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Вопросы</w:t>
            </w:r>
          </w:p>
          <w:p w:rsidR="00350EF1" w:rsidRPr="00350EF1" w:rsidRDefault="00A7204F" w:rsidP="00350EF1">
            <w:pPr>
              <w:widowControl w:val="0"/>
              <w:kinsoku w:val="0"/>
              <w:overflowPunct w:val="0"/>
              <w:autoSpaceDE w:val="0"/>
              <w:autoSpaceDN w:val="0"/>
              <w:adjustRightInd w:val="0"/>
              <w:spacing w:after="0" w:line="240" w:lineRule="auto"/>
              <w:ind w:left="468" w:right="710"/>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Ф</w:t>
            </w:r>
            <w:r w:rsidR="00350EF1" w:rsidRPr="00350EF1">
              <w:rPr>
                <w:rFonts w:ascii="Times New Roman" w:eastAsia="Times New Roman" w:hAnsi="Times New Roman" w:cs="Times New Roman"/>
                <w:sz w:val="24"/>
                <w:szCs w:val="24"/>
                <w:lang w:eastAsia="ru-RU"/>
              </w:rPr>
              <w:t>ронтальн</w:t>
            </w:r>
            <w:r>
              <w:rPr>
                <w:rFonts w:ascii="Times New Roman" w:eastAsia="Times New Roman" w:hAnsi="Times New Roman" w:cs="Times New Roman"/>
                <w:sz w:val="24"/>
                <w:szCs w:val="24"/>
                <w:lang w:eastAsia="ru-RU"/>
              </w:rPr>
              <w:t>о</w:t>
            </w:r>
            <w:r w:rsidR="00350EF1" w:rsidRPr="00350EF1">
              <w:rPr>
                <w:rFonts w:ascii="Times New Roman" w:eastAsia="Times New Roman" w:hAnsi="Times New Roman" w:cs="Times New Roman"/>
                <w:sz w:val="24"/>
                <w:szCs w:val="24"/>
                <w:lang w:eastAsia="ru-RU"/>
              </w:rPr>
              <w:t>го</w:t>
            </w:r>
            <w:r>
              <w:rPr>
                <w:rFonts w:ascii="Times New Roman" w:eastAsia="Times New Roman" w:hAnsi="Times New Roman" w:cs="Times New Roman"/>
                <w:sz w:val="24"/>
                <w:szCs w:val="24"/>
                <w:lang w:eastAsia="ru-RU"/>
              </w:rPr>
              <w:t xml:space="preserve"> </w:t>
            </w:r>
            <w:r w:rsidR="00350EF1" w:rsidRPr="00350EF1">
              <w:rPr>
                <w:rFonts w:ascii="Times New Roman" w:eastAsia="Times New Roman" w:hAnsi="Times New Roman" w:cs="Times New Roman"/>
                <w:sz w:val="24"/>
                <w:szCs w:val="24"/>
                <w:lang w:eastAsia="ru-RU"/>
              </w:rPr>
              <w:t>опроса</w:t>
            </w:r>
          </w:p>
          <w:p w:rsidR="00350EF1" w:rsidRPr="00350EF1" w:rsidRDefault="00350EF1" w:rsidP="00350EF1">
            <w:pPr>
              <w:widowControl w:val="0"/>
              <w:numPr>
                <w:ilvl w:val="0"/>
                <w:numId w:val="34"/>
              </w:numPr>
              <w:tabs>
                <w:tab w:val="left" w:pos="469"/>
              </w:tabs>
              <w:kinsoku w:val="0"/>
              <w:overflowPunct w:val="0"/>
              <w:autoSpaceDE w:val="0"/>
              <w:autoSpaceDN w:val="0"/>
              <w:adjustRightInd w:val="0"/>
              <w:spacing w:after="0" w:line="293" w:lineRule="exact"/>
              <w:ind w:hanging="361"/>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Задания</w:t>
            </w:r>
          </w:p>
          <w:p w:rsidR="00350EF1" w:rsidRPr="00350EF1" w:rsidRDefault="00350EF1" w:rsidP="00350EF1">
            <w:pPr>
              <w:widowControl w:val="0"/>
              <w:kinsoku w:val="0"/>
              <w:overflowPunct w:val="0"/>
              <w:autoSpaceDE w:val="0"/>
              <w:autoSpaceDN w:val="0"/>
              <w:adjustRightInd w:val="0"/>
              <w:spacing w:after="0" w:line="276" w:lineRule="exact"/>
              <w:ind w:left="468"/>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практических работ</w:t>
            </w:r>
          </w:p>
        </w:tc>
      </w:tr>
      <w:tr w:rsidR="00350EF1" w:rsidRPr="00350EF1" w:rsidTr="00350EF1">
        <w:trPr>
          <w:trHeight w:val="2760"/>
        </w:trPr>
        <w:tc>
          <w:tcPr>
            <w:tcW w:w="2746" w:type="dxa"/>
            <w:tcBorders>
              <w:top w:val="single" w:sz="4" w:space="0" w:color="000000"/>
              <w:left w:val="single" w:sz="4" w:space="0" w:color="000000"/>
              <w:bottom w:val="single" w:sz="4" w:space="0" w:color="000000"/>
              <w:right w:val="single" w:sz="4" w:space="0" w:color="000000"/>
            </w:tcBorders>
          </w:tcPr>
          <w:p w:rsidR="00350EF1" w:rsidRPr="00350EF1" w:rsidRDefault="00350EF1" w:rsidP="00350EF1">
            <w:pPr>
              <w:widowControl w:val="0"/>
              <w:kinsoku w:val="0"/>
              <w:overflowPunct w:val="0"/>
              <w:autoSpaceDE w:val="0"/>
              <w:autoSpaceDN w:val="0"/>
              <w:adjustRightInd w:val="0"/>
              <w:spacing w:after="0" w:line="273" w:lineRule="exact"/>
              <w:ind w:left="107"/>
              <w:rPr>
                <w:rFonts w:ascii="Times New Roman" w:eastAsia="Times New Roman" w:hAnsi="Times New Roman" w:cs="Times New Roman"/>
                <w:b/>
                <w:bCs/>
                <w:sz w:val="24"/>
                <w:szCs w:val="24"/>
                <w:lang w:eastAsia="ru-RU"/>
              </w:rPr>
            </w:pPr>
            <w:r w:rsidRPr="00350EF1">
              <w:rPr>
                <w:rFonts w:ascii="Times New Roman" w:eastAsia="Times New Roman" w:hAnsi="Times New Roman" w:cs="Times New Roman"/>
                <w:b/>
                <w:bCs/>
                <w:sz w:val="24"/>
                <w:szCs w:val="24"/>
                <w:lang w:eastAsia="ru-RU"/>
              </w:rPr>
              <w:t>Знания</w:t>
            </w:r>
          </w:p>
          <w:p w:rsidR="00350EF1" w:rsidRPr="00350EF1" w:rsidRDefault="00350EF1" w:rsidP="00350EF1">
            <w:pPr>
              <w:widowControl w:val="0"/>
              <w:kinsoku w:val="0"/>
              <w:overflowPunct w:val="0"/>
              <w:autoSpaceDE w:val="0"/>
              <w:autoSpaceDN w:val="0"/>
              <w:adjustRightInd w:val="0"/>
              <w:spacing w:after="0" w:line="240" w:lineRule="auto"/>
              <w:ind w:left="107" w:right="307"/>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способов обработк</w:t>
            </w:r>
            <w:r w:rsidR="007369DC">
              <w:rPr>
                <w:rFonts w:ascii="Times New Roman" w:eastAsia="Times New Roman" w:hAnsi="Times New Roman" w:cs="Times New Roman"/>
                <w:sz w:val="24"/>
                <w:szCs w:val="24"/>
                <w:lang w:eastAsia="ru-RU"/>
              </w:rPr>
              <w:t xml:space="preserve">и </w:t>
            </w:r>
            <w:r w:rsidRPr="00350EF1">
              <w:rPr>
                <w:rFonts w:ascii="Times New Roman" w:eastAsia="Times New Roman" w:hAnsi="Times New Roman" w:cs="Times New Roman"/>
                <w:sz w:val="24"/>
                <w:szCs w:val="24"/>
                <w:lang w:eastAsia="ru-RU"/>
              </w:rPr>
              <w:t>текстовых источник</w:t>
            </w:r>
            <w:r w:rsidRPr="00350EF1">
              <w:rPr>
                <w:rFonts w:ascii="Times New Roman" w:eastAsia="Times New Roman" w:hAnsi="Times New Roman" w:cs="Times New Roman"/>
                <w:sz w:val="24"/>
                <w:szCs w:val="24"/>
                <w:lang w:eastAsia="ru-RU"/>
              </w:rPr>
              <w:t>о</w:t>
            </w:r>
            <w:r w:rsidRPr="00350EF1">
              <w:rPr>
                <w:rFonts w:ascii="Times New Roman" w:eastAsia="Times New Roman" w:hAnsi="Times New Roman" w:cs="Times New Roman"/>
                <w:sz w:val="24"/>
                <w:szCs w:val="24"/>
                <w:lang w:eastAsia="ru-RU"/>
              </w:rPr>
              <w:t>в</w:t>
            </w:r>
            <w:r w:rsidR="007369DC">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информации;</w:t>
            </w:r>
          </w:p>
          <w:p w:rsidR="00350EF1" w:rsidRPr="00350EF1" w:rsidRDefault="00350EF1" w:rsidP="00350EF1">
            <w:pPr>
              <w:widowControl w:val="0"/>
              <w:kinsoku w:val="0"/>
              <w:overflowPunct w:val="0"/>
              <w:autoSpaceDE w:val="0"/>
              <w:autoSpaceDN w:val="0"/>
              <w:adjustRightInd w:val="0"/>
              <w:spacing w:after="0" w:line="240" w:lineRule="auto"/>
              <w:ind w:left="107" w:right="115"/>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способов анализа текста</w:t>
            </w:r>
            <w:r w:rsidR="007369DC">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и записи прочитанн</w:t>
            </w:r>
            <w:r w:rsidRPr="00350EF1">
              <w:rPr>
                <w:rFonts w:ascii="Times New Roman" w:eastAsia="Times New Roman" w:hAnsi="Times New Roman" w:cs="Times New Roman"/>
                <w:sz w:val="24"/>
                <w:szCs w:val="24"/>
                <w:lang w:eastAsia="ru-RU"/>
              </w:rPr>
              <w:t>о</w:t>
            </w:r>
            <w:r w:rsidRPr="00350EF1">
              <w:rPr>
                <w:rFonts w:ascii="Times New Roman" w:eastAsia="Times New Roman" w:hAnsi="Times New Roman" w:cs="Times New Roman"/>
                <w:sz w:val="24"/>
                <w:szCs w:val="24"/>
                <w:lang w:eastAsia="ru-RU"/>
              </w:rPr>
              <w:t>го;</w:t>
            </w:r>
            <w:r w:rsidR="007369DC">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теоретических и</w:t>
            </w:r>
            <w:r w:rsidR="007369DC">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пра</w:t>
            </w:r>
            <w:r w:rsidRPr="00350EF1">
              <w:rPr>
                <w:rFonts w:ascii="Times New Roman" w:eastAsia="Times New Roman" w:hAnsi="Times New Roman" w:cs="Times New Roman"/>
                <w:sz w:val="24"/>
                <w:szCs w:val="24"/>
                <w:lang w:eastAsia="ru-RU"/>
              </w:rPr>
              <w:t>к</w:t>
            </w:r>
            <w:r w:rsidRPr="00350EF1">
              <w:rPr>
                <w:rFonts w:ascii="Times New Roman" w:eastAsia="Times New Roman" w:hAnsi="Times New Roman" w:cs="Times New Roman"/>
                <w:sz w:val="24"/>
                <w:szCs w:val="24"/>
                <w:lang w:eastAsia="ru-RU"/>
              </w:rPr>
              <w:t>тических методов</w:t>
            </w:r>
            <w:r w:rsidR="007369DC">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и</w:t>
            </w:r>
            <w:r w:rsidRPr="00350EF1">
              <w:rPr>
                <w:rFonts w:ascii="Times New Roman" w:eastAsia="Times New Roman" w:hAnsi="Times New Roman" w:cs="Times New Roman"/>
                <w:sz w:val="24"/>
                <w:szCs w:val="24"/>
                <w:lang w:eastAsia="ru-RU"/>
              </w:rPr>
              <w:t>с</w:t>
            </w:r>
            <w:r w:rsidRPr="00350EF1">
              <w:rPr>
                <w:rFonts w:ascii="Times New Roman" w:eastAsia="Times New Roman" w:hAnsi="Times New Roman" w:cs="Times New Roman"/>
                <w:sz w:val="24"/>
                <w:szCs w:val="24"/>
                <w:lang w:eastAsia="ru-RU"/>
              </w:rPr>
              <w:t>следования;</w:t>
            </w:r>
          </w:p>
          <w:p w:rsidR="00350EF1" w:rsidRPr="00350EF1" w:rsidRDefault="00350EF1" w:rsidP="00350EF1">
            <w:pPr>
              <w:widowControl w:val="0"/>
              <w:kinsoku w:val="0"/>
              <w:overflowPunct w:val="0"/>
              <w:autoSpaceDE w:val="0"/>
              <w:autoSpaceDN w:val="0"/>
              <w:adjustRightInd w:val="0"/>
              <w:spacing w:after="0" w:line="261" w:lineRule="exact"/>
              <w:ind w:left="107"/>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типов</w:t>
            </w:r>
            <w:r w:rsidR="007369DC">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и форм проектов</w:t>
            </w:r>
          </w:p>
        </w:tc>
        <w:tc>
          <w:tcPr>
            <w:tcW w:w="4186" w:type="dxa"/>
            <w:tcBorders>
              <w:top w:val="single" w:sz="4" w:space="0" w:color="000000"/>
              <w:left w:val="single" w:sz="4" w:space="0" w:color="000000"/>
              <w:bottom w:val="single" w:sz="4" w:space="0" w:color="000000"/>
              <w:right w:val="single" w:sz="4" w:space="0" w:color="000000"/>
            </w:tcBorders>
          </w:tcPr>
          <w:p w:rsidR="00350EF1" w:rsidRPr="00350EF1" w:rsidRDefault="00350EF1" w:rsidP="00350EF1">
            <w:pPr>
              <w:widowControl w:val="0"/>
              <w:tabs>
                <w:tab w:val="left" w:pos="1494"/>
                <w:tab w:val="left" w:pos="3022"/>
              </w:tabs>
              <w:kinsoku w:val="0"/>
              <w:overflowPunct w:val="0"/>
              <w:autoSpaceDE w:val="0"/>
              <w:autoSpaceDN w:val="0"/>
              <w:adjustRightInd w:val="0"/>
              <w:spacing w:after="0" w:line="240" w:lineRule="auto"/>
              <w:ind w:left="107" w:right="97"/>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Способы</w:t>
            </w:r>
            <w:r w:rsidRPr="00350EF1">
              <w:rPr>
                <w:rFonts w:ascii="Times New Roman" w:eastAsia="Times New Roman" w:hAnsi="Times New Roman" w:cs="Times New Roman"/>
                <w:sz w:val="24"/>
                <w:szCs w:val="24"/>
                <w:lang w:eastAsia="ru-RU"/>
              </w:rPr>
              <w:tab/>
              <w:t>обработки</w:t>
            </w:r>
            <w:r w:rsidRPr="00350EF1">
              <w:rPr>
                <w:rFonts w:ascii="Times New Roman" w:eastAsia="Times New Roman" w:hAnsi="Times New Roman" w:cs="Times New Roman"/>
                <w:sz w:val="24"/>
                <w:szCs w:val="24"/>
                <w:lang w:eastAsia="ru-RU"/>
              </w:rPr>
              <w:tab/>
            </w:r>
            <w:r w:rsidRPr="00350EF1">
              <w:rPr>
                <w:rFonts w:ascii="Times New Roman" w:eastAsia="Times New Roman" w:hAnsi="Times New Roman" w:cs="Times New Roman"/>
                <w:spacing w:val="-1"/>
                <w:sz w:val="24"/>
                <w:szCs w:val="24"/>
                <w:lang w:eastAsia="ru-RU"/>
              </w:rPr>
              <w:t>текст</w:t>
            </w:r>
            <w:r w:rsidRPr="00350EF1">
              <w:rPr>
                <w:rFonts w:ascii="Times New Roman" w:eastAsia="Times New Roman" w:hAnsi="Times New Roman" w:cs="Times New Roman"/>
                <w:spacing w:val="-1"/>
                <w:sz w:val="24"/>
                <w:szCs w:val="24"/>
                <w:lang w:eastAsia="ru-RU"/>
              </w:rPr>
              <w:t>о</w:t>
            </w:r>
            <w:r w:rsidRPr="00350EF1">
              <w:rPr>
                <w:rFonts w:ascii="Times New Roman" w:eastAsia="Times New Roman" w:hAnsi="Times New Roman" w:cs="Times New Roman"/>
                <w:spacing w:val="-1"/>
                <w:sz w:val="24"/>
                <w:szCs w:val="24"/>
                <w:lang w:eastAsia="ru-RU"/>
              </w:rPr>
              <w:t>вых</w:t>
            </w:r>
            <w:r w:rsidR="007369DC">
              <w:rPr>
                <w:rFonts w:ascii="Times New Roman" w:eastAsia="Times New Roman" w:hAnsi="Times New Roman" w:cs="Times New Roman"/>
                <w:spacing w:val="-1"/>
                <w:sz w:val="24"/>
                <w:szCs w:val="24"/>
                <w:lang w:eastAsia="ru-RU"/>
              </w:rPr>
              <w:t xml:space="preserve"> </w:t>
            </w:r>
            <w:r w:rsidRPr="00350EF1">
              <w:rPr>
                <w:rFonts w:ascii="Times New Roman" w:eastAsia="Times New Roman" w:hAnsi="Times New Roman" w:cs="Times New Roman"/>
                <w:sz w:val="24"/>
                <w:szCs w:val="24"/>
                <w:lang w:eastAsia="ru-RU"/>
              </w:rPr>
              <w:t>источников</w:t>
            </w:r>
            <w:r w:rsidR="007369DC">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информации.</w:t>
            </w:r>
          </w:p>
          <w:p w:rsidR="00350EF1" w:rsidRPr="00350EF1" w:rsidRDefault="00350EF1" w:rsidP="00350EF1">
            <w:pPr>
              <w:widowControl w:val="0"/>
              <w:kinsoku w:val="0"/>
              <w:overflowPunct w:val="0"/>
              <w:autoSpaceDE w:val="0"/>
              <w:autoSpaceDN w:val="0"/>
              <w:adjustRightInd w:val="0"/>
              <w:spacing w:after="0" w:line="240" w:lineRule="auto"/>
              <w:ind w:left="107"/>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Способы</w:t>
            </w:r>
            <w:r w:rsidR="007369DC">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анализа</w:t>
            </w:r>
            <w:r w:rsidR="007369DC">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текста</w:t>
            </w:r>
            <w:r w:rsidR="007369DC">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и</w:t>
            </w:r>
            <w:r w:rsidR="007369DC">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записи</w:t>
            </w:r>
            <w:r w:rsidR="007369DC">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пр</w:t>
            </w:r>
            <w:r w:rsidRPr="00350EF1">
              <w:rPr>
                <w:rFonts w:ascii="Times New Roman" w:eastAsia="Times New Roman" w:hAnsi="Times New Roman" w:cs="Times New Roman"/>
                <w:sz w:val="24"/>
                <w:szCs w:val="24"/>
                <w:lang w:eastAsia="ru-RU"/>
              </w:rPr>
              <w:t>о</w:t>
            </w:r>
            <w:r w:rsidRPr="00350EF1">
              <w:rPr>
                <w:rFonts w:ascii="Times New Roman" w:eastAsia="Times New Roman" w:hAnsi="Times New Roman" w:cs="Times New Roman"/>
                <w:sz w:val="24"/>
                <w:szCs w:val="24"/>
                <w:lang w:eastAsia="ru-RU"/>
              </w:rPr>
              <w:t>читанного.</w:t>
            </w:r>
          </w:p>
          <w:p w:rsidR="00350EF1" w:rsidRPr="00350EF1" w:rsidRDefault="00350EF1" w:rsidP="00350EF1">
            <w:pPr>
              <w:widowControl w:val="0"/>
              <w:tabs>
                <w:tab w:val="left" w:pos="2089"/>
                <w:tab w:val="left" w:pos="2686"/>
              </w:tabs>
              <w:kinsoku w:val="0"/>
              <w:overflowPunct w:val="0"/>
              <w:autoSpaceDE w:val="0"/>
              <w:autoSpaceDN w:val="0"/>
              <w:adjustRightInd w:val="0"/>
              <w:spacing w:after="0" w:line="240" w:lineRule="auto"/>
              <w:ind w:left="107" w:right="95"/>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Теоретические</w:t>
            </w:r>
            <w:r w:rsidRPr="00350EF1">
              <w:rPr>
                <w:rFonts w:ascii="Times New Roman" w:eastAsia="Times New Roman" w:hAnsi="Times New Roman" w:cs="Times New Roman"/>
                <w:sz w:val="24"/>
                <w:szCs w:val="24"/>
                <w:lang w:eastAsia="ru-RU"/>
              </w:rPr>
              <w:tab/>
              <w:t>и</w:t>
            </w:r>
            <w:r w:rsidRPr="00350EF1">
              <w:rPr>
                <w:rFonts w:ascii="Times New Roman" w:eastAsia="Times New Roman" w:hAnsi="Times New Roman" w:cs="Times New Roman"/>
                <w:sz w:val="24"/>
                <w:szCs w:val="24"/>
                <w:lang w:eastAsia="ru-RU"/>
              </w:rPr>
              <w:tab/>
            </w:r>
            <w:r w:rsidRPr="00350EF1">
              <w:rPr>
                <w:rFonts w:ascii="Times New Roman" w:eastAsia="Times New Roman" w:hAnsi="Times New Roman" w:cs="Times New Roman"/>
                <w:spacing w:val="-1"/>
                <w:sz w:val="24"/>
                <w:szCs w:val="24"/>
                <w:lang w:eastAsia="ru-RU"/>
              </w:rPr>
              <w:t>практическ</w:t>
            </w:r>
            <w:r w:rsidRPr="00350EF1">
              <w:rPr>
                <w:rFonts w:ascii="Times New Roman" w:eastAsia="Times New Roman" w:hAnsi="Times New Roman" w:cs="Times New Roman"/>
                <w:spacing w:val="-1"/>
                <w:sz w:val="24"/>
                <w:szCs w:val="24"/>
                <w:lang w:eastAsia="ru-RU"/>
              </w:rPr>
              <w:t>и</w:t>
            </w:r>
            <w:r w:rsidRPr="00350EF1">
              <w:rPr>
                <w:rFonts w:ascii="Times New Roman" w:eastAsia="Times New Roman" w:hAnsi="Times New Roman" w:cs="Times New Roman"/>
                <w:spacing w:val="-1"/>
                <w:sz w:val="24"/>
                <w:szCs w:val="24"/>
                <w:lang w:eastAsia="ru-RU"/>
              </w:rPr>
              <w:t>е</w:t>
            </w:r>
            <w:r w:rsidR="007369DC">
              <w:rPr>
                <w:rFonts w:ascii="Times New Roman" w:eastAsia="Times New Roman" w:hAnsi="Times New Roman" w:cs="Times New Roman"/>
                <w:spacing w:val="-1"/>
                <w:sz w:val="24"/>
                <w:szCs w:val="24"/>
                <w:lang w:eastAsia="ru-RU"/>
              </w:rPr>
              <w:t xml:space="preserve"> </w:t>
            </w:r>
            <w:r w:rsidRPr="00350EF1">
              <w:rPr>
                <w:rFonts w:ascii="Times New Roman" w:eastAsia="Times New Roman" w:hAnsi="Times New Roman" w:cs="Times New Roman"/>
                <w:sz w:val="24"/>
                <w:szCs w:val="24"/>
                <w:lang w:eastAsia="ru-RU"/>
              </w:rPr>
              <w:t>методы</w:t>
            </w:r>
            <w:r w:rsidR="007369DC">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исследования.</w:t>
            </w:r>
          </w:p>
          <w:p w:rsidR="00350EF1" w:rsidRPr="00350EF1" w:rsidRDefault="00350EF1" w:rsidP="00350EF1">
            <w:pPr>
              <w:widowControl w:val="0"/>
              <w:kinsoku w:val="0"/>
              <w:overflowPunct w:val="0"/>
              <w:autoSpaceDE w:val="0"/>
              <w:autoSpaceDN w:val="0"/>
              <w:adjustRightInd w:val="0"/>
              <w:spacing w:after="0" w:line="240" w:lineRule="auto"/>
              <w:ind w:left="107"/>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Типы</w:t>
            </w:r>
            <w:r w:rsidR="007369DC">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и</w:t>
            </w:r>
            <w:r w:rsidR="007369DC">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формы</w:t>
            </w:r>
            <w:r w:rsidR="007369DC">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проектов</w:t>
            </w:r>
          </w:p>
        </w:tc>
        <w:tc>
          <w:tcPr>
            <w:tcW w:w="2640" w:type="dxa"/>
            <w:tcBorders>
              <w:top w:val="single" w:sz="4" w:space="0" w:color="000000"/>
              <w:left w:val="single" w:sz="4" w:space="0" w:color="000000"/>
              <w:bottom w:val="single" w:sz="4" w:space="0" w:color="000000"/>
              <w:right w:val="single" w:sz="4" w:space="0" w:color="000000"/>
            </w:tcBorders>
          </w:tcPr>
          <w:p w:rsidR="00350EF1" w:rsidRPr="00350EF1" w:rsidRDefault="00350EF1" w:rsidP="00350EF1">
            <w:pPr>
              <w:widowControl w:val="0"/>
              <w:numPr>
                <w:ilvl w:val="0"/>
                <w:numId w:val="33"/>
              </w:numPr>
              <w:tabs>
                <w:tab w:val="left" w:pos="469"/>
              </w:tabs>
              <w:kinsoku w:val="0"/>
              <w:overflowPunct w:val="0"/>
              <w:autoSpaceDE w:val="0"/>
              <w:autoSpaceDN w:val="0"/>
              <w:adjustRightInd w:val="0"/>
              <w:spacing w:after="0" w:line="287" w:lineRule="exact"/>
              <w:ind w:hanging="361"/>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Тестирование</w:t>
            </w:r>
          </w:p>
          <w:p w:rsidR="00350EF1" w:rsidRPr="00350EF1" w:rsidRDefault="00350EF1" w:rsidP="00350EF1">
            <w:pPr>
              <w:widowControl w:val="0"/>
              <w:numPr>
                <w:ilvl w:val="0"/>
                <w:numId w:val="33"/>
              </w:numPr>
              <w:tabs>
                <w:tab w:val="left" w:pos="469"/>
              </w:tabs>
              <w:kinsoku w:val="0"/>
              <w:overflowPunct w:val="0"/>
              <w:autoSpaceDE w:val="0"/>
              <w:autoSpaceDN w:val="0"/>
              <w:adjustRightInd w:val="0"/>
              <w:spacing w:after="0" w:line="240" w:lineRule="auto"/>
              <w:ind w:right="537"/>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Устные</w:t>
            </w:r>
            <w:r w:rsidR="00A7204F">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в</w:t>
            </w:r>
            <w:r w:rsidRPr="00350EF1">
              <w:rPr>
                <w:rFonts w:ascii="Times New Roman" w:eastAsia="Times New Roman" w:hAnsi="Times New Roman" w:cs="Times New Roman"/>
                <w:sz w:val="24"/>
                <w:szCs w:val="24"/>
                <w:lang w:eastAsia="ru-RU"/>
              </w:rPr>
              <w:t>ы</w:t>
            </w:r>
            <w:r w:rsidRPr="00350EF1">
              <w:rPr>
                <w:rFonts w:ascii="Times New Roman" w:eastAsia="Times New Roman" w:hAnsi="Times New Roman" w:cs="Times New Roman"/>
                <w:sz w:val="24"/>
                <w:szCs w:val="24"/>
                <w:lang w:eastAsia="ru-RU"/>
              </w:rPr>
              <w:t>ступления на</w:t>
            </w:r>
            <w:r w:rsidR="00A7204F">
              <w:rPr>
                <w:rFonts w:ascii="Times New Roman" w:eastAsia="Times New Roman" w:hAnsi="Times New Roman" w:cs="Times New Roman"/>
                <w:sz w:val="24"/>
                <w:szCs w:val="24"/>
                <w:lang w:eastAsia="ru-RU"/>
              </w:rPr>
              <w:t xml:space="preserve"> </w:t>
            </w:r>
            <w:r w:rsidRPr="00350EF1">
              <w:rPr>
                <w:rFonts w:ascii="Times New Roman" w:eastAsia="Times New Roman" w:hAnsi="Times New Roman" w:cs="Times New Roman"/>
                <w:sz w:val="24"/>
                <w:szCs w:val="24"/>
                <w:lang w:eastAsia="ru-RU"/>
              </w:rPr>
              <w:t>семинарах</w:t>
            </w:r>
          </w:p>
          <w:p w:rsidR="00350EF1" w:rsidRPr="00350EF1" w:rsidRDefault="00350EF1" w:rsidP="00350EF1">
            <w:pPr>
              <w:widowControl w:val="0"/>
              <w:numPr>
                <w:ilvl w:val="0"/>
                <w:numId w:val="33"/>
              </w:numPr>
              <w:tabs>
                <w:tab w:val="left" w:pos="469"/>
              </w:tabs>
              <w:kinsoku w:val="0"/>
              <w:overflowPunct w:val="0"/>
              <w:autoSpaceDE w:val="0"/>
              <w:autoSpaceDN w:val="0"/>
              <w:adjustRightInd w:val="0"/>
              <w:spacing w:after="0" w:line="293" w:lineRule="exact"/>
              <w:ind w:hanging="361"/>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Вопросы</w:t>
            </w:r>
          </w:p>
          <w:p w:rsidR="00350EF1" w:rsidRPr="00350EF1" w:rsidRDefault="00A7204F" w:rsidP="00350EF1">
            <w:pPr>
              <w:widowControl w:val="0"/>
              <w:kinsoku w:val="0"/>
              <w:overflowPunct w:val="0"/>
              <w:autoSpaceDE w:val="0"/>
              <w:autoSpaceDN w:val="0"/>
              <w:adjustRightInd w:val="0"/>
              <w:spacing w:after="0" w:line="240" w:lineRule="auto"/>
              <w:ind w:left="468" w:right="710"/>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Ф</w:t>
            </w:r>
            <w:r w:rsidR="00350EF1" w:rsidRPr="00350EF1">
              <w:rPr>
                <w:rFonts w:ascii="Times New Roman" w:eastAsia="Times New Roman" w:hAnsi="Times New Roman" w:cs="Times New Roman"/>
                <w:sz w:val="24"/>
                <w:szCs w:val="24"/>
                <w:lang w:eastAsia="ru-RU"/>
              </w:rPr>
              <w:t>ронтальн</w:t>
            </w:r>
            <w:r w:rsidR="00350EF1" w:rsidRPr="00350EF1">
              <w:rPr>
                <w:rFonts w:ascii="Times New Roman" w:eastAsia="Times New Roman" w:hAnsi="Times New Roman" w:cs="Times New Roman"/>
                <w:sz w:val="24"/>
                <w:szCs w:val="24"/>
                <w:lang w:eastAsia="ru-RU"/>
              </w:rPr>
              <w:t>о</w:t>
            </w:r>
            <w:r w:rsidR="00350EF1" w:rsidRPr="00350EF1">
              <w:rPr>
                <w:rFonts w:ascii="Times New Roman" w:eastAsia="Times New Roman" w:hAnsi="Times New Roman" w:cs="Times New Roman"/>
                <w:sz w:val="24"/>
                <w:szCs w:val="24"/>
                <w:lang w:eastAsia="ru-RU"/>
              </w:rPr>
              <w:t>го</w:t>
            </w:r>
            <w:r>
              <w:rPr>
                <w:rFonts w:ascii="Times New Roman" w:eastAsia="Times New Roman" w:hAnsi="Times New Roman" w:cs="Times New Roman"/>
                <w:sz w:val="24"/>
                <w:szCs w:val="24"/>
                <w:lang w:eastAsia="ru-RU"/>
              </w:rPr>
              <w:t xml:space="preserve"> </w:t>
            </w:r>
            <w:r w:rsidR="00350EF1" w:rsidRPr="00350EF1">
              <w:rPr>
                <w:rFonts w:ascii="Times New Roman" w:eastAsia="Times New Roman" w:hAnsi="Times New Roman" w:cs="Times New Roman"/>
                <w:sz w:val="24"/>
                <w:szCs w:val="24"/>
                <w:lang w:eastAsia="ru-RU"/>
              </w:rPr>
              <w:t>опроса</w:t>
            </w:r>
          </w:p>
          <w:p w:rsidR="00350EF1" w:rsidRPr="00350EF1" w:rsidRDefault="00350EF1" w:rsidP="00350EF1">
            <w:pPr>
              <w:widowControl w:val="0"/>
              <w:numPr>
                <w:ilvl w:val="0"/>
                <w:numId w:val="33"/>
              </w:numPr>
              <w:tabs>
                <w:tab w:val="left" w:pos="469"/>
              </w:tabs>
              <w:kinsoku w:val="0"/>
              <w:overflowPunct w:val="0"/>
              <w:autoSpaceDE w:val="0"/>
              <w:autoSpaceDN w:val="0"/>
              <w:adjustRightInd w:val="0"/>
              <w:spacing w:after="0" w:line="293" w:lineRule="exact"/>
              <w:ind w:hanging="361"/>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Задания</w:t>
            </w:r>
          </w:p>
          <w:p w:rsidR="00350EF1" w:rsidRPr="00350EF1" w:rsidRDefault="00350EF1" w:rsidP="00350EF1">
            <w:pPr>
              <w:widowControl w:val="0"/>
              <w:kinsoku w:val="0"/>
              <w:overflowPunct w:val="0"/>
              <w:autoSpaceDE w:val="0"/>
              <w:autoSpaceDN w:val="0"/>
              <w:adjustRightInd w:val="0"/>
              <w:spacing w:after="0" w:line="276" w:lineRule="exact"/>
              <w:ind w:left="468"/>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практических работ</w:t>
            </w:r>
          </w:p>
        </w:tc>
      </w:tr>
    </w:tbl>
    <w:p w:rsidR="00350EF1" w:rsidRPr="00350EF1" w:rsidRDefault="00350EF1" w:rsidP="00350EF1">
      <w:pPr>
        <w:suppressAutoHyphens/>
        <w:kinsoku w:val="0"/>
        <w:overflowPunct w:val="0"/>
        <w:spacing w:after="120" w:line="240" w:lineRule="auto"/>
        <w:rPr>
          <w:rFonts w:ascii="Times New Roman" w:eastAsia="Times New Roman" w:hAnsi="Times New Roman" w:cs="Times New Roman"/>
          <w:sz w:val="20"/>
          <w:szCs w:val="20"/>
          <w:lang w:eastAsia="zh-CN"/>
        </w:rPr>
      </w:pPr>
    </w:p>
    <w:p w:rsidR="00350EF1" w:rsidRPr="00350EF1" w:rsidRDefault="00350EF1" w:rsidP="00350EF1">
      <w:pPr>
        <w:suppressAutoHyphens/>
        <w:kinsoku w:val="0"/>
        <w:overflowPunct w:val="0"/>
        <w:spacing w:before="10" w:after="120" w:line="240" w:lineRule="auto"/>
        <w:rPr>
          <w:rFonts w:ascii="Times New Roman" w:eastAsia="Times New Roman" w:hAnsi="Times New Roman" w:cs="Times New Roman"/>
          <w:sz w:val="24"/>
          <w:szCs w:val="24"/>
          <w:lang w:eastAsia="zh-CN"/>
        </w:rPr>
      </w:pPr>
    </w:p>
    <w:p w:rsidR="00350EF1" w:rsidRPr="00350EF1" w:rsidRDefault="00350EF1" w:rsidP="00350EF1">
      <w:pPr>
        <w:suppressAutoHyphens/>
        <w:kinsoku w:val="0"/>
        <w:overflowPunct w:val="0"/>
        <w:spacing w:before="10" w:after="120" w:line="240" w:lineRule="auto"/>
        <w:rPr>
          <w:rFonts w:ascii="Times New Roman" w:eastAsia="Times New Roman" w:hAnsi="Times New Roman" w:cs="Times New Roman"/>
          <w:sz w:val="24"/>
          <w:szCs w:val="24"/>
          <w:lang w:eastAsia="zh-CN"/>
        </w:rPr>
      </w:pPr>
    </w:p>
    <w:p w:rsidR="00350EF1" w:rsidRPr="00350EF1" w:rsidRDefault="00350EF1" w:rsidP="00350EF1">
      <w:pPr>
        <w:suppressAutoHyphens/>
        <w:kinsoku w:val="0"/>
        <w:overflowPunct w:val="0"/>
        <w:spacing w:before="10" w:after="120" w:line="240" w:lineRule="auto"/>
        <w:rPr>
          <w:rFonts w:ascii="Times New Roman" w:eastAsia="Times New Roman" w:hAnsi="Times New Roman" w:cs="Times New Roman"/>
          <w:sz w:val="24"/>
          <w:szCs w:val="24"/>
          <w:lang w:eastAsia="zh-CN"/>
        </w:rPr>
      </w:pPr>
    </w:p>
    <w:p w:rsidR="00350EF1" w:rsidRPr="00350EF1" w:rsidRDefault="00350EF1" w:rsidP="00350EF1">
      <w:pPr>
        <w:spacing w:after="200" w:line="276" w:lineRule="auto"/>
        <w:rPr>
          <w:rFonts w:eastAsia="Times New Roman" w:cs="Times New Roman"/>
          <w:sz w:val="24"/>
          <w:szCs w:val="24"/>
          <w:lang w:eastAsia="ru-RU"/>
        </w:rPr>
        <w:sectPr w:rsidR="00350EF1" w:rsidRPr="00350EF1" w:rsidSect="00A7204F">
          <w:type w:val="continuous"/>
          <w:pgSz w:w="11910" w:h="16840"/>
          <w:pgMar w:top="709" w:right="851" w:bottom="567" w:left="1276" w:header="720" w:footer="720" w:gutter="0"/>
          <w:cols w:space="720"/>
          <w:noEndnote/>
          <w:docGrid w:linePitch="299"/>
        </w:sectPr>
      </w:pPr>
    </w:p>
    <w:p w:rsidR="006E3114" w:rsidRPr="006E3114" w:rsidRDefault="006E3114" w:rsidP="006E3114">
      <w:pPr>
        <w:spacing w:after="0" w:line="276" w:lineRule="auto"/>
        <w:jc w:val="both"/>
        <w:rPr>
          <w:rFonts w:ascii="Times New Roman" w:eastAsia="OfficinaSansBookC" w:hAnsi="Times New Roman" w:cs="Times New Roman"/>
          <w:b/>
          <w:sz w:val="28"/>
          <w:szCs w:val="28"/>
        </w:rPr>
      </w:pPr>
    </w:p>
    <w:p w:rsidR="006E3114" w:rsidRPr="006E3114" w:rsidRDefault="006E3114" w:rsidP="006E3114">
      <w:pPr>
        <w:spacing w:after="0"/>
        <w:contextualSpacing/>
        <w:jc w:val="both"/>
        <w:rPr>
          <w:rFonts w:ascii="Times New Roman" w:hAnsi="Times New Roman" w:cs="Times New Roman"/>
          <w:sz w:val="28"/>
          <w:szCs w:val="28"/>
        </w:rPr>
      </w:pPr>
      <w:bookmarkStart w:id="16" w:name="_GoBack"/>
      <w:r w:rsidRPr="006E3114">
        <w:rPr>
          <w:rFonts w:ascii="Times New Roman" w:hAnsi="Times New Roman" w:cs="Times New Roman"/>
          <w:b/>
          <w:sz w:val="28"/>
          <w:szCs w:val="28"/>
        </w:rPr>
        <w:t>Контроль</w:t>
      </w:r>
      <w:r w:rsidR="00A7204F">
        <w:rPr>
          <w:rFonts w:ascii="Times New Roman" w:hAnsi="Times New Roman" w:cs="Times New Roman"/>
          <w:b/>
          <w:sz w:val="28"/>
          <w:szCs w:val="28"/>
        </w:rPr>
        <w:t xml:space="preserve"> </w:t>
      </w:r>
      <w:r w:rsidRPr="006E3114">
        <w:rPr>
          <w:rFonts w:ascii="Times New Roman" w:hAnsi="Times New Roman" w:cs="Times New Roman"/>
          <w:b/>
          <w:sz w:val="28"/>
          <w:szCs w:val="28"/>
        </w:rPr>
        <w:t>и оценка</w:t>
      </w:r>
      <w:r w:rsidRPr="006E3114">
        <w:rPr>
          <w:rFonts w:ascii="Times New Roman" w:hAnsi="Times New Roman" w:cs="Times New Roman"/>
          <w:sz w:val="28"/>
          <w:szCs w:val="28"/>
        </w:rPr>
        <w:t xml:space="preserve"> раскрываются через усвоенные знания и приобретенные студентами умения, направленные на формирование общих и професси</w:t>
      </w:r>
      <w:r w:rsidRPr="006E3114">
        <w:rPr>
          <w:rFonts w:ascii="Times New Roman" w:hAnsi="Times New Roman" w:cs="Times New Roman"/>
          <w:sz w:val="28"/>
          <w:szCs w:val="28"/>
        </w:rPr>
        <w:t>о</w:t>
      </w:r>
      <w:r w:rsidRPr="006E3114">
        <w:rPr>
          <w:rFonts w:ascii="Times New Roman" w:hAnsi="Times New Roman" w:cs="Times New Roman"/>
          <w:sz w:val="28"/>
          <w:szCs w:val="28"/>
        </w:rPr>
        <w:t>нальных компетенций.</w:t>
      </w:r>
    </w:p>
    <w:bookmarkEnd w:id="16"/>
    <w:p w:rsidR="006E3114" w:rsidRPr="006E3114" w:rsidRDefault="006E3114" w:rsidP="006E3114">
      <w:pPr>
        <w:spacing w:after="0"/>
        <w:ind w:left="709"/>
        <w:contextualSpacing/>
        <w:jc w:val="both"/>
        <w:rPr>
          <w:rFonts w:ascii="Times New Roman" w:eastAsia="Times New Roman" w:hAnsi="Times New Roman" w:cs="Times New Roman"/>
          <w:b/>
          <w:sz w:val="28"/>
          <w:szCs w:val="28"/>
          <w:lang w:eastAsia="ru-RU"/>
        </w:rPr>
      </w:pPr>
    </w:p>
    <w:tbl>
      <w:tblPr>
        <w:tblStyle w:val="ac"/>
        <w:tblW w:w="9498" w:type="dxa"/>
        <w:tblInd w:w="-5" w:type="dxa"/>
        <w:tblLook w:val="04A0" w:firstRow="1" w:lastRow="0" w:firstColumn="1" w:lastColumn="0" w:noHBand="0" w:noVBand="1"/>
      </w:tblPr>
      <w:tblGrid>
        <w:gridCol w:w="4253"/>
        <w:gridCol w:w="2372"/>
        <w:gridCol w:w="2873"/>
      </w:tblGrid>
      <w:tr w:rsidR="006E3114" w:rsidRPr="006E3114" w:rsidTr="0068605F">
        <w:tc>
          <w:tcPr>
            <w:tcW w:w="4253" w:type="dxa"/>
          </w:tcPr>
          <w:p w:rsidR="006E3114" w:rsidRPr="006E3114" w:rsidRDefault="006E3114" w:rsidP="006E3114">
            <w:pPr>
              <w:spacing w:after="160" w:line="259" w:lineRule="auto"/>
              <w:contextualSpacing/>
              <w:jc w:val="center"/>
              <w:rPr>
                <w:rFonts w:ascii="Times New Roman" w:eastAsia="Times New Roman" w:hAnsi="Times New Roman" w:cs="Times New Roman"/>
                <w:b/>
                <w:sz w:val="24"/>
                <w:szCs w:val="24"/>
                <w:lang w:eastAsia="ru-RU"/>
              </w:rPr>
            </w:pPr>
            <w:r w:rsidRPr="006E3114">
              <w:rPr>
                <w:rFonts w:ascii="Times New Roman" w:hAnsi="Times New Roman" w:cs="Times New Roman"/>
                <w:b/>
                <w:iCs/>
                <w:sz w:val="24"/>
                <w:szCs w:val="24"/>
              </w:rPr>
              <w:t>Код и наименование формируемых компетенций</w:t>
            </w:r>
          </w:p>
        </w:tc>
        <w:tc>
          <w:tcPr>
            <w:tcW w:w="2372" w:type="dxa"/>
          </w:tcPr>
          <w:p w:rsidR="006E3114" w:rsidRPr="006E3114" w:rsidRDefault="006E3114" w:rsidP="006E3114">
            <w:pPr>
              <w:spacing w:after="160" w:line="259" w:lineRule="auto"/>
              <w:contextualSpacing/>
              <w:jc w:val="center"/>
              <w:rPr>
                <w:rFonts w:ascii="Times New Roman" w:eastAsia="Times New Roman" w:hAnsi="Times New Roman" w:cs="Times New Roman"/>
                <w:b/>
                <w:sz w:val="24"/>
                <w:szCs w:val="24"/>
                <w:lang w:eastAsia="ru-RU"/>
              </w:rPr>
            </w:pPr>
            <w:r w:rsidRPr="006E3114">
              <w:rPr>
                <w:rFonts w:ascii="Times New Roman" w:hAnsi="Times New Roman" w:cs="Times New Roman"/>
                <w:b/>
                <w:iCs/>
                <w:sz w:val="24"/>
                <w:szCs w:val="24"/>
              </w:rPr>
              <w:t>Раздел/Тема</w:t>
            </w:r>
          </w:p>
        </w:tc>
        <w:tc>
          <w:tcPr>
            <w:tcW w:w="2873" w:type="dxa"/>
          </w:tcPr>
          <w:p w:rsidR="006E3114" w:rsidRPr="006E3114" w:rsidRDefault="006E3114" w:rsidP="006E3114">
            <w:pPr>
              <w:spacing w:after="160" w:line="259" w:lineRule="auto"/>
              <w:contextualSpacing/>
              <w:jc w:val="center"/>
              <w:rPr>
                <w:rFonts w:ascii="Times New Roman" w:eastAsia="Times New Roman" w:hAnsi="Times New Roman" w:cs="Times New Roman"/>
                <w:b/>
                <w:sz w:val="24"/>
                <w:szCs w:val="24"/>
                <w:lang w:eastAsia="ru-RU"/>
              </w:rPr>
            </w:pPr>
            <w:r w:rsidRPr="006E3114">
              <w:rPr>
                <w:rFonts w:ascii="Times New Roman" w:hAnsi="Times New Roman" w:cs="Times New Roman"/>
                <w:b/>
                <w:iCs/>
                <w:sz w:val="24"/>
                <w:szCs w:val="24"/>
              </w:rPr>
              <w:t>Тип оценочных мер</w:t>
            </w:r>
            <w:r w:rsidRPr="006E3114">
              <w:rPr>
                <w:rFonts w:ascii="Times New Roman" w:hAnsi="Times New Roman" w:cs="Times New Roman"/>
                <w:b/>
                <w:iCs/>
                <w:sz w:val="24"/>
                <w:szCs w:val="24"/>
              </w:rPr>
              <w:t>о</w:t>
            </w:r>
            <w:r w:rsidRPr="006E3114">
              <w:rPr>
                <w:rFonts w:ascii="Times New Roman" w:hAnsi="Times New Roman" w:cs="Times New Roman"/>
                <w:b/>
                <w:iCs/>
                <w:sz w:val="24"/>
                <w:szCs w:val="24"/>
              </w:rPr>
              <w:t>приятий</w:t>
            </w:r>
          </w:p>
        </w:tc>
      </w:tr>
      <w:tr w:rsidR="006E3114" w:rsidRPr="006E3114" w:rsidTr="0068605F">
        <w:tc>
          <w:tcPr>
            <w:tcW w:w="4253" w:type="dxa"/>
          </w:tcPr>
          <w:p w:rsidR="006E3114" w:rsidRPr="006E3114" w:rsidRDefault="006E3114" w:rsidP="006E3114">
            <w:pPr>
              <w:spacing w:after="160" w:line="276" w:lineRule="auto"/>
              <w:ind w:left="57" w:right="57"/>
              <w:rPr>
                <w:rFonts w:ascii="Times New Roman" w:eastAsia="Times New Roman" w:hAnsi="Times New Roman" w:cs="Times New Roman"/>
                <w:sz w:val="24"/>
                <w:szCs w:val="24"/>
              </w:rPr>
            </w:pPr>
            <w:proofErr w:type="gramStart"/>
            <w:r w:rsidRPr="006E3114">
              <w:rPr>
                <w:rFonts w:ascii="Times New Roman" w:eastAsia="Times New Roman" w:hAnsi="Times New Roman" w:cs="Times New Roman"/>
                <w:sz w:val="24"/>
                <w:szCs w:val="24"/>
              </w:rPr>
              <w:t>ОК</w:t>
            </w:r>
            <w:proofErr w:type="gramEnd"/>
            <w:r w:rsidRPr="006E3114">
              <w:rPr>
                <w:rFonts w:ascii="Times New Roman" w:eastAsia="Times New Roman" w:hAnsi="Times New Roman" w:cs="Times New Roman"/>
                <w:sz w:val="24"/>
                <w:szCs w:val="24"/>
              </w:rPr>
              <w:t xml:space="preserve"> 01. Выбирать способы решения задач профессиональной деятельн</w:t>
            </w:r>
            <w:r w:rsidRPr="006E3114">
              <w:rPr>
                <w:rFonts w:ascii="Times New Roman" w:eastAsia="Times New Roman" w:hAnsi="Times New Roman" w:cs="Times New Roman"/>
                <w:sz w:val="24"/>
                <w:szCs w:val="24"/>
              </w:rPr>
              <w:t>о</w:t>
            </w:r>
            <w:r w:rsidRPr="006E3114">
              <w:rPr>
                <w:rFonts w:ascii="Times New Roman" w:eastAsia="Times New Roman" w:hAnsi="Times New Roman" w:cs="Times New Roman"/>
                <w:sz w:val="24"/>
                <w:szCs w:val="24"/>
              </w:rPr>
              <w:t>сти применительно к различным ко</w:t>
            </w:r>
            <w:r w:rsidRPr="006E3114">
              <w:rPr>
                <w:rFonts w:ascii="Times New Roman" w:eastAsia="Times New Roman" w:hAnsi="Times New Roman" w:cs="Times New Roman"/>
                <w:sz w:val="24"/>
                <w:szCs w:val="24"/>
              </w:rPr>
              <w:t>н</w:t>
            </w:r>
            <w:r w:rsidRPr="006E3114">
              <w:rPr>
                <w:rFonts w:ascii="Times New Roman" w:eastAsia="Times New Roman" w:hAnsi="Times New Roman" w:cs="Times New Roman"/>
                <w:sz w:val="24"/>
                <w:szCs w:val="24"/>
              </w:rPr>
              <w:t>текстам</w:t>
            </w:r>
          </w:p>
          <w:p w:rsidR="006E3114" w:rsidRPr="006E3114" w:rsidRDefault="006E3114" w:rsidP="006E3114">
            <w:pPr>
              <w:spacing w:after="160" w:line="276" w:lineRule="auto"/>
              <w:ind w:left="57" w:right="57"/>
              <w:rPr>
                <w:rFonts w:ascii="Times New Roman" w:eastAsia="Times New Roman" w:hAnsi="Times New Roman" w:cs="Times New Roman"/>
                <w:sz w:val="24"/>
                <w:szCs w:val="24"/>
              </w:rPr>
            </w:pPr>
            <w:proofErr w:type="gramStart"/>
            <w:r w:rsidRPr="006E3114">
              <w:rPr>
                <w:rFonts w:ascii="Times New Roman" w:eastAsia="Times New Roman" w:hAnsi="Times New Roman" w:cs="Times New Roman"/>
                <w:sz w:val="24"/>
                <w:szCs w:val="24"/>
              </w:rPr>
              <w:t>ОК</w:t>
            </w:r>
            <w:proofErr w:type="gramEnd"/>
            <w:r w:rsidRPr="006E3114">
              <w:rPr>
                <w:rFonts w:ascii="Times New Roman" w:eastAsia="Times New Roman" w:hAnsi="Times New Roman" w:cs="Times New Roman"/>
                <w:sz w:val="24"/>
                <w:szCs w:val="24"/>
              </w:rPr>
              <w:t xml:space="preserve"> 0</w:t>
            </w:r>
            <w:r w:rsidR="00A07506" w:rsidRPr="0025008E">
              <w:rPr>
                <w:rFonts w:ascii="Times New Roman" w:eastAsia="Times New Roman" w:hAnsi="Times New Roman" w:cs="Times New Roman"/>
                <w:sz w:val="24"/>
                <w:szCs w:val="24"/>
              </w:rPr>
              <w:t>5</w:t>
            </w:r>
            <w:r w:rsidRPr="006E3114">
              <w:rPr>
                <w:rFonts w:ascii="Times New Roman" w:eastAsia="Times New Roman" w:hAnsi="Times New Roman" w:cs="Times New Roman"/>
                <w:sz w:val="24"/>
                <w:szCs w:val="24"/>
              </w:rPr>
              <w:t>. Использовать современные средства поиска, анализа и интерпр</w:t>
            </w:r>
            <w:r w:rsidRPr="006E3114">
              <w:rPr>
                <w:rFonts w:ascii="Times New Roman" w:eastAsia="Times New Roman" w:hAnsi="Times New Roman" w:cs="Times New Roman"/>
                <w:sz w:val="24"/>
                <w:szCs w:val="24"/>
              </w:rPr>
              <w:t>е</w:t>
            </w:r>
            <w:r w:rsidRPr="006E3114">
              <w:rPr>
                <w:rFonts w:ascii="Times New Roman" w:eastAsia="Times New Roman" w:hAnsi="Times New Roman" w:cs="Times New Roman"/>
                <w:sz w:val="24"/>
                <w:szCs w:val="24"/>
              </w:rPr>
              <w:t>тации информации, и информацио</w:t>
            </w:r>
            <w:r w:rsidRPr="006E3114">
              <w:rPr>
                <w:rFonts w:ascii="Times New Roman" w:eastAsia="Times New Roman" w:hAnsi="Times New Roman" w:cs="Times New Roman"/>
                <w:sz w:val="24"/>
                <w:szCs w:val="24"/>
              </w:rPr>
              <w:t>н</w:t>
            </w:r>
            <w:r w:rsidRPr="006E3114">
              <w:rPr>
                <w:rFonts w:ascii="Times New Roman" w:eastAsia="Times New Roman" w:hAnsi="Times New Roman" w:cs="Times New Roman"/>
                <w:sz w:val="24"/>
                <w:szCs w:val="24"/>
              </w:rPr>
              <w:t>ные технологии для выполнения з</w:t>
            </w:r>
            <w:r w:rsidRPr="006E3114">
              <w:rPr>
                <w:rFonts w:ascii="Times New Roman" w:eastAsia="Times New Roman" w:hAnsi="Times New Roman" w:cs="Times New Roman"/>
                <w:sz w:val="24"/>
                <w:szCs w:val="24"/>
              </w:rPr>
              <w:t>а</w:t>
            </w:r>
            <w:r w:rsidRPr="006E3114">
              <w:rPr>
                <w:rFonts w:ascii="Times New Roman" w:eastAsia="Times New Roman" w:hAnsi="Times New Roman" w:cs="Times New Roman"/>
                <w:sz w:val="24"/>
                <w:szCs w:val="24"/>
              </w:rPr>
              <w:t>дач профессиональной деятельности</w:t>
            </w:r>
          </w:p>
          <w:p w:rsidR="006E3114" w:rsidRPr="006E3114" w:rsidRDefault="006E3114" w:rsidP="00A07506">
            <w:pPr>
              <w:spacing w:after="160" w:line="276" w:lineRule="auto"/>
              <w:ind w:left="57" w:right="57"/>
              <w:rPr>
                <w:rFonts w:ascii="Times New Roman" w:eastAsia="Times New Roman" w:hAnsi="Times New Roman" w:cs="Times New Roman"/>
                <w:sz w:val="24"/>
                <w:szCs w:val="24"/>
              </w:rPr>
            </w:pPr>
            <w:proofErr w:type="gramStart"/>
            <w:r w:rsidRPr="006E3114">
              <w:rPr>
                <w:rFonts w:ascii="Times New Roman" w:eastAsia="Times New Roman" w:hAnsi="Times New Roman" w:cs="Times New Roman"/>
                <w:sz w:val="24"/>
                <w:szCs w:val="24"/>
              </w:rPr>
              <w:t>ОК</w:t>
            </w:r>
            <w:proofErr w:type="gramEnd"/>
            <w:r w:rsidRPr="006E3114">
              <w:rPr>
                <w:rFonts w:ascii="Times New Roman" w:eastAsia="Times New Roman" w:hAnsi="Times New Roman" w:cs="Times New Roman"/>
                <w:sz w:val="24"/>
                <w:szCs w:val="24"/>
              </w:rPr>
              <w:t xml:space="preserve"> 0</w:t>
            </w:r>
            <w:r w:rsidR="00A07506" w:rsidRPr="0025008E">
              <w:rPr>
                <w:rFonts w:ascii="Times New Roman" w:eastAsia="Times New Roman" w:hAnsi="Times New Roman" w:cs="Times New Roman"/>
                <w:sz w:val="24"/>
                <w:szCs w:val="24"/>
              </w:rPr>
              <w:t>9</w:t>
            </w:r>
            <w:r w:rsidRPr="006E3114">
              <w:rPr>
                <w:rFonts w:ascii="Times New Roman" w:eastAsia="Times New Roman" w:hAnsi="Times New Roman" w:cs="Times New Roman"/>
                <w:sz w:val="24"/>
                <w:szCs w:val="24"/>
              </w:rPr>
              <w:t>. Эффективно взаимодейств</w:t>
            </w:r>
            <w:r w:rsidRPr="006E3114">
              <w:rPr>
                <w:rFonts w:ascii="Times New Roman" w:eastAsia="Times New Roman" w:hAnsi="Times New Roman" w:cs="Times New Roman"/>
                <w:sz w:val="24"/>
                <w:szCs w:val="24"/>
              </w:rPr>
              <w:t>о</w:t>
            </w:r>
            <w:r w:rsidRPr="006E3114">
              <w:rPr>
                <w:rFonts w:ascii="Times New Roman" w:eastAsia="Times New Roman" w:hAnsi="Times New Roman" w:cs="Times New Roman"/>
                <w:sz w:val="24"/>
                <w:szCs w:val="24"/>
              </w:rPr>
              <w:t>вать и работать в коллективе и к</w:t>
            </w:r>
            <w:r w:rsidRPr="006E3114">
              <w:rPr>
                <w:rFonts w:ascii="Times New Roman" w:eastAsia="Times New Roman" w:hAnsi="Times New Roman" w:cs="Times New Roman"/>
                <w:sz w:val="24"/>
                <w:szCs w:val="24"/>
              </w:rPr>
              <w:t>о</w:t>
            </w:r>
            <w:r w:rsidRPr="006E3114">
              <w:rPr>
                <w:rFonts w:ascii="Times New Roman" w:eastAsia="Times New Roman" w:hAnsi="Times New Roman" w:cs="Times New Roman"/>
                <w:sz w:val="24"/>
                <w:szCs w:val="24"/>
              </w:rPr>
              <w:t>манде</w:t>
            </w:r>
          </w:p>
        </w:tc>
        <w:tc>
          <w:tcPr>
            <w:tcW w:w="2372" w:type="dxa"/>
          </w:tcPr>
          <w:p w:rsidR="006E3114" w:rsidRPr="006E3114" w:rsidRDefault="006E3114" w:rsidP="006E3114">
            <w:pPr>
              <w:spacing w:after="160" w:line="276" w:lineRule="auto"/>
              <w:rPr>
                <w:rFonts w:ascii="Times New Roman" w:eastAsia="Times New Roman" w:hAnsi="Times New Roman" w:cs="Times New Roman"/>
                <w:b/>
                <w:sz w:val="24"/>
                <w:szCs w:val="24"/>
                <w:lang w:eastAsia="ru-RU"/>
              </w:rPr>
            </w:pPr>
            <w:proofErr w:type="gramStart"/>
            <w:r w:rsidRPr="006E3114">
              <w:rPr>
                <w:rFonts w:ascii="Times New Roman" w:eastAsia="OfficinaSansBookC" w:hAnsi="Times New Roman" w:cs="Times New Roman"/>
                <w:b/>
                <w:sz w:val="24"/>
                <w:szCs w:val="24"/>
              </w:rPr>
              <w:t>Р</w:t>
            </w:r>
            <w:proofErr w:type="gramEnd"/>
            <w:r w:rsidRPr="006E3114">
              <w:rPr>
                <w:rFonts w:ascii="Times New Roman" w:eastAsia="OfficinaSansBookC" w:hAnsi="Times New Roman" w:cs="Times New Roman"/>
                <w:b/>
                <w:sz w:val="24"/>
                <w:szCs w:val="24"/>
              </w:rPr>
              <w:t xml:space="preserve"> 1 Тема </w:t>
            </w:r>
            <w:r w:rsidR="00A07506" w:rsidRPr="0025008E">
              <w:rPr>
                <w:rFonts w:ascii="Times New Roman" w:eastAsia="OfficinaSansBookC" w:hAnsi="Times New Roman" w:cs="Times New Roman"/>
                <w:b/>
                <w:sz w:val="24"/>
                <w:szCs w:val="24"/>
              </w:rPr>
              <w:t>1.1, 1.2., 1.3</w:t>
            </w:r>
          </w:p>
        </w:tc>
        <w:tc>
          <w:tcPr>
            <w:tcW w:w="2873" w:type="dxa"/>
          </w:tcPr>
          <w:p w:rsidR="006E3114" w:rsidRPr="006E3114" w:rsidRDefault="00A07506" w:rsidP="006E3114">
            <w:pPr>
              <w:spacing w:after="160" w:line="259" w:lineRule="auto"/>
              <w:rPr>
                <w:rFonts w:ascii="Times New Roman" w:eastAsia="OfficinaSansBookC" w:hAnsi="Times New Roman" w:cs="Times New Roman"/>
                <w:sz w:val="24"/>
                <w:szCs w:val="24"/>
              </w:rPr>
            </w:pPr>
            <w:r w:rsidRPr="0025008E">
              <w:rPr>
                <w:rFonts w:ascii="Times New Roman" w:eastAsia="OfficinaSansBookC" w:hAnsi="Times New Roman" w:cs="Times New Roman"/>
                <w:sz w:val="24"/>
                <w:szCs w:val="24"/>
              </w:rPr>
              <w:t>Разработка листа опро</w:t>
            </w:r>
            <w:r w:rsidRPr="0025008E">
              <w:rPr>
                <w:rFonts w:ascii="Times New Roman" w:eastAsia="OfficinaSansBookC" w:hAnsi="Times New Roman" w:cs="Times New Roman"/>
                <w:sz w:val="24"/>
                <w:szCs w:val="24"/>
              </w:rPr>
              <w:t>с</w:t>
            </w:r>
            <w:r w:rsidRPr="0025008E">
              <w:rPr>
                <w:rFonts w:ascii="Times New Roman" w:eastAsia="OfficinaSansBookC" w:hAnsi="Times New Roman" w:cs="Times New Roman"/>
                <w:sz w:val="24"/>
                <w:szCs w:val="24"/>
              </w:rPr>
              <w:t xml:space="preserve">ника </w:t>
            </w:r>
          </w:p>
          <w:p w:rsidR="006E3114" w:rsidRPr="006E3114" w:rsidRDefault="006E3114" w:rsidP="006E3114">
            <w:pPr>
              <w:spacing w:after="160" w:line="259" w:lineRule="auto"/>
              <w:ind w:left="57" w:right="57"/>
              <w:rPr>
                <w:rFonts w:ascii="Times New Roman" w:eastAsia="OfficinaSansBookC" w:hAnsi="Times New Roman" w:cs="Times New Roman"/>
                <w:sz w:val="24"/>
                <w:szCs w:val="24"/>
              </w:rPr>
            </w:pPr>
            <w:r w:rsidRPr="006E3114">
              <w:rPr>
                <w:rFonts w:ascii="Times New Roman" w:eastAsia="OfficinaSansBookC" w:hAnsi="Times New Roman" w:cs="Times New Roman"/>
                <w:sz w:val="24"/>
                <w:szCs w:val="24"/>
              </w:rPr>
              <w:t>Тесты</w:t>
            </w:r>
          </w:p>
          <w:p w:rsidR="006E3114" w:rsidRPr="006E3114" w:rsidRDefault="006E3114" w:rsidP="006E3114">
            <w:pPr>
              <w:spacing w:after="160" w:line="259" w:lineRule="auto"/>
              <w:ind w:left="57" w:right="57"/>
              <w:rPr>
                <w:rFonts w:ascii="Times New Roman" w:eastAsia="OfficinaSansBookC" w:hAnsi="Times New Roman" w:cs="Times New Roman"/>
                <w:sz w:val="24"/>
                <w:szCs w:val="24"/>
              </w:rPr>
            </w:pPr>
            <w:r w:rsidRPr="006E3114">
              <w:rPr>
                <w:rFonts w:ascii="Times New Roman" w:eastAsia="OfficinaSansBookC" w:hAnsi="Times New Roman" w:cs="Times New Roman"/>
                <w:sz w:val="24"/>
                <w:szCs w:val="24"/>
              </w:rPr>
              <w:t xml:space="preserve">Устный опрос. </w:t>
            </w:r>
          </w:p>
          <w:p w:rsidR="006E3114" w:rsidRPr="006E3114" w:rsidRDefault="006E3114" w:rsidP="006E3114">
            <w:pPr>
              <w:spacing w:after="160" w:line="259" w:lineRule="auto"/>
              <w:ind w:left="57" w:right="57"/>
              <w:rPr>
                <w:rFonts w:ascii="Times New Roman" w:eastAsia="OfficinaSansBookC" w:hAnsi="Times New Roman" w:cs="Times New Roman"/>
                <w:sz w:val="24"/>
                <w:szCs w:val="24"/>
              </w:rPr>
            </w:pPr>
          </w:p>
        </w:tc>
      </w:tr>
      <w:tr w:rsidR="006E3114" w:rsidRPr="006E3114" w:rsidTr="0068605F">
        <w:tc>
          <w:tcPr>
            <w:tcW w:w="4253" w:type="dxa"/>
          </w:tcPr>
          <w:p w:rsidR="006E3114" w:rsidRPr="006E3114" w:rsidRDefault="006E3114" w:rsidP="006E3114">
            <w:pPr>
              <w:spacing w:after="160" w:line="276" w:lineRule="auto"/>
              <w:ind w:left="57" w:right="57"/>
              <w:rPr>
                <w:rFonts w:ascii="Times New Roman" w:eastAsia="Times New Roman" w:hAnsi="Times New Roman" w:cs="Times New Roman"/>
                <w:sz w:val="24"/>
                <w:szCs w:val="24"/>
              </w:rPr>
            </w:pPr>
            <w:proofErr w:type="gramStart"/>
            <w:r w:rsidRPr="006E3114">
              <w:rPr>
                <w:rFonts w:ascii="Times New Roman" w:eastAsia="Times New Roman" w:hAnsi="Times New Roman" w:cs="Times New Roman"/>
                <w:sz w:val="24"/>
                <w:szCs w:val="24"/>
              </w:rPr>
              <w:t>ОК</w:t>
            </w:r>
            <w:proofErr w:type="gramEnd"/>
            <w:r w:rsidRPr="006E3114">
              <w:rPr>
                <w:rFonts w:ascii="Times New Roman" w:eastAsia="Times New Roman" w:hAnsi="Times New Roman" w:cs="Times New Roman"/>
                <w:sz w:val="24"/>
                <w:szCs w:val="24"/>
              </w:rPr>
              <w:t xml:space="preserve"> 04. Эффективно взаимодейств</w:t>
            </w:r>
            <w:r w:rsidRPr="006E3114">
              <w:rPr>
                <w:rFonts w:ascii="Times New Roman" w:eastAsia="Times New Roman" w:hAnsi="Times New Roman" w:cs="Times New Roman"/>
                <w:sz w:val="24"/>
                <w:szCs w:val="24"/>
              </w:rPr>
              <w:t>о</w:t>
            </w:r>
            <w:r w:rsidRPr="006E3114">
              <w:rPr>
                <w:rFonts w:ascii="Times New Roman" w:eastAsia="Times New Roman" w:hAnsi="Times New Roman" w:cs="Times New Roman"/>
                <w:sz w:val="24"/>
                <w:szCs w:val="24"/>
              </w:rPr>
              <w:t>вать и работать в коллективе и к</w:t>
            </w:r>
            <w:r w:rsidRPr="006E3114">
              <w:rPr>
                <w:rFonts w:ascii="Times New Roman" w:eastAsia="Times New Roman" w:hAnsi="Times New Roman" w:cs="Times New Roman"/>
                <w:sz w:val="24"/>
                <w:szCs w:val="24"/>
              </w:rPr>
              <w:t>о</w:t>
            </w:r>
            <w:r w:rsidRPr="006E3114">
              <w:rPr>
                <w:rFonts w:ascii="Times New Roman" w:eastAsia="Times New Roman" w:hAnsi="Times New Roman" w:cs="Times New Roman"/>
                <w:sz w:val="24"/>
                <w:szCs w:val="24"/>
              </w:rPr>
              <w:t>манде</w:t>
            </w:r>
          </w:p>
          <w:p w:rsidR="006E3114" w:rsidRPr="006E3114" w:rsidRDefault="006E3114" w:rsidP="006E3114">
            <w:pPr>
              <w:spacing w:after="160" w:line="276" w:lineRule="auto"/>
              <w:ind w:left="57" w:right="57"/>
              <w:rPr>
                <w:rFonts w:ascii="Times New Roman" w:eastAsia="OfficinaSansBookC" w:hAnsi="Times New Roman" w:cs="Times New Roman"/>
                <w:b/>
                <w:i/>
                <w:sz w:val="24"/>
                <w:szCs w:val="24"/>
              </w:rPr>
            </w:pPr>
            <w:proofErr w:type="gramStart"/>
            <w:r w:rsidRPr="006E3114">
              <w:rPr>
                <w:rFonts w:ascii="Times New Roman" w:eastAsia="Times New Roman" w:hAnsi="Times New Roman" w:cs="Times New Roman"/>
                <w:sz w:val="24"/>
                <w:szCs w:val="24"/>
              </w:rPr>
              <w:t>ОК</w:t>
            </w:r>
            <w:proofErr w:type="gramEnd"/>
            <w:r w:rsidRPr="006E3114">
              <w:rPr>
                <w:rFonts w:ascii="Times New Roman" w:eastAsia="Times New Roman" w:hAnsi="Times New Roman" w:cs="Times New Roman"/>
                <w:sz w:val="24"/>
                <w:szCs w:val="24"/>
              </w:rPr>
              <w:t xml:space="preserve"> 09. Пользоваться профессионал</w:t>
            </w:r>
            <w:r w:rsidRPr="006E3114">
              <w:rPr>
                <w:rFonts w:ascii="Times New Roman" w:eastAsia="Times New Roman" w:hAnsi="Times New Roman" w:cs="Times New Roman"/>
                <w:sz w:val="24"/>
                <w:szCs w:val="24"/>
              </w:rPr>
              <w:t>ь</w:t>
            </w:r>
            <w:r w:rsidRPr="006E3114">
              <w:rPr>
                <w:rFonts w:ascii="Times New Roman" w:eastAsia="Times New Roman" w:hAnsi="Times New Roman" w:cs="Times New Roman"/>
                <w:sz w:val="24"/>
                <w:szCs w:val="24"/>
              </w:rPr>
              <w:t>ной документацией на государстве</w:t>
            </w:r>
            <w:r w:rsidRPr="006E3114">
              <w:rPr>
                <w:rFonts w:ascii="Times New Roman" w:eastAsia="Times New Roman" w:hAnsi="Times New Roman" w:cs="Times New Roman"/>
                <w:sz w:val="24"/>
                <w:szCs w:val="24"/>
              </w:rPr>
              <w:t>н</w:t>
            </w:r>
            <w:r w:rsidRPr="006E3114">
              <w:rPr>
                <w:rFonts w:ascii="Times New Roman" w:eastAsia="Times New Roman" w:hAnsi="Times New Roman" w:cs="Times New Roman"/>
                <w:sz w:val="24"/>
                <w:szCs w:val="24"/>
              </w:rPr>
              <w:t>ном и иностранном языках</w:t>
            </w:r>
          </w:p>
        </w:tc>
        <w:tc>
          <w:tcPr>
            <w:tcW w:w="2372" w:type="dxa"/>
          </w:tcPr>
          <w:p w:rsidR="006E3114" w:rsidRPr="006E3114" w:rsidRDefault="006E3114" w:rsidP="00A07506">
            <w:pPr>
              <w:spacing w:after="160" w:line="276" w:lineRule="auto"/>
              <w:rPr>
                <w:rFonts w:ascii="Times New Roman" w:eastAsia="Times New Roman" w:hAnsi="Times New Roman" w:cs="Times New Roman"/>
                <w:sz w:val="24"/>
                <w:szCs w:val="24"/>
                <w:lang w:eastAsia="ru-RU"/>
              </w:rPr>
            </w:pPr>
            <w:proofErr w:type="gramStart"/>
            <w:r w:rsidRPr="006E3114">
              <w:rPr>
                <w:rFonts w:ascii="Times New Roman" w:eastAsia="OfficinaSansBookC" w:hAnsi="Times New Roman" w:cs="Times New Roman"/>
                <w:b/>
                <w:sz w:val="24"/>
                <w:szCs w:val="24"/>
              </w:rPr>
              <w:t>Р</w:t>
            </w:r>
            <w:proofErr w:type="gramEnd"/>
            <w:r w:rsidRPr="006E3114">
              <w:rPr>
                <w:rFonts w:ascii="Times New Roman" w:eastAsia="OfficinaSansBookC" w:hAnsi="Times New Roman" w:cs="Times New Roman"/>
                <w:b/>
                <w:sz w:val="24"/>
                <w:szCs w:val="24"/>
              </w:rPr>
              <w:t xml:space="preserve"> 2 Тема 2.1, 2.2, 2.3</w:t>
            </w:r>
            <w:r w:rsidR="00A07506" w:rsidRPr="0025008E">
              <w:rPr>
                <w:rFonts w:ascii="Times New Roman" w:eastAsia="OfficinaSansBookC" w:hAnsi="Times New Roman" w:cs="Times New Roman"/>
                <w:b/>
                <w:sz w:val="24"/>
                <w:szCs w:val="24"/>
              </w:rPr>
              <w:t>.</w:t>
            </w:r>
          </w:p>
        </w:tc>
        <w:tc>
          <w:tcPr>
            <w:tcW w:w="2873" w:type="dxa"/>
          </w:tcPr>
          <w:p w:rsidR="006E3114" w:rsidRPr="006E3114" w:rsidRDefault="006E3114" w:rsidP="006E3114">
            <w:pPr>
              <w:spacing w:after="160" w:line="259" w:lineRule="auto"/>
              <w:rPr>
                <w:rFonts w:ascii="Times New Roman" w:eastAsia="OfficinaSansBookC" w:hAnsi="Times New Roman" w:cs="Times New Roman"/>
                <w:sz w:val="24"/>
                <w:szCs w:val="24"/>
              </w:rPr>
            </w:pPr>
            <w:r w:rsidRPr="006E3114">
              <w:rPr>
                <w:rFonts w:ascii="Times New Roman" w:eastAsia="OfficinaSansBookC" w:hAnsi="Times New Roman" w:cs="Times New Roman"/>
                <w:sz w:val="24"/>
                <w:szCs w:val="24"/>
              </w:rPr>
              <w:t>Тесты</w:t>
            </w:r>
          </w:p>
          <w:p w:rsidR="006E3114" w:rsidRPr="006E3114" w:rsidRDefault="00A07506" w:rsidP="006E3114">
            <w:pPr>
              <w:spacing w:after="160" w:line="259" w:lineRule="auto"/>
              <w:rPr>
                <w:rFonts w:ascii="Times New Roman" w:eastAsia="OfficinaSansBookC" w:hAnsi="Times New Roman" w:cs="Times New Roman"/>
                <w:sz w:val="24"/>
                <w:szCs w:val="24"/>
              </w:rPr>
            </w:pPr>
            <w:r w:rsidRPr="0025008E">
              <w:rPr>
                <w:rFonts w:ascii="Times New Roman" w:eastAsia="OfficinaSansBookC" w:hAnsi="Times New Roman" w:cs="Times New Roman"/>
                <w:sz w:val="24"/>
                <w:szCs w:val="24"/>
              </w:rPr>
              <w:t>Оформление результатов п</w:t>
            </w:r>
            <w:r w:rsidR="006E3114" w:rsidRPr="006E3114">
              <w:rPr>
                <w:rFonts w:ascii="Times New Roman" w:eastAsia="OfficinaSansBookC" w:hAnsi="Times New Roman" w:cs="Times New Roman"/>
                <w:sz w:val="24"/>
                <w:szCs w:val="24"/>
              </w:rPr>
              <w:t>роект</w:t>
            </w:r>
            <w:r w:rsidRPr="0025008E">
              <w:rPr>
                <w:rFonts w:ascii="Times New Roman" w:eastAsia="OfficinaSansBookC" w:hAnsi="Times New Roman" w:cs="Times New Roman"/>
                <w:sz w:val="24"/>
                <w:szCs w:val="24"/>
              </w:rPr>
              <w:t>а</w:t>
            </w:r>
            <w:r w:rsidR="006E3114" w:rsidRPr="006E3114">
              <w:rPr>
                <w:rFonts w:ascii="Times New Roman" w:eastAsia="OfficinaSansBookC" w:hAnsi="Times New Roman" w:cs="Times New Roman"/>
                <w:sz w:val="24"/>
                <w:szCs w:val="24"/>
              </w:rPr>
              <w:t xml:space="preserve">. </w:t>
            </w:r>
          </w:p>
          <w:p w:rsidR="006E3114" w:rsidRPr="006E3114" w:rsidRDefault="0025008E" w:rsidP="00A07506">
            <w:pPr>
              <w:contextualSpacing/>
              <w:jc w:val="both"/>
              <w:rPr>
                <w:rFonts w:ascii="Times New Roman" w:eastAsia="Times New Roman" w:hAnsi="Times New Roman" w:cs="Times New Roman"/>
                <w:sz w:val="24"/>
                <w:szCs w:val="24"/>
                <w:lang w:eastAsia="ru-RU"/>
              </w:rPr>
            </w:pPr>
            <w:r w:rsidRPr="0025008E">
              <w:rPr>
                <w:rFonts w:ascii="Times New Roman" w:eastAsia="Times New Roman" w:hAnsi="Times New Roman" w:cs="Times New Roman"/>
                <w:sz w:val="24"/>
                <w:szCs w:val="24"/>
                <w:lang w:eastAsia="ru-RU"/>
              </w:rPr>
              <w:t>Устный опрос.</w:t>
            </w:r>
          </w:p>
        </w:tc>
      </w:tr>
      <w:tr w:rsidR="00A07506" w:rsidRPr="006E3114" w:rsidTr="0068605F">
        <w:tc>
          <w:tcPr>
            <w:tcW w:w="4253" w:type="dxa"/>
          </w:tcPr>
          <w:p w:rsidR="005D7584" w:rsidRPr="0025008E" w:rsidRDefault="005D7584" w:rsidP="005D7584">
            <w:pPr>
              <w:spacing w:line="276" w:lineRule="auto"/>
              <w:ind w:left="57" w:right="57"/>
              <w:rPr>
                <w:rFonts w:ascii="Times New Roman" w:eastAsia="Times New Roman" w:hAnsi="Times New Roman" w:cs="Times New Roman"/>
                <w:sz w:val="24"/>
                <w:szCs w:val="24"/>
              </w:rPr>
            </w:pPr>
            <w:proofErr w:type="gramStart"/>
            <w:r w:rsidRPr="0025008E">
              <w:rPr>
                <w:rFonts w:ascii="Times New Roman" w:eastAsia="Times New Roman" w:hAnsi="Times New Roman" w:cs="Times New Roman"/>
                <w:sz w:val="24"/>
                <w:szCs w:val="24"/>
              </w:rPr>
              <w:t>ОК</w:t>
            </w:r>
            <w:proofErr w:type="gramEnd"/>
            <w:r w:rsidRPr="0025008E">
              <w:rPr>
                <w:rFonts w:ascii="Times New Roman" w:eastAsia="Times New Roman" w:hAnsi="Times New Roman" w:cs="Times New Roman"/>
                <w:sz w:val="24"/>
                <w:szCs w:val="24"/>
              </w:rPr>
              <w:t xml:space="preserve"> 04. Эффективно взаимодейств</w:t>
            </w:r>
            <w:r w:rsidRPr="0025008E">
              <w:rPr>
                <w:rFonts w:ascii="Times New Roman" w:eastAsia="Times New Roman" w:hAnsi="Times New Roman" w:cs="Times New Roman"/>
                <w:sz w:val="24"/>
                <w:szCs w:val="24"/>
              </w:rPr>
              <w:t>о</w:t>
            </w:r>
            <w:r w:rsidRPr="0025008E">
              <w:rPr>
                <w:rFonts w:ascii="Times New Roman" w:eastAsia="Times New Roman" w:hAnsi="Times New Roman" w:cs="Times New Roman"/>
                <w:sz w:val="24"/>
                <w:szCs w:val="24"/>
              </w:rPr>
              <w:t>вать и работать в коллективе и к</w:t>
            </w:r>
            <w:r w:rsidRPr="0025008E">
              <w:rPr>
                <w:rFonts w:ascii="Times New Roman" w:eastAsia="Times New Roman" w:hAnsi="Times New Roman" w:cs="Times New Roman"/>
                <w:sz w:val="24"/>
                <w:szCs w:val="24"/>
              </w:rPr>
              <w:t>о</w:t>
            </w:r>
            <w:r w:rsidRPr="0025008E">
              <w:rPr>
                <w:rFonts w:ascii="Times New Roman" w:eastAsia="Times New Roman" w:hAnsi="Times New Roman" w:cs="Times New Roman"/>
                <w:sz w:val="24"/>
                <w:szCs w:val="24"/>
              </w:rPr>
              <w:t>манде</w:t>
            </w:r>
          </w:p>
          <w:p w:rsidR="005D7584" w:rsidRPr="0025008E" w:rsidRDefault="005D7584" w:rsidP="005D7584">
            <w:pPr>
              <w:spacing w:line="276" w:lineRule="auto"/>
              <w:ind w:left="57" w:right="57"/>
              <w:rPr>
                <w:rFonts w:ascii="Times New Roman" w:eastAsia="Times New Roman" w:hAnsi="Times New Roman" w:cs="Times New Roman"/>
                <w:sz w:val="24"/>
                <w:szCs w:val="24"/>
              </w:rPr>
            </w:pPr>
            <w:proofErr w:type="gramStart"/>
            <w:r w:rsidRPr="0025008E">
              <w:rPr>
                <w:rFonts w:ascii="Times New Roman" w:eastAsia="Times New Roman" w:hAnsi="Times New Roman" w:cs="Times New Roman"/>
                <w:sz w:val="24"/>
                <w:szCs w:val="24"/>
              </w:rPr>
              <w:t>ОК</w:t>
            </w:r>
            <w:proofErr w:type="gramEnd"/>
            <w:r w:rsidRPr="0025008E">
              <w:rPr>
                <w:rFonts w:ascii="Times New Roman" w:eastAsia="Times New Roman" w:hAnsi="Times New Roman" w:cs="Times New Roman"/>
                <w:sz w:val="24"/>
                <w:szCs w:val="24"/>
              </w:rPr>
              <w:t xml:space="preserve"> 05. Использовать современные средства поиска, анализа и интерпр</w:t>
            </w:r>
            <w:r w:rsidRPr="0025008E">
              <w:rPr>
                <w:rFonts w:ascii="Times New Roman" w:eastAsia="Times New Roman" w:hAnsi="Times New Roman" w:cs="Times New Roman"/>
                <w:sz w:val="24"/>
                <w:szCs w:val="24"/>
              </w:rPr>
              <w:t>е</w:t>
            </w:r>
            <w:r w:rsidRPr="0025008E">
              <w:rPr>
                <w:rFonts w:ascii="Times New Roman" w:eastAsia="Times New Roman" w:hAnsi="Times New Roman" w:cs="Times New Roman"/>
                <w:sz w:val="24"/>
                <w:szCs w:val="24"/>
              </w:rPr>
              <w:t xml:space="preserve">тации </w:t>
            </w:r>
            <w:proofErr w:type="gramStart"/>
            <w:r w:rsidRPr="0025008E">
              <w:rPr>
                <w:rFonts w:ascii="Times New Roman" w:eastAsia="Times New Roman" w:hAnsi="Times New Roman" w:cs="Times New Roman"/>
                <w:sz w:val="24"/>
                <w:szCs w:val="24"/>
              </w:rPr>
              <w:t>ин-формации</w:t>
            </w:r>
            <w:proofErr w:type="gramEnd"/>
            <w:r w:rsidRPr="0025008E">
              <w:rPr>
                <w:rFonts w:ascii="Times New Roman" w:eastAsia="Times New Roman" w:hAnsi="Times New Roman" w:cs="Times New Roman"/>
                <w:sz w:val="24"/>
                <w:szCs w:val="24"/>
              </w:rPr>
              <w:t>, и информацио</w:t>
            </w:r>
            <w:r w:rsidRPr="0025008E">
              <w:rPr>
                <w:rFonts w:ascii="Times New Roman" w:eastAsia="Times New Roman" w:hAnsi="Times New Roman" w:cs="Times New Roman"/>
                <w:sz w:val="24"/>
                <w:szCs w:val="24"/>
              </w:rPr>
              <w:t>н</w:t>
            </w:r>
            <w:r w:rsidRPr="0025008E">
              <w:rPr>
                <w:rFonts w:ascii="Times New Roman" w:eastAsia="Times New Roman" w:hAnsi="Times New Roman" w:cs="Times New Roman"/>
                <w:sz w:val="24"/>
                <w:szCs w:val="24"/>
              </w:rPr>
              <w:t>ные технологии для выполнения з</w:t>
            </w:r>
            <w:r w:rsidRPr="0025008E">
              <w:rPr>
                <w:rFonts w:ascii="Times New Roman" w:eastAsia="Times New Roman" w:hAnsi="Times New Roman" w:cs="Times New Roman"/>
                <w:sz w:val="24"/>
                <w:szCs w:val="24"/>
              </w:rPr>
              <w:t>а</w:t>
            </w:r>
            <w:r w:rsidRPr="0025008E">
              <w:rPr>
                <w:rFonts w:ascii="Times New Roman" w:eastAsia="Times New Roman" w:hAnsi="Times New Roman" w:cs="Times New Roman"/>
                <w:sz w:val="24"/>
                <w:szCs w:val="24"/>
              </w:rPr>
              <w:t>дач профессиональной деятельности</w:t>
            </w:r>
          </w:p>
          <w:p w:rsidR="00A07506" w:rsidRPr="0025008E" w:rsidRDefault="005D7584" w:rsidP="005D7584">
            <w:pPr>
              <w:spacing w:line="276" w:lineRule="auto"/>
              <w:ind w:left="57" w:right="57"/>
              <w:rPr>
                <w:rFonts w:ascii="Times New Roman" w:eastAsia="Times New Roman" w:hAnsi="Times New Roman" w:cs="Times New Roman"/>
                <w:sz w:val="24"/>
                <w:szCs w:val="24"/>
              </w:rPr>
            </w:pPr>
            <w:proofErr w:type="gramStart"/>
            <w:r w:rsidRPr="0025008E">
              <w:rPr>
                <w:rFonts w:ascii="Times New Roman" w:eastAsia="Times New Roman" w:hAnsi="Times New Roman" w:cs="Times New Roman"/>
                <w:sz w:val="24"/>
                <w:szCs w:val="24"/>
              </w:rPr>
              <w:t>ОК</w:t>
            </w:r>
            <w:proofErr w:type="gramEnd"/>
            <w:r w:rsidRPr="0025008E">
              <w:rPr>
                <w:rFonts w:ascii="Times New Roman" w:eastAsia="Times New Roman" w:hAnsi="Times New Roman" w:cs="Times New Roman"/>
                <w:sz w:val="24"/>
                <w:szCs w:val="24"/>
              </w:rPr>
              <w:t xml:space="preserve"> 09. Пользоваться профессионал</w:t>
            </w:r>
            <w:r w:rsidRPr="0025008E">
              <w:rPr>
                <w:rFonts w:ascii="Times New Roman" w:eastAsia="Times New Roman" w:hAnsi="Times New Roman" w:cs="Times New Roman"/>
                <w:sz w:val="24"/>
                <w:szCs w:val="24"/>
              </w:rPr>
              <w:t>ь</w:t>
            </w:r>
            <w:r w:rsidRPr="0025008E">
              <w:rPr>
                <w:rFonts w:ascii="Times New Roman" w:eastAsia="Times New Roman" w:hAnsi="Times New Roman" w:cs="Times New Roman"/>
                <w:sz w:val="24"/>
                <w:szCs w:val="24"/>
              </w:rPr>
              <w:t>ной документацией на государстве</w:t>
            </w:r>
            <w:r w:rsidRPr="0025008E">
              <w:rPr>
                <w:rFonts w:ascii="Times New Roman" w:eastAsia="Times New Roman" w:hAnsi="Times New Roman" w:cs="Times New Roman"/>
                <w:sz w:val="24"/>
                <w:szCs w:val="24"/>
              </w:rPr>
              <w:t>н</w:t>
            </w:r>
            <w:r w:rsidRPr="0025008E">
              <w:rPr>
                <w:rFonts w:ascii="Times New Roman" w:eastAsia="Times New Roman" w:hAnsi="Times New Roman" w:cs="Times New Roman"/>
                <w:sz w:val="24"/>
                <w:szCs w:val="24"/>
              </w:rPr>
              <w:t>ном и иностранном языках</w:t>
            </w:r>
          </w:p>
        </w:tc>
        <w:tc>
          <w:tcPr>
            <w:tcW w:w="2372" w:type="dxa"/>
          </w:tcPr>
          <w:p w:rsidR="00A07506" w:rsidRPr="0025008E" w:rsidRDefault="00A07506" w:rsidP="006E3114">
            <w:pPr>
              <w:spacing w:line="276" w:lineRule="auto"/>
              <w:rPr>
                <w:rFonts w:ascii="Times New Roman" w:eastAsia="OfficinaSansBookC" w:hAnsi="Times New Roman" w:cs="Times New Roman"/>
                <w:b/>
                <w:sz w:val="24"/>
                <w:szCs w:val="24"/>
              </w:rPr>
            </w:pPr>
            <w:r w:rsidRPr="0025008E">
              <w:rPr>
                <w:rFonts w:ascii="Times New Roman" w:eastAsia="OfficinaSansBookC" w:hAnsi="Times New Roman" w:cs="Times New Roman"/>
                <w:b/>
                <w:sz w:val="24"/>
                <w:szCs w:val="24"/>
              </w:rPr>
              <w:t>Р3 Тема 3.1,3.2, 3.3, 3.4</w:t>
            </w:r>
          </w:p>
        </w:tc>
        <w:tc>
          <w:tcPr>
            <w:tcW w:w="2873" w:type="dxa"/>
          </w:tcPr>
          <w:p w:rsidR="00A07506" w:rsidRPr="0025008E" w:rsidRDefault="00A07506" w:rsidP="00A07506">
            <w:pPr>
              <w:rPr>
                <w:rFonts w:ascii="Times New Roman" w:eastAsia="OfficinaSansBookC" w:hAnsi="Times New Roman" w:cs="Times New Roman"/>
                <w:sz w:val="24"/>
                <w:szCs w:val="24"/>
              </w:rPr>
            </w:pPr>
            <w:r w:rsidRPr="0025008E">
              <w:rPr>
                <w:rFonts w:ascii="Times New Roman" w:eastAsia="OfficinaSansBookC" w:hAnsi="Times New Roman" w:cs="Times New Roman"/>
                <w:sz w:val="24"/>
                <w:szCs w:val="24"/>
              </w:rPr>
              <w:t xml:space="preserve"> - Составление и офор</w:t>
            </w:r>
            <w:r w:rsidRPr="0025008E">
              <w:rPr>
                <w:rFonts w:ascii="Times New Roman" w:eastAsia="OfficinaSansBookC" w:hAnsi="Times New Roman" w:cs="Times New Roman"/>
                <w:sz w:val="24"/>
                <w:szCs w:val="24"/>
              </w:rPr>
              <w:t>м</w:t>
            </w:r>
            <w:r w:rsidRPr="0025008E">
              <w:rPr>
                <w:rFonts w:ascii="Times New Roman" w:eastAsia="OfficinaSansBookC" w:hAnsi="Times New Roman" w:cs="Times New Roman"/>
                <w:sz w:val="24"/>
                <w:szCs w:val="24"/>
              </w:rPr>
              <w:t>ление списка литературы.</w:t>
            </w:r>
          </w:p>
          <w:p w:rsidR="00A07506" w:rsidRPr="0025008E" w:rsidRDefault="00A07506" w:rsidP="00A07506">
            <w:pPr>
              <w:rPr>
                <w:rFonts w:ascii="Times New Roman" w:eastAsia="OfficinaSansBookC" w:hAnsi="Times New Roman" w:cs="Times New Roman"/>
                <w:sz w:val="24"/>
                <w:szCs w:val="24"/>
              </w:rPr>
            </w:pPr>
            <w:r w:rsidRPr="0025008E">
              <w:rPr>
                <w:rFonts w:ascii="Times New Roman" w:eastAsia="OfficinaSansBookC" w:hAnsi="Times New Roman" w:cs="Times New Roman"/>
                <w:sz w:val="24"/>
                <w:szCs w:val="24"/>
              </w:rPr>
              <w:t>-Представление инфо</w:t>
            </w:r>
            <w:r w:rsidRPr="0025008E">
              <w:rPr>
                <w:rFonts w:ascii="Times New Roman" w:eastAsia="OfficinaSansBookC" w:hAnsi="Times New Roman" w:cs="Times New Roman"/>
                <w:sz w:val="24"/>
                <w:szCs w:val="24"/>
              </w:rPr>
              <w:t>р</w:t>
            </w:r>
            <w:r w:rsidRPr="0025008E">
              <w:rPr>
                <w:rFonts w:ascii="Times New Roman" w:eastAsia="OfficinaSansBookC" w:hAnsi="Times New Roman" w:cs="Times New Roman"/>
                <w:sz w:val="24"/>
                <w:szCs w:val="24"/>
              </w:rPr>
              <w:t>мации, которая войдет в обзор работы в сжатом виде.</w:t>
            </w:r>
          </w:p>
          <w:p w:rsidR="00A07506" w:rsidRPr="0025008E" w:rsidRDefault="0025008E" w:rsidP="00A07506">
            <w:pPr>
              <w:rPr>
                <w:rFonts w:ascii="Times New Roman" w:eastAsia="OfficinaSansBookC" w:hAnsi="Times New Roman" w:cs="Times New Roman"/>
                <w:sz w:val="24"/>
                <w:szCs w:val="24"/>
              </w:rPr>
            </w:pPr>
            <w:r w:rsidRPr="0025008E">
              <w:rPr>
                <w:rFonts w:ascii="Times New Roman" w:eastAsia="OfficinaSansBookC" w:hAnsi="Times New Roman" w:cs="Times New Roman"/>
                <w:sz w:val="24"/>
                <w:szCs w:val="24"/>
              </w:rPr>
              <w:t xml:space="preserve">- </w:t>
            </w:r>
            <w:r w:rsidR="00A07506" w:rsidRPr="0025008E">
              <w:rPr>
                <w:rFonts w:ascii="Times New Roman" w:eastAsia="OfficinaSansBookC" w:hAnsi="Times New Roman" w:cs="Times New Roman"/>
                <w:sz w:val="24"/>
                <w:szCs w:val="24"/>
              </w:rPr>
              <w:t>Оформление письме</w:t>
            </w:r>
            <w:r w:rsidR="00A07506" w:rsidRPr="0025008E">
              <w:rPr>
                <w:rFonts w:ascii="Times New Roman" w:eastAsia="OfficinaSansBookC" w:hAnsi="Times New Roman" w:cs="Times New Roman"/>
                <w:sz w:val="24"/>
                <w:szCs w:val="24"/>
              </w:rPr>
              <w:t>н</w:t>
            </w:r>
            <w:r w:rsidR="00A07506" w:rsidRPr="0025008E">
              <w:rPr>
                <w:rFonts w:ascii="Times New Roman" w:eastAsia="OfficinaSansBookC" w:hAnsi="Times New Roman" w:cs="Times New Roman"/>
                <w:sz w:val="24"/>
                <w:szCs w:val="24"/>
              </w:rPr>
              <w:t>ной части проекта</w:t>
            </w:r>
          </w:p>
          <w:p w:rsidR="00A07506" w:rsidRPr="0025008E" w:rsidRDefault="00A07506" w:rsidP="00A07506">
            <w:pPr>
              <w:rPr>
                <w:rFonts w:ascii="Times New Roman" w:eastAsia="OfficinaSansBookC" w:hAnsi="Times New Roman" w:cs="Times New Roman"/>
                <w:sz w:val="24"/>
                <w:szCs w:val="24"/>
              </w:rPr>
            </w:pPr>
            <w:r w:rsidRPr="0025008E">
              <w:rPr>
                <w:rFonts w:ascii="Times New Roman" w:eastAsia="OfficinaSansBookC" w:hAnsi="Times New Roman" w:cs="Times New Roman"/>
                <w:sz w:val="24"/>
                <w:szCs w:val="24"/>
              </w:rPr>
              <w:t>Тест «Общение и  ко</w:t>
            </w:r>
            <w:r w:rsidRPr="0025008E">
              <w:rPr>
                <w:rFonts w:ascii="Times New Roman" w:eastAsia="OfficinaSansBookC" w:hAnsi="Times New Roman" w:cs="Times New Roman"/>
                <w:sz w:val="24"/>
                <w:szCs w:val="24"/>
              </w:rPr>
              <w:t>м</w:t>
            </w:r>
            <w:r w:rsidRPr="0025008E">
              <w:rPr>
                <w:rFonts w:ascii="Times New Roman" w:eastAsia="OfficinaSansBookC" w:hAnsi="Times New Roman" w:cs="Times New Roman"/>
                <w:sz w:val="24"/>
                <w:szCs w:val="24"/>
              </w:rPr>
              <w:t>муникация»</w:t>
            </w:r>
          </w:p>
        </w:tc>
      </w:tr>
      <w:tr w:rsidR="00A07506" w:rsidRPr="006E3114" w:rsidTr="0068605F">
        <w:tc>
          <w:tcPr>
            <w:tcW w:w="4253" w:type="dxa"/>
          </w:tcPr>
          <w:p w:rsidR="005D7584" w:rsidRPr="0025008E" w:rsidRDefault="005D7584" w:rsidP="005D7584">
            <w:pPr>
              <w:spacing w:line="276" w:lineRule="auto"/>
              <w:ind w:left="57" w:right="57"/>
              <w:rPr>
                <w:rFonts w:ascii="Times New Roman" w:eastAsia="Times New Roman" w:hAnsi="Times New Roman" w:cs="Times New Roman"/>
                <w:sz w:val="24"/>
                <w:szCs w:val="24"/>
              </w:rPr>
            </w:pPr>
            <w:proofErr w:type="gramStart"/>
            <w:r w:rsidRPr="0025008E">
              <w:rPr>
                <w:rFonts w:ascii="Times New Roman" w:eastAsia="Times New Roman" w:hAnsi="Times New Roman" w:cs="Times New Roman"/>
                <w:sz w:val="24"/>
                <w:szCs w:val="24"/>
              </w:rPr>
              <w:t>ОК</w:t>
            </w:r>
            <w:proofErr w:type="gramEnd"/>
            <w:r w:rsidRPr="0025008E">
              <w:rPr>
                <w:rFonts w:ascii="Times New Roman" w:eastAsia="Times New Roman" w:hAnsi="Times New Roman" w:cs="Times New Roman"/>
                <w:sz w:val="24"/>
                <w:szCs w:val="24"/>
              </w:rPr>
              <w:t xml:space="preserve"> 04. Эффективно </w:t>
            </w:r>
            <w:proofErr w:type="spellStart"/>
            <w:proofErr w:type="gramStart"/>
            <w:r w:rsidRPr="0025008E">
              <w:rPr>
                <w:rFonts w:ascii="Times New Roman" w:eastAsia="Times New Roman" w:hAnsi="Times New Roman" w:cs="Times New Roman"/>
                <w:sz w:val="24"/>
                <w:szCs w:val="24"/>
              </w:rPr>
              <w:t>взаимодей-ствовать</w:t>
            </w:r>
            <w:proofErr w:type="spellEnd"/>
            <w:proofErr w:type="gramEnd"/>
            <w:r w:rsidRPr="0025008E">
              <w:rPr>
                <w:rFonts w:ascii="Times New Roman" w:eastAsia="Times New Roman" w:hAnsi="Times New Roman" w:cs="Times New Roman"/>
                <w:sz w:val="24"/>
                <w:szCs w:val="24"/>
              </w:rPr>
              <w:t xml:space="preserve"> и работать в коллективе и команде</w:t>
            </w:r>
          </w:p>
          <w:p w:rsidR="005D7584" w:rsidRPr="0025008E" w:rsidRDefault="005D7584" w:rsidP="005D7584">
            <w:pPr>
              <w:spacing w:line="276" w:lineRule="auto"/>
              <w:ind w:left="57" w:right="57"/>
              <w:rPr>
                <w:rFonts w:ascii="Times New Roman" w:eastAsia="Times New Roman" w:hAnsi="Times New Roman" w:cs="Times New Roman"/>
                <w:sz w:val="24"/>
                <w:szCs w:val="24"/>
              </w:rPr>
            </w:pPr>
            <w:proofErr w:type="gramStart"/>
            <w:r w:rsidRPr="0025008E">
              <w:rPr>
                <w:rFonts w:ascii="Times New Roman" w:eastAsia="Times New Roman" w:hAnsi="Times New Roman" w:cs="Times New Roman"/>
                <w:sz w:val="24"/>
                <w:szCs w:val="24"/>
              </w:rPr>
              <w:t>ОК</w:t>
            </w:r>
            <w:proofErr w:type="gramEnd"/>
            <w:r w:rsidRPr="0025008E">
              <w:rPr>
                <w:rFonts w:ascii="Times New Roman" w:eastAsia="Times New Roman" w:hAnsi="Times New Roman" w:cs="Times New Roman"/>
                <w:sz w:val="24"/>
                <w:szCs w:val="24"/>
              </w:rPr>
              <w:t xml:space="preserve"> 05. Использовать современные средства поиска, анализа и интерпр</w:t>
            </w:r>
            <w:r w:rsidRPr="0025008E">
              <w:rPr>
                <w:rFonts w:ascii="Times New Roman" w:eastAsia="Times New Roman" w:hAnsi="Times New Roman" w:cs="Times New Roman"/>
                <w:sz w:val="24"/>
                <w:szCs w:val="24"/>
              </w:rPr>
              <w:t>е</w:t>
            </w:r>
            <w:r w:rsidRPr="0025008E">
              <w:rPr>
                <w:rFonts w:ascii="Times New Roman" w:eastAsia="Times New Roman" w:hAnsi="Times New Roman" w:cs="Times New Roman"/>
                <w:sz w:val="24"/>
                <w:szCs w:val="24"/>
              </w:rPr>
              <w:t xml:space="preserve">тации </w:t>
            </w:r>
            <w:proofErr w:type="gramStart"/>
            <w:r w:rsidRPr="0025008E">
              <w:rPr>
                <w:rFonts w:ascii="Times New Roman" w:eastAsia="Times New Roman" w:hAnsi="Times New Roman" w:cs="Times New Roman"/>
                <w:sz w:val="24"/>
                <w:szCs w:val="24"/>
              </w:rPr>
              <w:t>ин-формации</w:t>
            </w:r>
            <w:proofErr w:type="gramEnd"/>
            <w:r w:rsidRPr="0025008E">
              <w:rPr>
                <w:rFonts w:ascii="Times New Roman" w:eastAsia="Times New Roman" w:hAnsi="Times New Roman" w:cs="Times New Roman"/>
                <w:sz w:val="24"/>
                <w:szCs w:val="24"/>
              </w:rPr>
              <w:t>, и информацио</w:t>
            </w:r>
            <w:r w:rsidRPr="0025008E">
              <w:rPr>
                <w:rFonts w:ascii="Times New Roman" w:eastAsia="Times New Roman" w:hAnsi="Times New Roman" w:cs="Times New Roman"/>
                <w:sz w:val="24"/>
                <w:szCs w:val="24"/>
              </w:rPr>
              <w:t>н</w:t>
            </w:r>
            <w:r w:rsidRPr="0025008E">
              <w:rPr>
                <w:rFonts w:ascii="Times New Roman" w:eastAsia="Times New Roman" w:hAnsi="Times New Roman" w:cs="Times New Roman"/>
                <w:sz w:val="24"/>
                <w:szCs w:val="24"/>
              </w:rPr>
              <w:lastRenderedPageBreak/>
              <w:t>ные технологии для выполнения з</w:t>
            </w:r>
            <w:r w:rsidRPr="0025008E">
              <w:rPr>
                <w:rFonts w:ascii="Times New Roman" w:eastAsia="Times New Roman" w:hAnsi="Times New Roman" w:cs="Times New Roman"/>
                <w:sz w:val="24"/>
                <w:szCs w:val="24"/>
              </w:rPr>
              <w:t>а</w:t>
            </w:r>
            <w:r w:rsidRPr="0025008E">
              <w:rPr>
                <w:rFonts w:ascii="Times New Roman" w:eastAsia="Times New Roman" w:hAnsi="Times New Roman" w:cs="Times New Roman"/>
                <w:sz w:val="24"/>
                <w:szCs w:val="24"/>
              </w:rPr>
              <w:t>дач профессиональной деятельности</w:t>
            </w:r>
          </w:p>
          <w:p w:rsidR="00A07506" w:rsidRPr="0025008E" w:rsidRDefault="005D7584" w:rsidP="005D7584">
            <w:pPr>
              <w:spacing w:line="276" w:lineRule="auto"/>
              <w:ind w:left="57" w:right="57"/>
              <w:rPr>
                <w:rFonts w:ascii="Times New Roman" w:eastAsia="Times New Roman" w:hAnsi="Times New Roman" w:cs="Times New Roman"/>
                <w:sz w:val="24"/>
                <w:szCs w:val="24"/>
              </w:rPr>
            </w:pPr>
            <w:proofErr w:type="gramStart"/>
            <w:r w:rsidRPr="0025008E">
              <w:rPr>
                <w:rFonts w:ascii="Times New Roman" w:eastAsia="Times New Roman" w:hAnsi="Times New Roman" w:cs="Times New Roman"/>
                <w:sz w:val="24"/>
                <w:szCs w:val="24"/>
              </w:rPr>
              <w:t>ОК</w:t>
            </w:r>
            <w:proofErr w:type="gramEnd"/>
            <w:r w:rsidRPr="0025008E">
              <w:rPr>
                <w:rFonts w:ascii="Times New Roman" w:eastAsia="Times New Roman" w:hAnsi="Times New Roman" w:cs="Times New Roman"/>
                <w:sz w:val="24"/>
                <w:szCs w:val="24"/>
              </w:rPr>
              <w:t xml:space="preserve"> 09. Пользоваться профессионал</w:t>
            </w:r>
            <w:r w:rsidRPr="0025008E">
              <w:rPr>
                <w:rFonts w:ascii="Times New Roman" w:eastAsia="Times New Roman" w:hAnsi="Times New Roman" w:cs="Times New Roman"/>
                <w:sz w:val="24"/>
                <w:szCs w:val="24"/>
              </w:rPr>
              <w:t>ь</w:t>
            </w:r>
            <w:r w:rsidRPr="0025008E">
              <w:rPr>
                <w:rFonts w:ascii="Times New Roman" w:eastAsia="Times New Roman" w:hAnsi="Times New Roman" w:cs="Times New Roman"/>
                <w:sz w:val="24"/>
                <w:szCs w:val="24"/>
              </w:rPr>
              <w:t>ной документацией на государстве</w:t>
            </w:r>
            <w:r w:rsidRPr="0025008E">
              <w:rPr>
                <w:rFonts w:ascii="Times New Roman" w:eastAsia="Times New Roman" w:hAnsi="Times New Roman" w:cs="Times New Roman"/>
                <w:sz w:val="24"/>
                <w:szCs w:val="24"/>
              </w:rPr>
              <w:t>н</w:t>
            </w:r>
            <w:r w:rsidRPr="0025008E">
              <w:rPr>
                <w:rFonts w:ascii="Times New Roman" w:eastAsia="Times New Roman" w:hAnsi="Times New Roman" w:cs="Times New Roman"/>
                <w:sz w:val="24"/>
                <w:szCs w:val="24"/>
              </w:rPr>
              <w:t>ном и иностранном языках</w:t>
            </w:r>
          </w:p>
        </w:tc>
        <w:tc>
          <w:tcPr>
            <w:tcW w:w="2372" w:type="dxa"/>
          </w:tcPr>
          <w:p w:rsidR="00A07506" w:rsidRPr="0025008E" w:rsidRDefault="005D7584" w:rsidP="006E3114">
            <w:pPr>
              <w:spacing w:line="276" w:lineRule="auto"/>
              <w:rPr>
                <w:rFonts w:ascii="Times New Roman" w:eastAsia="OfficinaSansBookC" w:hAnsi="Times New Roman" w:cs="Times New Roman"/>
                <w:b/>
                <w:sz w:val="24"/>
                <w:szCs w:val="24"/>
              </w:rPr>
            </w:pPr>
            <w:r w:rsidRPr="0025008E">
              <w:rPr>
                <w:rFonts w:ascii="Times New Roman" w:eastAsia="OfficinaSansBookC" w:hAnsi="Times New Roman" w:cs="Times New Roman"/>
                <w:b/>
                <w:sz w:val="24"/>
                <w:szCs w:val="24"/>
              </w:rPr>
              <w:lastRenderedPageBreak/>
              <w:t>Р</w:t>
            </w:r>
            <w:proofErr w:type="gramStart"/>
            <w:r w:rsidRPr="0025008E">
              <w:rPr>
                <w:rFonts w:ascii="Times New Roman" w:eastAsia="OfficinaSansBookC" w:hAnsi="Times New Roman" w:cs="Times New Roman"/>
                <w:b/>
                <w:sz w:val="24"/>
                <w:szCs w:val="24"/>
              </w:rPr>
              <w:t>4</w:t>
            </w:r>
            <w:proofErr w:type="gramEnd"/>
            <w:r w:rsidRPr="0025008E">
              <w:rPr>
                <w:rFonts w:ascii="Times New Roman" w:eastAsia="OfficinaSansBookC" w:hAnsi="Times New Roman" w:cs="Times New Roman"/>
                <w:b/>
                <w:sz w:val="24"/>
                <w:szCs w:val="24"/>
              </w:rPr>
              <w:t xml:space="preserve"> тема 4.1, 4.2, 4.3.</w:t>
            </w:r>
          </w:p>
        </w:tc>
        <w:tc>
          <w:tcPr>
            <w:tcW w:w="2873" w:type="dxa"/>
          </w:tcPr>
          <w:p w:rsidR="00A07506" w:rsidRPr="0025008E" w:rsidRDefault="0025008E" w:rsidP="006E3114">
            <w:pPr>
              <w:rPr>
                <w:rFonts w:ascii="Times New Roman" w:eastAsia="OfficinaSansBookC" w:hAnsi="Times New Roman" w:cs="Times New Roman"/>
                <w:sz w:val="24"/>
                <w:szCs w:val="24"/>
              </w:rPr>
            </w:pPr>
            <w:r w:rsidRPr="0025008E">
              <w:rPr>
                <w:rFonts w:ascii="Times New Roman" w:eastAsia="OfficinaSansBookC" w:hAnsi="Times New Roman" w:cs="Times New Roman"/>
                <w:sz w:val="24"/>
                <w:szCs w:val="24"/>
              </w:rPr>
              <w:t>-Оформление письме</w:t>
            </w:r>
            <w:r w:rsidRPr="0025008E">
              <w:rPr>
                <w:rFonts w:ascii="Times New Roman" w:eastAsia="OfficinaSansBookC" w:hAnsi="Times New Roman" w:cs="Times New Roman"/>
                <w:sz w:val="24"/>
                <w:szCs w:val="24"/>
              </w:rPr>
              <w:t>н</w:t>
            </w:r>
            <w:r w:rsidRPr="0025008E">
              <w:rPr>
                <w:rFonts w:ascii="Times New Roman" w:eastAsia="OfficinaSansBookC" w:hAnsi="Times New Roman" w:cs="Times New Roman"/>
                <w:sz w:val="24"/>
                <w:szCs w:val="24"/>
              </w:rPr>
              <w:t>ной части проекта</w:t>
            </w:r>
          </w:p>
          <w:p w:rsidR="0025008E" w:rsidRPr="0025008E" w:rsidRDefault="0025008E" w:rsidP="006E3114">
            <w:pPr>
              <w:rPr>
                <w:rFonts w:ascii="Times New Roman" w:eastAsia="OfficinaSansBookC" w:hAnsi="Times New Roman" w:cs="Times New Roman"/>
                <w:sz w:val="24"/>
                <w:szCs w:val="24"/>
              </w:rPr>
            </w:pPr>
            <w:r w:rsidRPr="0025008E">
              <w:rPr>
                <w:rFonts w:ascii="Times New Roman" w:eastAsia="OfficinaSansBookC" w:hAnsi="Times New Roman" w:cs="Times New Roman"/>
                <w:sz w:val="24"/>
                <w:szCs w:val="24"/>
              </w:rPr>
              <w:t>Оформление презентации проекта</w:t>
            </w:r>
          </w:p>
        </w:tc>
      </w:tr>
      <w:tr w:rsidR="006E3114" w:rsidRPr="006E3114" w:rsidTr="0068605F">
        <w:tc>
          <w:tcPr>
            <w:tcW w:w="4253" w:type="dxa"/>
          </w:tcPr>
          <w:p w:rsidR="006E3114" w:rsidRPr="0025008E" w:rsidRDefault="005D7584" w:rsidP="006E3114">
            <w:pPr>
              <w:spacing w:after="160" w:line="276" w:lineRule="auto"/>
              <w:ind w:left="57" w:right="57"/>
              <w:rPr>
                <w:rFonts w:ascii="Times New Roman" w:hAnsi="Times New Roman" w:cs="Times New Roman"/>
                <w:sz w:val="24"/>
                <w:szCs w:val="24"/>
              </w:rPr>
            </w:pPr>
            <w:r w:rsidRPr="0025008E">
              <w:rPr>
                <w:rFonts w:ascii="Times New Roman" w:hAnsi="Times New Roman" w:cs="Times New Roman"/>
                <w:sz w:val="24"/>
                <w:szCs w:val="24"/>
              </w:rPr>
              <w:lastRenderedPageBreak/>
              <w:t>ПК 1.10. Осуществлять оформление первичной документации по подг</w:t>
            </w:r>
            <w:r w:rsidRPr="0025008E">
              <w:rPr>
                <w:rFonts w:ascii="Times New Roman" w:hAnsi="Times New Roman" w:cs="Times New Roman"/>
                <w:sz w:val="24"/>
                <w:szCs w:val="24"/>
              </w:rPr>
              <w:t>о</w:t>
            </w:r>
            <w:r w:rsidRPr="0025008E">
              <w:rPr>
                <w:rFonts w:ascii="Times New Roman" w:hAnsi="Times New Roman" w:cs="Times New Roman"/>
                <w:sz w:val="24"/>
                <w:szCs w:val="24"/>
              </w:rPr>
              <w:t>товке к эксплуатации и эксплуатации сельскохозяйственной техники и об</w:t>
            </w:r>
            <w:r w:rsidRPr="0025008E">
              <w:rPr>
                <w:rFonts w:ascii="Times New Roman" w:hAnsi="Times New Roman" w:cs="Times New Roman"/>
                <w:sz w:val="24"/>
                <w:szCs w:val="24"/>
              </w:rPr>
              <w:t>о</w:t>
            </w:r>
            <w:r w:rsidRPr="0025008E">
              <w:rPr>
                <w:rFonts w:ascii="Times New Roman" w:hAnsi="Times New Roman" w:cs="Times New Roman"/>
                <w:sz w:val="24"/>
                <w:szCs w:val="24"/>
              </w:rPr>
              <w:t>рудования, готовить предложения по повышению эффективности ее и</w:t>
            </w:r>
            <w:r w:rsidRPr="0025008E">
              <w:rPr>
                <w:rFonts w:ascii="Times New Roman" w:hAnsi="Times New Roman" w:cs="Times New Roman"/>
                <w:sz w:val="24"/>
                <w:szCs w:val="24"/>
              </w:rPr>
              <w:t>с</w:t>
            </w:r>
            <w:r w:rsidRPr="0025008E">
              <w:rPr>
                <w:rFonts w:ascii="Times New Roman" w:hAnsi="Times New Roman" w:cs="Times New Roman"/>
                <w:sz w:val="24"/>
                <w:szCs w:val="24"/>
              </w:rPr>
              <w:t>пользования в организации.</w:t>
            </w:r>
          </w:p>
          <w:p w:rsidR="006E3114" w:rsidRPr="006E3114" w:rsidRDefault="006E3114" w:rsidP="006E3114">
            <w:pPr>
              <w:spacing w:after="160" w:line="276" w:lineRule="auto"/>
              <w:ind w:left="57" w:right="57"/>
              <w:rPr>
                <w:rFonts w:ascii="Times New Roman" w:eastAsia="Times New Roman" w:hAnsi="Times New Roman" w:cs="Times New Roman"/>
                <w:sz w:val="24"/>
                <w:szCs w:val="24"/>
              </w:rPr>
            </w:pPr>
          </w:p>
        </w:tc>
        <w:tc>
          <w:tcPr>
            <w:tcW w:w="2372" w:type="dxa"/>
          </w:tcPr>
          <w:p w:rsidR="006E3114" w:rsidRPr="006E3114" w:rsidRDefault="006E3114" w:rsidP="006E3114">
            <w:pPr>
              <w:spacing w:after="160" w:line="276" w:lineRule="auto"/>
              <w:rPr>
                <w:rFonts w:ascii="Times New Roman" w:eastAsia="OfficinaSansBookC" w:hAnsi="Times New Roman" w:cs="Times New Roman"/>
                <w:b/>
                <w:sz w:val="24"/>
                <w:szCs w:val="24"/>
              </w:rPr>
            </w:pPr>
            <w:r w:rsidRPr="0025008E">
              <w:rPr>
                <w:rFonts w:ascii="Times New Roman" w:eastAsia="OfficinaSansBookC" w:hAnsi="Times New Roman" w:cs="Times New Roman"/>
                <w:b/>
                <w:sz w:val="24"/>
                <w:szCs w:val="24"/>
              </w:rPr>
              <w:t>Раздел 5</w:t>
            </w:r>
            <w:r w:rsidR="00B121F8">
              <w:rPr>
                <w:rFonts w:ascii="Times New Roman" w:eastAsia="OfficinaSansBookC" w:hAnsi="Times New Roman" w:cs="Times New Roman"/>
                <w:b/>
                <w:sz w:val="24"/>
                <w:szCs w:val="24"/>
              </w:rPr>
              <w:t>, тема 5.1</w:t>
            </w:r>
          </w:p>
        </w:tc>
        <w:tc>
          <w:tcPr>
            <w:tcW w:w="2873" w:type="dxa"/>
          </w:tcPr>
          <w:p w:rsidR="006E3114" w:rsidRPr="006E3114" w:rsidRDefault="006E3114" w:rsidP="006E3114">
            <w:pPr>
              <w:spacing w:after="160" w:line="259" w:lineRule="auto"/>
              <w:rPr>
                <w:rFonts w:ascii="Times New Roman" w:eastAsia="OfficinaSansBookC" w:hAnsi="Times New Roman" w:cs="Times New Roman"/>
                <w:sz w:val="24"/>
                <w:szCs w:val="24"/>
              </w:rPr>
            </w:pPr>
            <w:r w:rsidRPr="0025008E">
              <w:rPr>
                <w:rFonts w:ascii="Times New Roman" w:eastAsia="OfficinaSansBookC" w:hAnsi="Times New Roman" w:cs="Times New Roman"/>
                <w:sz w:val="24"/>
                <w:szCs w:val="24"/>
              </w:rPr>
              <w:t xml:space="preserve">Разработка и защита </w:t>
            </w:r>
            <w:r w:rsidR="00A07506" w:rsidRPr="0025008E">
              <w:rPr>
                <w:rFonts w:ascii="Times New Roman" w:eastAsia="OfficinaSansBookC" w:hAnsi="Times New Roman" w:cs="Times New Roman"/>
                <w:sz w:val="24"/>
                <w:szCs w:val="24"/>
              </w:rPr>
              <w:t>пр</w:t>
            </w:r>
            <w:r w:rsidR="00A07506" w:rsidRPr="0025008E">
              <w:rPr>
                <w:rFonts w:ascii="Times New Roman" w:eastAsia="OfficinaSansBookC" w:hAnsi="Times New Roman" w:cs="Times New Roman"/>
                <w:sz w:val="24"/>
                <w:szCs w:val="24"/>
              </w:rPr>
              <w:t>о</w:t>
            </w:r>
            <w:r w:rsidR="00A07506" w:rsidRPr="0025008E">
              <w:rPr>
                <w:rFonts w:ascii="Times New Roman" w:eastAsia="OfficinaSansBookC" w:hAnsi="Times New Roman" w:cs="Times New Roman"/>
                <w:sz w:val="24"/>
                <w:szCs w:val="24"/>
              </w:rPr>
              <w:t xml:space="preserve">екта </w:t>
            </w:r>
            <w:r w:rsidR="0025008E" w:rsidRPr="0025008E">
              <w:rPr>
                <w:rFonts w:ascii="Times New Roman" w:eastAsia="OfficinaSansBookC" w:hAnsi="Times New Roman" w:cs="Times New Roman"/>
                <w:sz w:val="24"/>
                <w:szCs w:val="24"/>
              </w:rPr>
              <w:t>«Современные сел</w:t>
            </w:r>
            <w:r w:rsidR="0025008E" w:rsidRPr="0025008E">
              <w:rPr>
                <w:rFonts w:ascii="Times New Roman" w:eastAsia="OfficinaSansBookC" w:hAnsi="Times New Roman" w:cs="Times New Roman"/>
                <w:sz w:val="24"/>
                <w:szCs w:val="24"/>
              </w:rPr>
              <w:t>ь</w:t>
            </w:r>
            <w:r w:rsidR="0025008E" w:rsidRPr="0025008E">
              <w:rPr>
                <w:rFonts w:ascii="Times New Roman" w:eastAsia="OfficinaSansBookC" w:hAnsi="Times New Roman" w:cs="Times New Roman"/>
                <w:sz w:val="24"/>
                <w:szCs w:val="24"/>
              </w:rPr>
              <w:t>скохозяйственные маш</w:t>
            </w:r>
            <w:r w:rsidR="0025008E" w:rsidRPr="0025008E">
              <w:rPr>
                <w:rFonts w:ascii="Times New Roman" w:eastAsia="OfficinaSansBookC" w:hAnsi="Times New Roman" w:cs="Times New Roman"/>
                <w:sz w:val="24"/>
                <w:szCs w:val="24"/>
              </w:rPr>
              <w:t>и</w:t>
            </w:r>
            <w:r w:rsidR="0025008E" w:rsidRPr="0025008E">
              <w:rPr>
                <w:rFonts w:ascii="Times New Roman" w:eastAsia="OfficinaSansBookC" w:hAnsi="Times New Roman" w:cs="Times New Roman"/>
                <w:sz w:val="24"/>
                <w:szCs w:val="24"/>
              </w:rPr>
              <w:t>ны на полях»</w:t>
            </w:r>
          </w:p>
          <w:p w:rsidR="006E3114" w:rsidRPr="006E3114" w:rsidRDefault="006E3114" w:rsidP="006E3114">
            <w:pPr>
              <w:spacing w:after="160" w:line="259" w:lineRule="auto"/>
              <w:rPr>
                <w:rFonts w:ascii="Times New Roman" w:eastAsia="OfficinaSansBookC" w:hAnsi="Times New Roman" w:cs="Times New Roman"/>
                <w:sz w:val="24"/>
                <w:szCs w:val="24"/>
              </w:rPr>
            </w:pPr>
          </w:p>
        </w:tc>
      </w:tr>
    </w:tbl>
    <w:p w:rsidR="0025008E" w:rsidRPr="0025008E" w:rsidRDefault="0025008E" w:rsidP="00F32F79">
      <w:pPr>
        <w:tabs>
          <w:tab w:val="left" w:pos="6345"/>
        </w:tabs>
        <w:rPr>
          <w:rFonts w:ascii="OfficinaSansBookC" w:eastAsia="OfficinaSansBookC" w:hAnsi="OfficinaSansBookC" w:cs="Times New Roman"/>
          <w:sz w:val="24"/>
          <w:szCs w:val="24"/>
        </w:rPr>
      </w:pPr>
    </w:p>
    <w:sectPr w:rsidR="0025008E" w:rsidRPr="0025008E" w:rsidSect="003D63D1">
      <w:pgSz w:w="11906" w:h="16838"/>
      <w:pgMar w:top="1134" w:right="850" w:bottom="567" w:left="1701"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1FB8" w:rsidRDefault="00E81FB8">
      <w:pPr>
        <w:spacing w:after="0" w:line="240" w:lineRule="auto"/>
      </w:pPr>
      <w:r>
        <w:separator/>
      </w:r>
    </w:p>
  </w:endnote>
  <w:endnote w:type="continuationSeparator" w:id="0">
    <w:p w:rsidR="00E81FB8" w:rsidRDefault="00E81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OfficinaSansBookC">
    <w:altName w:val="Arial"/>
    <w:panose1 w:val="00000000000000000000"/>
    <w:charset w:val="CC"/>
    <w:family w:val="modern"/>
    <w:notTrueType/>
    <w:pitch w:val="variable"/>
    <w:sig w:usb0="00000001"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7220509"/>
      <w:docPartObj>
        <w:docPartGallery w:val="Page Numbers (Bottom of Page)"/>
        <w:docPartUnique/>
      </w:docPartObj>
    </w:sdtPr>
    <w:sdtContent>
      <w:p w:rsidR="00E81FB8" w:rsidRDefault="00E81FB8">
        <w:pPr>
          <w:pStyle w:val="af"/>
          <w:jc w:val="right"/>
        </w:pPr>
        <w:r>
          <w:fldChar w:fldCharType="begin"/>
        </w:r>
        <w:r>
          <w:instrText>PAGE   \* MERGEFORMAT</w:instrText>
        </w:r>
        <w:r>
          <w:fldChar w:fldCharType="separate"/>
        </w:r>
        <w:r w:rsidR="00A7204F">
          <w:rPr>
            <w:noProof/>
          </w:rPr>
          <w:t>17</w:t>
        </w:r>
        <w:r>
          <w:rPr>
            <w:noProof/>
          </w:rPr>
          <w:fldChar w:fldCharType="end"/>
        </w:r>
      </w:p>
    </w:sdtContent>
  </w:sdt>
  <w:p w:rsidR="00E81FB8" w:rsidRDefault="00E81FB8">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FB8" w:rsidRDefault="00E81FB8">
    <w:pPr>
      <w:pStyle w:val="af"/>
      <w:jc w:val="right"/>
    </w:pPr>
  </w:p>
  <w:p w:rsidR="00E81FB8" w:rsidRDefault="00E81FB8">
    <w:pPr>
      <w:pBdr>
        <w:top w:val="nil"/>
        <w:left w:val="nil"/>
        <w:bottom w:val="nil"/>
        <w:right w:val="nil"/>
        <w:between w:val="nil"/>
      </w:pBdr>
      <w:tabs>
        <w:tab w:val="center" w:pos="4677"/>
        <w:tab w:val="right" w:pos="9355"/>
      </w:tabs>
      <w:spacing w:after="0" w:line="240" w:lineRule="auto"/>
      <w:jc w:val="cente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1FB8" w:rsidRDefault="00E81FB8">
      <w:pPr>
        <w:spacing w:after="0" w:line="240" w:lineRule="auto"/>
      </w:pPr>
      <w:r>
        <w:separator/>
      </w:r>
    </w:p>
  </w:footnote>
  <w:footnote w:type="continuationSeparator" w:id="0">
    <w:p w:rsidR="00E81FB8" w:rsidRDefault="00E81F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3"/>
    <w:multiLevelType w:val="multilevel"/>
    <w:tmpl w:val="00000886"/>
    <w:lvl w:ilvl="0">
      <w:start w:val="1"/>
      <w:numFmt w:val="decimal"/>
      <w:lvlText w:val="%1."/>
      <w:lvlJc w:val="left"/>
      <w:pPr>
        <w:ind w:left="1417" w:hanging="360"/>
      </w:pPr>
      <w:rPr>
        <w:rFonts w:ascii="Times New Roman" w:hAnsi="Times New Roman" w:cs="Times New Roman"/>
        <w:b/>
        <w:bCs/>
        <w:w w:val="100"/>
        <w:sz w:val="24"/>
        <w:szCs w:val="24"/>
      </w:rPr>
    </w:lvl>
    <w:lvl w:ilvl="1">
      <w:start w:val="1"/>
      <w:numFmt w:val="decimal"/>
      <w:lvlText w:val="%1.%2."/>
      <w:lvlJc w:val="left"/>
      <w:pPr>
        <w:ind w:left="930" w:hanging="420"/>
      </w:pPr>
      <w:rPr>
        <w:rFonts w:cs="Times New Roman"/>
        <w:b/>
        <w:bCs/>
        <w:w w:val="100"/>
      </w:rPr>
    </w:lvl>
    <w:lvl w:ilvl="2">
      <w:start w:val="1"/>
      <w:numFmt w:val="decimal"/>
      <w:lvlText w:val="%3."/>
      <w:lvlJc w:val="left"/>
      <w:pPr>
        <w:ind w:left="222" w:hanging="286"/>
      </w:pPr>
      <w:rPr>
        <w:rFonts w:ascii="Times New Roman" w:hAnsi="Times New Roman" w:cs="Times New Roman"/>
        <w:b w:val="0"/>
        <w:bCs w:val="0"/>
        <w:w w:val="100"/>
        <w:sz w:val="24"/>
        <w:szCs w:val="24"/>
      </w:rPr>
    </w:lvl>
    <w:lvl w:ilvl="3">
      <w:numFmt w:val="bullet"/>
      <w:lvlText w:val="•"/>
      <w:lvlJc w:val="left"/>
      <w:pPr>
        <w:ind w:left="1420" w:hanging="286"/>
      </w:pPr>
    </w:lvl>
    <w:lvl w:ilvl="4">
      <w:numFmt w:val="bullet"/>
      <w:lvlText w:val="•"/>
      <w:lvlJc w:val="left"/>
      <w:pPr>
        <w:ind w:left="2600" w:hanging="286"/>
      </w:pPr>
    </w:lvl>
    <w:lvl w:ilvl="5">
      <w:numFmt w:val="bullet"/>
      <w:lvlText w:val="•"/>
      <w:lvlJc w:val="left"/>
      <w:pPr>
        <w:ind w:left="3781" w:hanging="286"/>
      </w:pPr>
    </w:lvl>
    <w:lvl w:ilvl="6">
      <w:numFmt w:val="bullet"/>
      <w:lvlText w:val="•"/>
      <w:lvlJc w:val="left"/>
      <w:pPr>
        <w:ind w:left="4962" w:hanging="286"/>
      </w:pPr>
    </w:lvl>
    <w:lvl w:ilvl="7">
      <w:numFmt w:val="bullet"/>
      <w:lvlText w:val="•"/>
      <w:lvlJc w:val="left"/>
      <w:pPr>
        <w:ind w:left="6143" w:hanging="286"/>
      </w:pPr>
    </w:lvl>
    <w:lvl w:ilvl="8">
      <w:numFmt w:val="bullet"/>
      <w:lvlText w:val="•"/>
      <w:lvlJc w:val="left"/>
      <w:pPr>
        <w:ind w:left="7324" w:hanging="286"/>
      </w:pPr>
    </w:lvl>
  </w:abstractNum>
  <w:abstractNum w:abstractNumId="1">
    <w:nsid w:val="00000404"/>
    <w:multiLevelType w:val="multilevel"/>
    <w:tmpl w:val="00000887"/>
    <w:lvl w:ilvl="0">
      <w:numFmt w:val="bullet"/>
      <w:lvlText w:val=""/>
      <w:lvlJc w:val="left"/>
      <w:pPr>
        <w:ind w:left="462" w:hanging="360"/>
      </w:pPr>
      <w:rPr>
        <w:rFonts w:ascii="Symbol" w:hAnsi="Symbol"/>
        <w:b w:val="0"/>
        <w:w w:val="100"/>
        <w:sz w:val="28"/>
      </w:rPr>
    </w:lvl>
    <w:lvl w:ilvl="1">
      <w:numFmt w:val="bullet"/>
      <w:lvlText w:val=""/>
      <w:lvlJc w:val="left"/>
      <w:pPr>
        <w:ind w:left="579" w:hanging="358"/>
      </w:pPr>
      <w:rPr>
        <w:rFonts w:ascii="Symbol" w:hAnsi="Symbol"/>
        <w:b w:val="0"/>
        <w:w w:val="100"/>
        <w:sz w:val="24"/>
      </w:rPr>
    </w:lvl>
    <w:lvl w:ilvl="2">
      <w:numFmt w:val="bullet"/>
      <w:lvlText w:val="•"/>
      <w:lvlJc w:val="left"/>
      <w:pPr>
        <w:ind w:left="1591" w:hanging="358"/>
      </w:pPr>
    </w:lvl>
    <w:lvl w:ilvl="3">
      <w:numFmt w:val="bullet"/>
      <w:lvlText w:val="•"/>
      <w:lvlJc w:val="left"/>
      <w:pPr>
        <w:ind w:left="2603" w:hanging="358"/>
      </w:pPr>
    </w:lvl>
    <w:lvl w:ilvl="4">
      <w:numFmt w:val="bullet"/>
      <w:lvlText w:val="•"/>
      <w:lvlJc w:val="left"/>
      <w:pPr>
        <w:ind w:left="3615" w:hanging="358"/>
      </w:pPr>
    </w:lvl>
    <w:lvl w:ilvl="5">
      <w:numFmt w:val="bullet"/>
      <w:lvlText w:val="•"/>
      <w:lvlJc w:val="left"/>
      <w:pPr>
        <w:ind w:left="4627" w:hanging="358"/>
      </w:pPr>
    </w:lvl>
    <w:lvl w:ilvl="6">
      <w:numFmt w:val="bullet"/>
      <w:lvlText w:val="•"/>
      <w:lvlJc w:val="left"/>
      <w:pPr>
        <w:ind w:left="5639" w:hanging="358"/>
      </w:pPr>
    </w:lvl>
    <w:lvl w:ilvl="7">
      <w:numFmt w:val="bullet"/>
      <w:lvlText w:val="•"/>
      <w:lvlJc w:val="left"/>
      <w:pPr>
        <w:ind w:left="6650" w:hanging="358"/>
      </w:pPr>
    </w:lvl>
    <w:lvl w:ilvl="8">
      <w:numFmt w:val="bullet"/>
      <w:lvlText w:val="•"/>
      <w:lvlJc w:val="left"/>
      <w:pPr>
        <w:ind w:left="7662" w:hanging="358"/>
      </w:pPr>
    </w:lvl>
  </w:abstractNum>
  <w:abstractNum w:abstractNumId="2">
    <w:nsid w:val="00000407"/>
    <w:multiLevelType w:val="multilevel"/>
    <w:tmpl w:val="0000088A"/>
    <w:lvl w:ilvl="0">
      <w:numFmt w:val="bullet"/>
      <w:lvlText w:val=""/>
      <w:lvlJc w:val="left"/>
      <w:pPr>
        <w:ind w:left="788" w:hanging="360"/>
      </w:pPr>
      <w:rPr>
        <w:rFonts w:ascii="Symbol" w:hAnsi="Symbol"/>
        <w:b w:val="0"/>
        <w:w w:val="100"/>
        <w:sz w:val="24"/>
      </w:rPr>
    </w:lvl>
    <w:lvl w:ilvl="1">
      <w:numFmt w:val="bullet"/>
      <w:lvlText w:val="•"/>
      <w:lvlJc w:val="left"/>
      <w:pPr>
        <w:ind w:left="1682" w:hanging="360"/>
      </w:pPr>
    </w:lvl>
    <w:lvl w:ilvl="2">
      <w:numFmt w:val="bullet"/>
      <w:lvlText w:val="•"/>
      <w:lvlJc w:val="left"/>
      <w:pPr>
        <w:ind w:left="2585" w:hanging="360"/>
      </w:pPr>
    </w:lvl>
    <w:lvl w:ilvl="3">
      <w:numFmt w:val="bullet"/>
      <w:lvlText w:val="•"/>
      <w:lvlJc w:val="left"/>
      <w:pPr>
        <w:ind w:left="3487" w:hanging="360"/>
      </w:pPr>
    </w:lvl>
    <w:lvl w:ilvl="4">
      <w:numFmt w:val="bullet"/>
      <w:lvlText w:val="•"/>
      <w:lvlJc w:val="left"/>
      <w:pPr>
        <w:ind w:left="4390" w:hanging="360"/>
      </w:pPr>
    </w:lvl>
    <w:lvl w:ilvl="5">
      <w:numFmt w:val="bullet"/>
      <w:lvlText w:val="•"/>
      <w:lvlJc w:val="left"/>
      <w:pPr>
        <w:ind w:left="5293" w:hanging="360"/>
      </w:pPr>
    </w:lvl>
    <w:lvl w:ilvl="6">
      <w:numFmt w:val="bullet"/>
      <w:lvlText w:val="•"/>
      <w:lvlJc w:val="left"/>
      <w:pPr>
        <w:ind w:left="6195" w:hanging="360"/>
      </w:pPr>
    </w:lvl>
    <w:lvl w:ilvl="7">
      <w:numFmt w:val="bullet"/>
      <w:lvlText w:val="•"/>
      <w:lvlJc w:val="left"/>
      <w:pPr>
        <w:ind w:left="7098" w:hanging="360"/>
      </w:pPr>
    </w:lvl>
    <w:lvl w:ilvl="8">
      <w:numFmt w:val="bullet"/>
      <w:lvlText w:val="•"/>
      <w:lvlJc w:val="left"/>
      <w:pPr>
        <w:ind w:left="8001" w:hanging="360"/>
      </w:pPr>
    </w:lvl>
  </w:abstractNum>
  <w:abstractNum w:abstractNumId="3">
    <w:nsid w:val="00000408"/>
    <w:multiLevelType w:val="multilevel"/>
    <w:tmpl w:val="0000088B"/>
    <w:lvl w:ilvl="0">
      <w:numFmt w:val="bullet"/>
      <w:lvlText w:val=""/>
      <w:lvlJc w:val="left"/>
      <w:pPr>
        <w:ind w:left="468" w:hanging="360"/>
      </w:pPr>
      <w:rPr>
        <w:rFonts w:ascii="Symbol" w:hAnsi="Symbol"/>
        <w:b w:val="0"/>
        <w:w w:val="100"/>
        <w:sz w:val="24"/>
      </w:rPr>
    </w:lvl>
    <w:lvl w:ilvl="1">
      <w:numFmt w:val="bullet"/>
      <w:lvlText w:val="•"/>
      <w:lvlJc w:val="left"/>
      <w:pPr>
        <w:ind w:left="677" w:hanging="360"/>
      </w:pPr>
    </w:lvl>
    <w:lvl w:ilvl="2">
      <w:numFmt w:val="bullet"/>
      <w:lvlText w:val="•"/>
      <w:lvlJc w:val="left"/>
      <w:pPr>
        <w:ind w:left="894" w:hanging="360"/>
      </w:pPr>
    </w:lvl>
    <w:lvl w:ilvl="3">
      <w:numFmt w:val="bullet"/>
      <w:lvlText w:val="•"/>
      <w:lvlJc w:val="left"/>
      <w:pPr>
        <w:ind w:left="1111" w:hanging="360"/>
      </w:pPr>
    </w:lvl>
    <w:lvl w:ilvl="4">
      <w:numFmt w:val="bullet"/>
      <w:lvlText w:val="•"/>
      <w:lvlJc w:val="left"/>
      <w:pPr>
        <w:ind w:left="1328" w:hanging="360"/>
      </w:pPr>
    </w:lvl>
    <w:lvl w:ilvl="5">
      <w:numFmt w:val="bullet"/>
      <w:lvlText w:val="•"/>
      <w:lvlJc w:val="left"/>
      <w:pPr>
        <w:ind w:left="1545" w:hanging="360"/>
      </w:pPr>
    </w:lvl>
    <w:lvl w:ilvl="6">
      <w:numFmt w:val="bullet"/>
      <w:lvlText w:val="•"/>
      <w:lvlJc w:val="left"/>
      <w:pPr>
        <w:ind w:left="1762" w:hanging="360"/>
      </w:pPr>
    </w:lvl>
    <w:lvl w:ilvl="7">
      <w:numFmt w:val="bullet"/>
      <w:lvlText w:val="•"/>
      <w:lvlJc w:val="left"/>
      <w:pPr>
        <w:ind w:left="1979" w:hanging="360"/>
      </w:pPr>
    </w:lvl>
    <w:lvl w:ilvl="8">
      <w:numFmt w:val="bullet"/>
      <w:lvlText w:val="•"/>
      <w:lvlJc w:val="left"/>
      <w:pPr>
        <w:ind w:left="2196" w:hanging="360"/>
      </w:pPr>
    </w:lvl>
  </w:abstractNum>
  <w:abstractNum w:abstractNumId="4">
    <w:nsid w:val="00000409"/>
    <w:multiLevelType w:val="multilevel"/>
    <w:tmpl w:val="0000088C"/>
    <w:lvl w:ilvl="0">
      <w:numFmt w:val="bullet"/>
      <w:lvlText w:val=""/>
      <w:lvlJc w:val="left"/>
      <w:pPr>
        <w:ind w:left="468" w:hanging="360"/>
      </w:pPr>
      <w:rPr>
        <w:rFonts w:ascii="Symbol" w:hAnsi="Symbol"/>
        <w:b w:val="0"/>
        <w:w w:val="100"/>
        <w:sz w:val="24"/>
      </w:rPr>
    </w:lvl>
    <w:lvl w:ilvl="1">
      <w:numFmt w:val="bullet"/>
      <w:lvlText w:val="•"/>
      <w:lvlJc w:val="left"/>
      <w:pPr>
        <w:ind w:left="677" w:hanging="360"/>
      </w:pPr>
    </w:lvl>
    <w:lvl w:ilvl="2">
      <w:numFmt w:val="bullet"/>
      <w:lvlText w:val="•"/>
      <w:lvlJc w:val="left"/>
      <w:pPr>
        <w:ind w:left="894" w:hanging="360"/>
      </w:pPr>
    </w:lvl>
    <w:lvl w:ilvl="3">
      <w:numFmt w:val="bullet"/>
      <w:lvlText w:val="•"/>
      <w:lvlJc w:val="left"/>
      <w:pPr>
        <w:ind w:left="1111" w:hanging="360"/>
      </w:pPr>
    </w:lvl>
    <w:lvl w:ilvl="4">
      <w:numFmt w:val="bullet"/>
      <w:lvlText w:val="•"/>
      <w:lvlJc w:val="left"/>
      <w:pPr>
        <w:ind w:left="1328" w:hanging="360"/>
      </w:pPr>
    </w:lvl>
    <w:lvl w:ilvl="5">
      <w:numFmt w:val="bullet"/>
      <w:lvlText w:val="•"/>
      <w:lvlJc w:val="left"/>
      <w:pPr>
        <w:ind w:left="1545" w:hanging="360"/>
      </w:pPr>
    </w:lvl>
    <w:lvl w:ilvl="6">
      <w:numFmt w:val="bullet"/>
      <w:lvlText w:val="•"/>
      <w:lvlJc w:val="left"/>
      <w:pPr>
        <w:ind w:left="1762" w:hanging="360"/>
      </w:pPr>
    </w:lvl>
    <w:lvl w:ilvl="7">
      <w:numFmt w:val="bullet"/>
      <w:lvlText w:val="•"/>
      <w:lvlJc w:val="left"/>
      <w:pPr>
        <w:ind w:left="1979" w:hanging="360"/>
      </w:pPr>
    </w:lvl>
    <w:lvl w:ilvl="8">
      <w:numFmt w:val="bullet"/>
      <w:lvlText w:val="•"/>
      <w:lvlJc w:val="left"/>
      <w:pPr>
        <w:ind w:left="2196" w:hanging="360"/>
      </w:pPr>
    </w:lvl>
  </w:abstractNum>
  <w:abstractNum w:abstractNumId="5">
    <w:nsid w:val="00D64A1B"/>
    <w:multiLevelType w:val="multilevel"/>
    <w:tmpl w:val="41E0A0BE"/>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7">
    <w:nsid w:val="08FA7EFB"/>
    <w:multiLevelType w:val="multilevel"/>
    <w:tmpl w:val="7F60E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B2F2D2C"/>
    <w:multiLevelType w:val="multilevel"/>
    <w:tmpl w:val="5BD6A67A"/>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0">
    <w:nsid w:val="0B7E2047"/>
    <w:multiLevelType w:val="multilevel"/>
    <w:tmpl w:val="DA0C89B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0FDA4F6A"/>
    <w:multiLevelType w:val="multilevel"/>
    <w:tmpl w:val="BB72953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12102A99"/>
    <w:multiLevelType w:val="multilevel"/>
    <w:tmpl w:val="E7A2F9A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14A40DE0"/>
    <w:multiLevelType w:val="multilevel"/>
    <w:tmpl w:val="0CD49EF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4">
    <w:nsid w:val="1AEF0AB9"/>
    <w:multiLevelType w:val="hybridMultilevel"/>
    <w:tmpl w:val="55E6E654"/>
    <w:lvl w:ilvl="0" w:tplc="40A2F3D8">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5">
    <w:nsid w:val="1C314042"/>
    <w:multiLevelType w:val="multilevel"/>
    <w:tmpl w:val="EC06628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210F78C2"/>
    <w:multiLevelType w:val="hybridMultilevel"/>
    <w:tmpl w:val="E18EC4E6"/>
    <w:lvl w:ilvl="0" w:tplc="0F2661E4">
      <w:start w:val="1"/>
      <w:numFmt w:val="decimal"/>
      <w:lvlText w:val="%1."/>
      <w:lvlJc w:val="left"/>
      <w:pPr>
        <w:ind w:left="465" w:hanging="360"/>
      </w:pPr>
      <w:rPr>
        <w:rFonts w:hint="default"/>
      </w:rPr>
    </w:lvl>
    <w:lvl w:ilvl="1" w:tplc="04190019">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7">
    <w:nsid w:val="21BE2116"/>
    <w:multiLevelType w:val="multilevel"/>
    <w:tmpl w:val="DE924390"/>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8">
    <w:nsid w:val="27047EBD"/>
    <w:multiLevelType w:val="multilevel"/>
    <w:tmpl w:val="00000886"/>
    <w:lvl w:ilvl="0">
      <w:start w:val="1"/>
      <w:numFmt w:val="decimal"/>
      <w:lvlText w:val="%1."/>
      <w:lvlJc w:val="left"/>
      <w:pPr>
        <w:ind w:left="1417" w:hanging="360"/>
      </w:pPr>
      <w:rPr>
        <w:rFonts w:ascii="Times New Roman" w:hAnsi="Times New Roman" w:cs="Times New Roman"/>
        <w:b/>
        <w:bCs/>
        <w:w w:val="100"/>
        <w:sz w:val="24"/>
        <w:szCs w:val="24"/>
      </w:rPr>
    </w:lvl>
    <w:lvl w:ilvl="1">
      <w:start w:val="1"/>
      <w:numFmt w:val="decimal"/>
      <w:lvlText w:val="%1.%2."/>
      <w:lvlJc w:val="left"/>
      <w:pPr>
        <w:ind w:left="930" w:hanging="420"/>
      </w:pPr>
      <w:rPr>
        <w:rFonts w:cs="Times New Roman"/>
        <w:b/>
        <w:bCs/>
        <w:w w:val="100"/>
      </w:rPr>
    </w:lvl>
    <w:lvl w:ilvl="2">
      <w:start w:val="1"/>
      <w:numFmt w:val="decimal"/>
      <w:lvlText w:val="%3."/>
      <w:lvlJc w:val="left"/>
      <w:pPr>
        <w:ind w:left="222" w:hanging="286"/>
      </w:pPr>
      <w:rPr>
        <w:rFonts w:ascii="Times New Roman" w:hAnsi="Times New Roman" w:cs="Times New Roman"/>
        <w:b w:val="0"/>
        <w:bCs w:val="0"/>
        <w:w w:val="100"/>
        <w:sz w:val="24"/>
        <w:szCs w:val="24"/>
      </w:rPr>
    </w:lvl>
    <w:lvl w:ilvl="3">
      <w:numFmt w:val="bullet"/>
      <w:lvlText w:val="•"/>
      <w:lvlJc w:val="left"/>
      <w:pPr>
        <w:ind w:left="1420" w:hanging="286"/>
      </w:pPr>
    </w:lvl>
    <w:lvl w:ilvl="4">
      <w:numFmt w:val="bullet"/>
      <w:lvlText w:val="•"/>
      <w:lvlJc w:val="left"/>
      <w:pPr>
        <w:ind w:left="2600" w:hanging="286"/>
      </w:pPr>
    </w:lvl>
    <w:lvl w:ilvl="5">
      <w:numFmt w:val="bullet"/>
      <w:lvlText w:val="•"/>
      <w:lvlJc w:val="left"/>
      <w:pPr>
        <w:ind w:left="3781" w:hanging="286"/>
      </w:pPr>
    </w:lvl>
    <w:lvl w:ilvl="6">
      <w:numFmt w:val="bullet"/>
      <w:lvlText w:val="•"/>
      <w:lvlJc w:val="left"/>
      <w:pPr>
        <w:ind w:left="4962" w:hanging="286"/>
      </w:pPr>
    </w:lvl>
    <w:lvl w:ilvl="7">
      <w:numFmt w:val="bullet"/>
      <w:lvlText w:val="•"/>
      <w:lvlJc w:val="left"/>
      <w:pPr>
        <w:ind w:left="6143" w:hanging="286"/>
      </w:pPr>
    </w:lvl>
    <w:lvl w:ilvl="8">
      <w:numFmt w:val="bullet"/>
      <w:lvlText w:val="•"/>
      <w:lvlJc w:val="left"/>
      <w:pPr>
        <w:ind w:left="7324" w:hanging="286"/>
      </w:pPr>
    </w:lvl>
  </w:abstractNum>
  <w:abstractNum w:abstractNumId="19">
    <w:nsid w:val="2A01332F"/>
    <w:multiLevelType w:val="multilevel"/>
    <w:tmpl w:val="A94A12E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20">
    <w:nsid w:val="44E30CD7"/>
    <w:multiLevelType w:val="hybridMultilevel"/>
    <w:tmpl w:val="A656BE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9686AAB"/>
    <w:multiLevelType w:val="multilevel"/>
    <w:tmpl w:val="2A4ACDC0"/>
    <w:lvl w:ilvl="0">
      <w:start w:val="1"/>
      <w:numFmt w:val="bullet"/>
      <w:lvlText w:val="-"/>
      <w:lvlJc w:val="left"/>
      <w:pPr>
        <w:ind w:left="1509" w:hanging="360"/>
      </w:pPr>
      <w:rPr>
        <w:rFonts w:ascii="Cambria" w:hAnsi="Cambria" w:cs="Cambria" w:hint="default"/>
      </w:rPr>
    </w:lvl>
    <w:lvl w:ilvl="1">
      <w:start w:val="1"/>
      <w:numFmt w:val="decimal"/>
      <w:lvlText w:val="%2."/>
      <w:lvlJc w:val="left"/>
      <w:pPr>
        <w:ind w:left="360" w:hanging="360"/>
      </w:pPr>
      <w:rPr>
        <w:b/>
        <w:color w:val="000000" w:themeColor="text1"/>
        <w:sz w:val="28"/>
        <w:szCs w:val="28"/>
      </w:rPr>
    </w:lvl>
    <w:lvl w:ilvl="2">
      <w:start w:val="1"/>
      <w:numFmt w:val="decimal"/>
      <w:lvlText w:val="%2.%3."/>
      <w:lvlJc w:val="left"/>
      <w:pPr>
        <w:ind w:left="2160" w:hanging="360"/>
      </w:pPr>
    </w:lvl>
    <w:lvl w:ilvl="3">
      <w:start w:val="1"/>
      <w:numFmt w:val="decimal"/>
      <w:lvlText w:val="%2.%3.%4."/>
      <w:lvlJc w:val="left"/>
      <w:pPr>
        <w:ind w:left="2880" w:hanging="360"/>
      </w:pPr>
    </w:lvl>
    <w:lvl w:ilvl="4">
      <w:start w:val="1"/>
      <w:numFmt w:val="decimal"/>
      <w:lvlText w:val="%2.%3.%4.%5."/>
      <w:lvlJc w:val="left"/>
      <w:pPr>
        <w:ind w:left="3600" w:hanging="360"/>
      </w:pPr>
    </w:lvl>
    <w:lvl w:ilvl="5">
      <w:start w:val="1"/>
      <w:numFmt w:val="decimal"/>
      <w:lvlText w:val="%2.%3.%4.%5.%6."/>
      <w:lvlJc w:val="left"/>
      <w:pPr>
        <w:ind w:left="4320" w:hanging="360"/>
      </w:pPr>
    </w:lvl>
    <w:lvl w:ilvl="6">
      <w:start w:val="1"/>
      <w:numFmt w:val="decimal"/>
      <w:lvlText w:val="%2.%3.%4.%5.%6.%7."/>
      <w:lvlJc w:val="left"/>
      <w:pPr>
        <w:ind w:left="5040" w:hanging="360"/>
      </w:pPr>
    </w:lvl>
    <w:lvl w:ilvl="7">
      <w:start w:val="1"/>
      <w:numFmt w:val="decimal"/>
      <w:lvlText w:val="%2.%3.%4.%5.%6.%7.%8."/>
      <w:lvlJc w:val="left"/>
      <w:pPr>
        <w:ind w:left="5760" w:hanging="360"/>
      </w:pPr>
    </w:lvl>
    <w:lvl w:ilvl="8">
      <w:start w:val="1"/>
      <w:numFmt w:val="decimal"/>
      <w:lvlText w:val="%2.%3.%4.%5.%6.%7.%8.%9."/>
      <w:lvlJc w:val="left"/>
      <w:pPr>
        <w:ind w:left="6480" w:hanging="360"/>
      </w:pPr>
    </w:lvl>
  </w:abstractNum>
  <w:abstractNum w:abstractNumId="22">
    <w:nsid w:val="500D4420"/>
    <w:multiLevelType w:val="hybridMultilevel"/>
    <w:tmpl w:val="EDECF9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B11EF1"/>
    <w:multiLevelType w:val="multilevel"/>
    <w:tmpl w:val="8F565F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nsid w:val="563C0CF1"/>
    <w:multiLevelType w:val="multilevel"/>
    <w:tmpl w:val="75B04B8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nsid w:val="5A2A3D85"/>
    <w:multiLevelType w:val="multilevel"/>
    <w:tmpl w:val="D1A8BFD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nsid w:val="5AF958A0"/>
    <w:multiLevelType w:val="multilevel"/>
    <w:tmpl w:val="8DF09640"/>
    <w:lvl w:ilvl="0">
      <w:start w:val="1"/>
      <w:numFmt w:val="decimal"/>
      <w:lvlText w:val="%1."/>
      <w:lvlJc w:val="left"/>
      <w:pPr>
        <w:ind w:left="360" w:hanging="360"/>
      </w:pPr>
    </w:lvl>
    <w:lvl w:ilvl="1">
      <w:start w:val="2"/>
      <w:numFmt w:val="decimal"/>
      <w:isLgl/>
      <w:lvlText w:val="%1.%2."/>
      <w:lvlJc w:val="left"/>
      <w:pPr>
        <w:ind w:left="465" w:hanging="360"/>
      </w:pPr>
      <w:rPr>
        <w:rFonts w:hint="default"/>
      </w:rPr>
    </w:lvl>
    <w:lvl w:ilvl="2">
      <w:start w:val="1"/>
      <w:numFmt w:val="decimal"/>
      <w:isLgl/>
      <w:lvlText w:val="%1.%2.%3."/>
      <w:lvlJc w:val="left"/>
      <w:pPr>
        <w:ind w:left="930" w:hanging="720"/>
      </w:pPr>
      <w:rPr>
        <w:rFonts w:hint="default"/>
      </w:rPr>
    </w:lvl>
    <w:lvl w:ilvl="3">
      <w:start w:val="1"/>
      <w:numFmt w:val="decimal"/>
      <w:isLgl/>
      <w:lvlText w:val="%1.%2.%3.%4."/>
      <w:lvlJc w:val="left"/>
      <w:pPr>
        <w:ind w:left="1035"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2070" w:hanging="1440"/>
      </w:pPr>
      <w:rPr>
        <w:rFonts w:hint="default"/>
      </w:rPr>
    </w:lvl>
    <w:lvl w:ilvl="7">
      <w:start w:val="1"/>
      <w:numFmt w:val="decimal"/>
      <w:isLgl/>
      <w:lvlText w:val="%1.%2.%3.%4.%5.%6.%7.%8."/>
      <w:lvlJc w:val="left"/>
      <w:pPr>
        <w:ind w:left="2175" w:hanging="1440"/>
      </w:pPr>
      <w:rPr>
        <w:rFonts w:hint="default"/>
      </w:rPr>
    </w:lvl>
    <w:lvl w:ilvl="8">
      <w:start w:val="1"/>
      <w:numFmt w:val="decimal"/>
      <w:isLgl/>
      <w:lvlText w:val="%1.%2.%3.%4.%5.%6.%7.%8.%9."/>
      <w:lvlJc w:val="left"/>
      <w:pPr>
        <w:ind w:left="2640" w:hanging="1800"/>
      </w:pPr>
      <w:rPr>
        <w:rFonts w:hint="default"/>
      </w:rPr>
    </w:lvl>
  </w:abstractNum>
  <w:abstractNum w:abstractNumId="27">
    <w:nsid w:val="603100B4"/>
    <w:multiLevelType w:val="hybridMultilevel"/>
    <w:tmpl w:val="26EEF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04205FD"/>
    <w:multiLevelType w:val="multilevel"/>
    <w:tmpl w:val="E452AB7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nsid w:val="63D53DDC"/>
    <w:multiLevelType w:val="multilevel"/>
    <w:tmpl w:val="CA080A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nsid w:val="693B5CD0"/>
    <w:multiLevelType w:val="multilevel"/>
    <w:tmpl w:val="ACBC4AE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nsid w:val="6FE20F23"/>
    <w:multiLevelType w:val="multilevel"/>
    <w:tmpl w:val="ABEAAF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nsid w:val="7A927C7E"/>
    <w:multiLevelType w:val="hybridMultilevel"/>
    <w:tmpl w:val="85D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C3D1443"/>
    <w:multiLevelType w:val="multilevel"/>
    <w:tmpl w:val="E69CB10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FA410DC"/>
    <w:multiLevelType w:val="multilevel"/>
    <w:tmpl w:val="E5AA3DF2"/>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nsid w:val="7FB17BC7"/>
    <w:multiLevelType w:val="hybridMultilevel"/>
    <w:tmpl w:val="97448D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35"/>
  </w:num>
  <w:num w:numId="3">
    <w:abstractNumId w:val="29"/>
  </w:num>
  <w:num w:numId="4">
    <w:abstractNumId w:val="5"/>
  </w:num>
  <w:num w:numId="5">
    <w:abstractNumId w:val="17"/>
  </w:num>
  <w:num w:numId="6">
    <w:abstractNumId w:val="15"/>
  </w:num>
  <w:num w:numId="7">
    <w:abstractNumId w:val="13"/>
  </w:num>
  <w:num w:numId="8">
    <w:abstractNumId w:val="10"/>
  </w:num>
  <w:num w:numId="9">
    <w:abstractNumId w:val="19"/>
  </w:num>
  <w:num w:numId="10">
    <w:abstractNumId w:val="25"/>
  </w:num>
  <w:num w:numId="11">
    <w:abstractNumId w:val="11"/>
  </w:num>
  <w:num w:numId="12">
    <w:abstractNumId w:val="12"/>
  </w:num>
  <w:num w:numId="13">
    <w:abstractNumId w:val="7"/>
  </w:num>
  <w:num w:numId="14">
    <w:abstractNumId w:val="6"/>
  </w:num>
  <w:num w:numId="15">
    <w:abstractNumId w:val="33"/>
  </w:num>
  <w:num w:numId="16">
    <w:abstractNumId w:val="31"/>
  </w:num>
  <w:num w:numId="17">
    <w:abstractNumId w:val="24"/>
  </w:num>
  <w:num w:numId="18">
    <w:abstractNumId w:val="23"/>
  </w:num>
  <w:num w:numId="19">
    <w:abstractNumId w:val="30"/>
  </w:num>
  <w:num w:numId="20">
    <w:abstractNumId w:val="28"/>
  </w:num>
  <w:num w:numId="21">
    <w:abstractNumId w:val="32"/>
  </w:num>
  <w:num w:numId="22">
    <w:abstractNumId w:val="27"/>
  </w:num>
  <w:num w:numId="23">
    <w:abstractNumId w:val="22"/>
  </w:num>
  <w:num w:numId="24">
    <w:abstractNumId w:val="34"/>
  </w:num>
  <w:num w:numId="25">
    <w:abstractNumId w:val="8"/>
  </w:num>
  <w:num w:numId="26">
    <w:abstractNumId w:val="36"/>
  </w:num>
  <w:num w:numId="27">
    <w:abstractNumId w:val="20"/>
  </w:num>
  <w:num w:numId="28">
    <w:abstractNumId w:val="21"/>
  </w:num>
  <w:num w:numId="29">
    <w:abstractNumId w:val="2"/>
  </w:num>
  <w:num w:numId="30">
    <w:abstractNumId w:val="14"/>
  </w:num>
  <w:num w:numId="31">
    <w:abstractNumId w:val="26"/>
  </w:num>
  <w:num w:numId="32">
    <w:abstractNumId w:val="16"/>
  </w:num>
  <w:num w:numId="33">
    <w:abstractNumId w:val="4"/>
  </w:num>
  <w:num w:numId="34">
    <w:abstractNumId w:val="3"/>
  </w:num>
  <w:num w:numId="35">
    <w:abstractNumId w:val="1"/>
  </w:num>
  <w:num w:numId="36">
    <w:abstractNumId w:val="0"/>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autoHyphenation/>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2"/>
  </w:compat>
  <w:rsids>
    <w:rsidRoot w:val="003E604E"/>
    <w:rsid w:val="00007F26"/>
    <w:rsid w:val="00031F22"/>
    <w:rsid w:val="00047DD9"/>
    <w:rsid w:val="000667CE"/>
    <w:rsid w:val="00075E33"/>
    <w:rsid w:val="0008521E"/>
    <w:rsid w:val="000A303E"/>
    <w:rsid w:val="000A3606"/>
    <w:rsid w:val="000F1F4E"/>
    <w:rsid w:val="00102870"/>
    <w:rsid w:val="00105DDC"/>
    <w:rsid w:val="00111BBB"/>
    <w:rsid w:val="00113111"/>
    <w:rsid w:val="00123ABB"/>
    <w:rsid w:val="00137AA9"/>
    <w:rsid w:val="0014017A"/>
    <w:rsid w:val="001409CF"/>
    <w:rsid w:val="001409DA"/>
    <w:rsid w:val="001454FA"/>
    <w:rsid w:val="00151212"/>
    <w:rsid w:val="0019080A"/>
    <w:rsid w:val="001930DB"/>
    <w:rsid w:val="001938C5"/>
    <w:rsid w:val="001A3F18"/>
    <w:rsid w:val="001A6B9A"/>
    <w:rsid w:val="001A6FC6"/>
    <w:rsid w:val="001B263B"/>
    <w:rsid w:val="001B5A55"/>
    <w:rsid w:val="001C05E9"/>
    <w:rsid w:val="001C1601"/>
    <w:rsid w:val="001D0BFE"/>
    <w:rsid w:val="001D4CD6"/>
    <w:rsid w:val="001F479D"/>
    <w:rsid w:val="002028B8"/>
    <w:rsid w:val="0023480C"/>
    <w:rsid w:val="00234A7B"/>
    <w:rsid w:val="0025008E"/>
    <w:rsid w:val="0025347D"/>
    <w:rsid w:val="002545F1"/>
    <w:rsid w:val="00260DBF"/>
    <w:rsid w:val="002741E7"/>
    <w:rsid w:val="00274F52"/>
    <w:rsid w:val="00275E2D"/>
    <w:rsid w:val="00276209"/>
    <w:rsid w:val="002810C7"/>
    <w:rsid w:val="00290CDE"/>
    <w:rsid w:val="002A450E"/>
    <w:rsid w:val="003008B7"/>
    <w:rsid w:val="003324AD"/>
    <w:rsid w:val="003422FF"/>
    <w:rsid w:val="00350D79"/>
    <w:rsid w:val="00350EF1"/>
    <w:rsid w:val="00351C5F"/>
    <w:rsid w:val="00363597"/>
    <w:rsid w:val="00371000"/>
    <w:rsid w:val="003818B5"/>
    <w:rsid w:val="0039417D"/>
    <w:rsid w:val="003C1715"/>
    <w:rsid w:val="003C4482"/>
    <w:rsid w:val="003D63D1"/>
    <w:rsid w:val="003E604E"/>
    <w:rsid w:val="00402028"/>
    <w:rsid w:val="00404EF3"/>
    <w:rsid w:val="00410E43"/>
    <w:rsid w:val="0041261A"/>
    <w:rsid w:val="004243F3"/>
    <w:rsid w:val="00424754"/>
    <w:rsid w:val="00427BCF"/>
    <w:rsid w:val="00450994"/>
    <w:rsid w:val="00456676"/>
    <w:rsid w:val="00471386"/>
    <w:rsid w:val="00485B53"/>
    <w:rsid w:val="0049365F"/>
    <w:rsid w:val="004A0518"/>
    <w:rsid w:val="004A4369"/>
    <w:rsid w:val="004C25B9"/>
    <w:rsid w:val="004D6017"/>
    <w:rsid w:val="004E1267"/>
    <w:rsid w:val="004E2E6D"/>
    <w:rsid w:val="004F6003"/>
    <w:rsid w:val="00500456"/>
    <w:rsid w:val="00511E6A"/>
    <w:rsid w:val="00514C25"/>
    <w:rsid w:val="0054152D"/>
    <w:rsid w:val="00544603"/>
    <w:rsid w:val="00550240"/>
    <w:rsid w:val="00561172"/>
    <w:rsid w:val="00567B21"/>
    <w:rsid w:val="00572777"/>
    <w:rsid w:val="00576D77"/>
    <w:rsid w:val="0058129C"/>
    <w:rsid w:val="005816E8"/>
    <w:rsid w:val="0058348F"/>
    <w:rsid w:val="00583602"/>
    <w:rsid w:val="005A6F6F"/>
    <w:rsid w:val="005B2E98"/>
    <w:rsid w:val="005B3EA7"/>
    <w:rsid w:val="005D488B"/>
    <w:rsid w:val="005D4A97"/>
    <w:rsid w:val="005D7584"/>
    <w:rsid w:val="005E77B0"/>
    <w:rsid w:val="00601EAB"/>
    <w:rsid w:val="0060594E"/>
    <w:rsid w:val="00612196"/>
    <w:rsid w:val="0061430E"/>
    <w:rsid w:val="00620722"/>
    <w:rsid w:val="00620BAE"/>
    <w:rsid w:val="0063135B"/>
    <w:rsid w:val="00647326"/>
    <w:rsid w:val="006503F2"/>
    <w:rsid w:val="00660801"/>
    <w:rsid w:val="00663456"/>
    <w:rsid w:val="0068605F"/>
    <w:rsid w:val="00691446"/>
    <w:rsid w:val="006A12C0"/>
    <w:rsid w:val="006B1748"/>
    <w:rsid w:val="006C3273"/>
    <w:rsid w:val="006D09BB"/>
    <w:rsid w:val="006E3114"/>
    <w:rsid w:val="007011D7"/>
    <w:rsid w:val="00732726"/>
    <w:rsid w:val="00735FDA"/>
    <w:rsid w:val="007369DC"/>
    <w:rsid w:val="007426B3"/>
    <w:rsid w:val="00751303"/>
    <w:rsid w:val="007549B5"/>
    <w:rsid w:val="00761F77"/>
    <w:rsid w:val="00764D9A"/>
    <w:rsid w:val="00766C1C"/>
    <w:rsid w:val="00773A94"/>
    <w:rsid w:val="007857A3"/>
    <w:rsid w:val="0079486E"/>
    <w:rsid w:val="007B0947"/>
    <w:rsid w:val="007B0F7C"/>
    <w:rsid w:val="007D11AB"/>
    <w:rsid w:val="007E4E47"/>
    <w:rsid w:val="007E5A6B"/>
    <w:rsid w:val="007F2B11"/>
    <w:rsid w:val="00806319"/>
    <w:rsid w:val="008320CB"/>
    <w:rsid w:val="00832468"/>
    <w:rsid w:val="0083577F"/>
    <w:rsid w:val="0084550F"/>
    <w:rsid w:val="00845A1C"/>
    <w:rsid w:val="00847A39"/>
    <w:rsid w:val="008645F9"/>
    <w:rsid w:val="00873535"/>
    <w:rsid w:val="00885156"/>
    <w:rsid w:val="00886442"/>
    <w:rsid w:val="008A33D0"/>
    <w:rsid w:val="008C1915"/>
    <w:rsid w:val="008D758E"/>
    <w:rsid w:val="008F1662"/>
    <w:rsid w:val="008F7979"/>
    <w:rsid w:val="00906E3D"/>
    <w:rsid w:val="00907514"/>
    <w:rsid w:val="00910A1D"/>
    <w:rsid w:val="00913D1D"/>
    <w:rsid w:val="00925038"/>
    <w:rsid w:val="00926505"/>
    <w:rsid w:val="00932731"/>
    <w:rsid w:val="009368EA"/>
    <w:rsid w:val="00941954"/>
    <w:rsid w:val="00942A46"/>
    <w:rsid w:val="0095138E"/>
    <w:rsid w:val="00961E22"/>
    <w:rsid w:val="0097102F"/>
    <w:rsid w:val="00985AB8"/>
    <w:rsid w:val="00994129"/>
    <w:rsid w:val="009C39FC"/>
    <w:rsid w:val="009C3DDB"/>
    <w:rsid w:val="009C47ED"/>
    <w:rsid w:val="009D13F1"/>
    <w:rsid w:val="009D1832"/>
    <w:rsid w:val="009D231F"/>
    <w:rsid w:val="009D2FD0"/>
    <w:rsid w:val="009E1B1B"/>
    <w:rsid w:val="009F38A6"/>
    <w:rsid w:val="00A0130A"/>
    <w:rsid w:val="00A05760"/>
    <w:rsid w:val="00A07506"/>
    <w:rsid w:val="00A1351B"/>
    <w:rsid w:val="00A23514"/>
    <w:rsid w:val="00A352E5"/>
    <w:rsid w:val="00A41F04"/>
    <w:rsid w:val="00A539AA"/>
    <w:rsid w:val="00A7204F"/>
    <w:rsid w:val="00A949AC"/>
    <w:rsid w:val="00AA19DE"/>
    <w:rsid w:val="00AA3958"/>
    <w:rsid w:val="00AC6AAE"/>
    <w:rsid w:val="00AC7CCE"/>
    <w:rsid w:val="00AD37A9"/>
    <w:rsid w:val="00AE4584"/>
    <w:rsid w:val="00AF2AC2"/>
    <w:rsid w:val="00AF479A"/>
    <w:rsid w:val="00B121F8"/>
    <w:rsid w:val="00B15181"/>
    <w:rsid w:val="00B20732"/>
    <w:rsid w:val="00B33D2A"/>
    <w:rsid w:val="00B46E01"/>
    <w:rsid w:val="00B5146D"/>
    <w:rsid w:val="00B52E93"/>
    <w:rsid w:val="00B578BB"/>
    <w:rsid w:val="00B83A9E"/>
    <w:rsid w:val="00B83F82"/>
    <w:rsid w:val="00BA3DF7"/>
    <w:rsid w:val="00BA3E44"/>
    <w:rsid w:val="00BC3572"/>
    <w:rsid w:val="00BD4525"/>
    <w:rsid w:val="00BE0490"/>
    <w:rsid w:val="00BE0A9C"/>
    <w:rsid w:val="00BE0E8F"/>
    <w:rsid w:val="00BE1D3A"/>
    <w:rsid w:val="00BF0FBF"/>
    <w:rsid w:val="00C32694"/>
    <w:rsid w:val="00C45AA2"/>
    <w:rsid w:val="00C46B0D"/>
    <w:rsid w:val="00C530E4"/>
    <w:rsid w:val="00C63571"/>
    <w:rsid w:val="00C743DF"/>
    <w:rsid w:val="00C77DFD"/>
    <w:rsid w:val="00C80E48"/>
    <w:rsid w:val="00C81BF0"/>
    <w:rsid w:val="00C82521"/>
    <w:rsid w:val="00C82B16"/>
    <w:rsid w:val="00CA26BD"/>
    <w:rsid w:val="00CC0901"/>
    <w:rsid w:val="00CC2DF5"/>
    <w:rsid w:val="00CF345D"/>
    <w:rsid w:val="00CF545A"/>
    <w:rsid w:val="00CF6580"/>
    <w:rsid w:val="00D04583"/>
    <w:rsid w:val="00D0665E"/>
    <w:rsid w:val="00D11550"/>
    <w:rsid w:val="00D12273"/>
    <w:rsid w:val="00D36D93"/>
    <w:rsid w:val="00D42ED3"/>
    <w:rsid w:val="00D45A98"/>
    <w:rsid w:val="00D46544"/>
    <w:rsid w:val="00D4706E"/>
    <w:rsid w:val="00D53E14"/>
    <w:rsid w:val="00D6169C"/>
    <w:rsid w:val="00D70831"/>
    <w:rsid w:val="00D710CD"/>
    <w:rsid w:val="00D74ECE"/>
    <w:rsid w:val="00DB7715"/>
    <w:rsid w:val="00DC472A"/>
    <w:rsid w:val="00E127FF"/>
    <w:rsid w:val="00E26128"/>
    <w:rsid w:val="00E26899"/>
    <w:rsid w:val="00E472FB"/>
    <w:rsid w:val="00E54FE3"/>
    <w:rsid w:val="00E5725D"/>
    <w:rsid w:val="00E73F9D"/>
    <w:rsid w:val="00E811E7"/>
    <w:rsid w:val="00E81FB8"/>
    <w:rsid w:val="00E82CB6"/>
    <w:rsid w:val="00E91DE8"/>
    <w:rsid w:val="00E92921"/>
    <w:rsid w:val="00EC1AE7"/>
    <w:rsid w:val="00EE4729"/>
    <w:rsid w:val="00F2711B"/>
    <w:rsid w:val="00F32F79"/>
    <w:rsid w:val="00F7037E"/>
    <w:rsid w:val="00F743F5"/>
    <w:rsid w:val="00F80008"/>
    <w:rsid w:val="00F91BA0"/>
    <w:rsid w:val="00F95EF7"/>
    <w:rsid w:val="00FA0AFB"/>
    <w:rsid w:val="00FD3C4E"/>
    <w:rsid w:val="00FD64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AD4"/>
  </w:style>
  <w:style w:type="paragraph" w:styleId="1">
    <w:name w:val="heading 1"/>
    <w:basedOn w:val="a"/>
    <w:next w:val="a"/>
    <w:link w:val="10"/>
    <w:uiPriority w:val="9"/>
    <w:qFormat/>
    <w:rsid w:val="00546A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46A1B"/>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546A1B"/>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546A1B"/>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546A1B"/>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546A1B"/>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546A1B"/>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546A1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151212"/>
    <w:tblPr>
      <w:tblCellMar>
        <w:top w:w="0" w:type="dxa"/>
        <w:left w:w="0" w:type="dxa"/>
        <w:bottom w:w="0" w:type="dxa"/>
        <w:right w:w="0" w:type="dxa"/>
      </w:tblCellMar>
    </w:tblPr>
  </w:style>
  <w:style w:type="paragraph" w:styleId="a3">
    <w:name w:val="Title"/>
    <w:basedOn w:val="a"/>
    <w:next w:val="a"/>
    <w:link w:val="a4"/>
    <w:uiPriority w:val="10"/>
    <w:qFormat/>
    <w:rsid w:val="00546A1B"/>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rsid w:val="00151212"/>
    <w:tblPr>
      <w:tblCellMar>
        <w:top w:w="0" w:type="dxa"/>
        <w:left w:w="0" w:type="dxa"/>
        <w:bottom w:w="0" w:type="dxa"/>
        <w:right w:w="0" w:type="dxa"/>
      </w:tblCellMar>
    </w:tblPr>
  </w:style>
  <w:style w:type="table" w:customStyle="1" w:styleId="TableNormal1">
    <w:name w:val="Table Normal"/>
    <w:rsid w:val="00151212"/>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qFormat/>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546A1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546A1B"/>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546A1B"/>
    <w:rPr>
      <w:rFonts w:eastAsiaTheme="minorEastAsia"/>
      <w:i/>
      <w:iCs/>
    </w:rPr>
  </w:style>
  <w:style w:type="character" w:customStyle="1" w:styleId="50">
    <w:name w:val="Заголовок 5 Знак"/>
    <w:basedOn w:val="a0"/>
    <w:link w:val="5"/>
    <w:uiPriority w:val="9"/>
    <w:semiHidden/>
    <w:rsid w:val="00546A1B"/>
    <w:rPr>
      <w:rFonts w:eastAsiaTheme="minorEastAsia"/>
      <w:color w:val="2F5496" w:themeColor="accent1" w:themeShade="BF"/>
    </w:rPr>
  </w:style>
  <w:style w:type="character" w:customStyle="1" w:styleId="60">
    <w:name w:val="Заголовок 6 Знак"/>
    <w:basedOn w:val="a0"/>
    <w:link w:val="6"/>
    <w:uiPriority w:val="9"/>
    <w:semiHidden/>
    <w:rsid w:val="00546A1B"/>
    <w:rPr>
      <w:rFonts w:eastAsiaTheme="minorEastAsia"/>
      <w:color w:val="1F3864" w:themeColor="accent1" w:themeShade="80"/>
    </w:rPr>
  </w:style>
  <w:style w:type="character" w:customStyle="1" w:styleId="70">
    <w:name w:val="Заголовок 7 Знак"/>
    <w:basedOn w:val="a0"/>
    <w:link w:val="7"/>
    <w:uiPriority w:val="9"/>
    <w:semiHidden/>
    <w:rsid w:val="00546A1B"/>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546A1B"/>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546A1B"/>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546A1B"/>
  </w:style>
  <w:style w:type="paragraph" w:styleId="af1">
    <w:name w:val="TOC Heading"/>
    <w:basedOn w:val="1"/>
    <w:next w:val="a"/>
    <w:uiPriority w:val="39"/>
    <w:unhideWhenUsed/>
    <w:qFormat/>
    <w:rsid w:val="00546A1B"/>
    <w:pPr>
      <w:outlineLvl w:val="9"/>
    </w:pPr>
  </w:style>
  <w:style w:type="paragraph" w:styleId="af2">
    <w:name w:val="caption"/>
    <w:basedOn w:val="a"/>
    <w:next w:val="a"/>
    <w:uiPriority w:val="35"/>
    <w:semiHidden/>
    <w:unhideWhenUsed/>
    <w:qFormat/>
    <w:rsid w:val="00546A1B"/>
    <w:pPr>
      <w:spacing w:after="200" w:line="240" w:lineRule="auto"/>
    </w:pPr>
    <w:rPr>
      <w:rFonts w:eastAsiaTheme="minorEastAsia"/>
      <w:i/>
      <w:iCs/>
      <w:color w:val="44546A" w:themeColor="text2"/>
      <w:sz w:val="18"/>
      <w:szCs w:val="18"/>
    </w:rPr>
  </w:style>
  <w:style w:type="character" w:customStyle="1" w:styleId="a4">
    <w:name w:val="Название Знак"/>
    <w:basedOn w:val="a0"/>
    <w:link w:val="a3"/>
    <w:uiPriority w:val="10"/>
    <w:rsid w:val="00546A1B"/>
    <w:rPr>
      <w:rFonts w:asciiTheme="majorHAnsi" w:eastAsiaTheme="majorEastAsia" w:hAnsiTheme="majorHAnsi" w:cstheme="majorBidi"/>
      <w:spacing w:val="-10"/>
      <w:sz w:val="56"/>
      <w:szCs w:val="56"/>
    </w:rPr>
  </w:style>
  <w:style w:type="paragraph" w:styleId="af3">
    <w:name w:val="Subtitle"/>
    <w:basedOn w:val="a"/>
    <w:next w:val="a"/>
    <w:link w:val="af4"/>
    <w:rsid w:val="00151212"/>
    <w:rPr>
      <w:color w:val="5A5A5A"/>
    </w:rPr>
  </w:style>
  <w:style w:type="character" w:customStyle="1" w:styleId="af4">
    <w:name w:val="Подзаголовок Знак"/>
    <w:basedOn w:val="a0"/>
    <w:link w:val="af3"/>
    <w:uiPriority w:val="11"/>
    <w:rsid w:val="00546A1B"/>
    <w:rPr>
      <w:rFonts w:eastAsiaTheme="minorEastAsia"/>
      <w:color w:val="5A5A5A" w:themeColor="text1" w:themeTint="A5"/>
      <w:spacing w:val="15"/>
    </w:rPr>
  </w:style>
  <w:style w:type="character" w:styleId="af5">
    <w:name w:val="Strong"/>
    <w:basedOn w:val="a0"/>
    <w:uiPriority w:val="22"/>
    <w:qFormat/>
    <w:rsid w:val="00546A1B"/>
    <w:rPr>
      <w:b/>
      <w:bCs/>
      <w:color w:val="auto"/>
    </w:rPr>
  </w:style>
  <w:style w:type="paragraph" w:styleId="af6">
    <w:name w:val="No Spacing"/>
    <w:uiPriority w:val="1"/>
    <w:qFormat/>
    <w:rsid w:val="00546A1B"/>
    <w:pPr>
      <w:spacing w:after="0" w:line="240" w:lineRule="auto"/>
    </w:pPr>
    <w:rPr>
      <w:rFonts w:eastAsiaTheme="minorEastAsia"/>
    </w:rPr>
  </w:style>
  <w:style w:type="paragraph" w:styleId="21">
    <w:name w:val="Quote"/>
    <w:basedOn w:val="a"/>
    <w:next w:val="a"/>
    <w:link w:val="22"/>
    <w:uiPriority w:val="29"/>
    <w:qFormat/>
    <w:rsid w:val="00546A1B"/>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546A1B"/>
    <w:rPr>
      <w:rFonts w:eastAsiaTheme="minorEastAsia"/>
      <w:i/>
      <w:iCs/>
      <w:color w:val="404040" w:themeColor="text1" w:themeTint="BF"/>
    </w:rPr>
  </w:style>
  <w:style w:type="paragraph" w:styleId="af7">
    <w:name w:val="Intense Quote"/>
    <w:basedOn w:val="a"/>
    <w:next w:val="a"/>
    <w:link w:val="af8"/>
    <w:uiPriority w:val="30"/>
    <w:qFormat/>
    <w:rsid w:val="00546A1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546A1B"/>
    <w:rPr>
      <w:rFonts w:eastAsiaTheme="minorEastAsia"/>
      <w:i/>
      <w:iCs/>
      <w:color w:val="4472C4" w:themeColor="accent1"/>
    </w:rPr>
  </w:style>
  <w:style w:type="character" w:styleId="af9">
    <w:name w:val="Subtle Emphasis"/>
    <w:basedOn w:val="a0"/>
    <w:uiPriority w:val="19"/>
    <w:qFormat/>
    <w:rsid w:val="00546A1B"/>
    <w:rPr>
      <w:i/>
      <w:iCs/>
      <w:color w:val="404040" w:themeColor="text1" w:themeTint="BF"/>
    </w:rPr>
  </w:style>
  <w:style w:type="character" w:styleId="afa">
    <w:name w:val="Intense Emphasis"/>
    <w:basedOn w:val="a0"/>
    <w:uiPriority w:val="21"/>
    <w:qFormat/>
    <w:rsid w:val="00546A1B"/>
    <w:rPr>
      <w:i/>
      <w:iCs/>
      <w:color w:val="4472C4" w:themeColor="accent1"/>
    </w:rPr>
  </w:style>
  <w:style w:type="character" w:styleId="afb">
    <w:name w:val="Subtle Reference"/>
    <w:basedOn w:val="a0"/>
    <w:uiPriority w:val="31"/>
    <w:qFormat/>
    <w:rsid w:val="00546A1B"/>
    <w:rPr>
      <w:smallCaps/>
      <w:color w:val="404040" w:themeColor="text1" w:themeTint="BF"/>
    </w:rPr>
  </w:style>
  <w:style w:type="character" w:styleId="afc">
    <w:name w:val="Intense Reference"/>
    <w:basedOn w:val="a0"/>
    <w:uiPriority w:val="32"/>
    <w:qFormat/>
    <w:rsid w:val="00546A1B"/>
    <w:rPr>
      <w:b/>
      <w:bCs/>
      <w:smallCaps/>
      <w:color w:val="4472C4" w:themeColor="accent1"/>
      <w:spacing w:val="5"/>
    </w:rPr>
  </w:style>
  <w:style w:type="character" w:styleId="afd">
    <w:name w:val="Book Title"/>
    <w:basedOn w:val="a0"/>
    <w:uiPriority w:val="33"/>
    <w:qFormat/>
    <w:rsid w:val="00546A1B"/>
    <w:rPr>
      <w:b/>
      <w:bCs/>
      <w:i/>
      <w:iCs/>
      <w:spacing w:val="5"/>
    </w:rPr>
  </w:style>
  <w:style w:type="table" w:customStyle="1" w:styleId="41">
    <w:name w:val="Сетка таблицы4"/>
    <w:basedOn w:val="a1"/>
    <w:next w:val="ac"/>
    <w:uiPriority w:val="39"/>
    <w:rsid w:val="00546A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546A1B"/>
  </w:style>
  <w:style w:type="table" w:customStyle="1" w:styleId="12">
    <w:name w:val="Сетка таблицы1"/>
    <w:basedOn w:val="a1"/>
    <w:next w:val="ac"/>
    <w:uiPriority w:val="59"/>
    <w:rsid w:val="00546A1B"/>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8F1662"/>
    <w:pPr>
      <w:tabs>
        <w:tab w:val="right" w:leader="dot" w:pos="9345"/>
      </w:tabs>
      <w:spacing w:after="0" w:line="276" w:lineRule="auto"/>
    </w:pPr>
    <w:rPr>
      <w:rFonts w:eastAsiaTheme="minorEastAsia"/>
    </w:rPr>
  </w:style>
  <w:style w:type="table" w:customStyle="1" w:styleId="410">
    <w:name w:val="Сетка таблицы41"/>
    <w:basedOn w:val="a1"/>
    <w:uiPriority w:val="39"/>
    <w:rsid w:val="00546A1B"/>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546A1B"/>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iPriority w:val="99"/>
    <w:unhideWhenUsed/>
    <w:qFormat/>
    <w:rsid w:val="00546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
    <w:name w:val="Обычный (веб) Знак"/>
    <w:link w:val="afe"/>
    <w:uiPriority w:val="99"/>
    <w:rsid w:val="00546A1B"/>
    <w:rPr>
      <w:rFonts w:ascii="Times New Roman" w:eastAsia="Times New Roman" w:hAnsi="Times New Roman" w:cs="Times New Roman"/>
      <w:sz w:val="24"/>
      <w:szCs w:val="24"/>
      <w:lang w:eastAsia="ru-RU"/>
    </w:rPr>
  </w:style>
  <w:style w:type="paragraph" w:customStyle="1" w:styleId="Default">
    <w:name w:val="Default"/>
    <w:rsid w:val="00C80F8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aff0">
    <w:basedOn w:val="TableNormal1"/>
    <w:rsid w:val="00151212"/>
    <w:tblPr>
      <w:tblStyleRowBandSize w:val="1"/>
      <w:tblStyleColBandSize w:val="1"/>
      <w:tblCellMar>
        <w:top w:w="0" w:type="dxa"/>
        <w:left w:w="115" w:type="dxa"/>
        <w:bottom w:w="0" w:type="dxa"/>
        <w:right w:w="115" w:type="dxa"/>
      </w:tblCellMar>
    </w:tblPr>
  </w:style>
  <w:style w:type="table" w:customStyle="1" w:styleId="aff1">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2">
    <w:basedOn w:val="TableNormal1"/>
    <w:rsid w:val="00151212"/>
    <w:tblPr>
      <w:tblStyleRowBandSize w:val="1"/>
      <w:tblStyleColBandSize w:val="1"/>
      <w:tblCellMar>
        <w:top w:w="0" w:type="dxa"/>
        <w:left w:w="115" w:type="dxa"/>
        <w:bottom w:w="0" w:type="dxa"/>
        <w:right w:w="115" w:type="dxa"/>
      </w:tblCellMar>
    </w:tblPr>
  </w:style>
  <w:style w:type="table" w:customStyle="1" w:styleId="aff3">
    <w:basedOn w:val="TableNormal1"/>
    <w:rsid w:val="00151212"/>
    <w:tblPr>
      <w:tblStyleRowBandSize w:val="1"/>
      <w:tblStyleColBandSize w:val="1"/>
      <w:tblCellMar>
        <w:top w:w="0" w:type="dxa"/>
        <w:left w:w="115" w:type="dxa"/>
        <w:bottom w:w="0" w:type="dxa"/>
        <w:right w:w="115" w:type="dxa"/>
      </w:tblCellMar>
    </w:tblPr>
  </w:style>
  <w:style w:type="table" w:customStyle="1" w:styleId="aff4">
    <w:basedOn w:val="TableNormal1"/>
    <w:rsid w:val="00151212"/>
    <w:tblPr>
      <w:tblStyleRowBandSize w:val="1"/>
      <w:tblStyleColBandSize w:val="1"/>
      <w:tblCellMar>
        <w:top w:w="0" w:type="dxa"/>
        <w:left w:w="115" w:type="dxa"/>
        <w:bottom w:w="0" w:type="dxa"/>
        <w:right w:w="115" w:type="dxa"/>
      </w:tblCellMar>
    </w:tblPr>
  </w:style>
  <w:style w:type="table" w:customStyle="1" w:styleId="aff5">
    <w:basedOn w:val="TableNormal1"/>
    <w:rsid w:val="00151212"/>
    <w:tblPr>
      <w:tblStyleRowBandSize w:val="1"/>
      <w:tblStyleColBandSize w:val="1"/>
      <w:tblCellMar>
        <w:top w:w="0" w:type="dxa"/>
        <w:left w:w="115" w:type="dxa"/>
        <w:bottom w:w="0" w:type="dxa"/>
        <w:right w:w="115" w:type="dxa"/>
      </w:tblCellMar>
    </w:tblPr>
  </w:style>
  <w:style w:type="table" w:customStyle="1" w:styleId="aff6">
    <w:basedOn w:val="TableNormal1"/>
    <w:rsid w:val="00151212"/>
    <w:tblPr>
      <w:tblStyleRowBandSize w:val="1"/>
      <w:tblStyleColBandSize w:val="1"/>
      <w:tblCellMar>
        <w:top w:w="0" w:type="dxa"/>
        <w:left w:w="115" w:type="dxa"/>
        <w:bottom w:w="0" w:type="dxa"/>
        <w:right w:w="115" w:type="dxa"/>
      </w:tblCellMar>
    </w:tblPr>
  </w:style>
  <w:style w:type="table" w:customStyle="1" w:styleId="aff7">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8">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9">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a">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b">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c">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d">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e">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paragraph" w:customStyle="1" w:styleId="s16">
    <w:name w:val="s_16"/>
    <w:basedOn w:val="a"/>
    <w:rsid w:val="00641C9C"/>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fff">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f0">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f1">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f2">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f3">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f4">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f5">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f6">
    <w:basedOn w:val="TableNormal1"/>
    <w:rsid w:val="00151212"/>
    <w:tblPr>
      <w:tblStyleRowBandSize w:val="1"/>
      <w:tblStyleColBandSize w:val="1"/>
      <w:tblCellMar>
        <w:top w:w="0" w:type="dxa"/>
        <w:left w:w="115" w:type="dxa"/>
        <w:bottom w:w="0" w:type="dxa"/>
        <w:right w:w="115" w:type="dxa"/>
      </w:tblCellMar>
    </w:tblPr>
  </w:style>
  <w:style w:type="table" w:customStyle="1" w:styleId="afff7">
    <w:basedOn w:val="TableNormal1"/>
    <w:rsid w:val="00151212"/>
    <w:tblPr>
      <w:tblStyleRowBandSize w:val="1"/>
      <w:tblStyleColBandSize w:val="1"/>
      <w:tblCellMar>
        <w:top w:w="0" w:type="dxa"/>
        <w:left w:w="115" w:type="dxa"/>
        <w:bottom w:w="0" w:type="dxa"/>
        <w:right w:w="115" w:type="dxa"/>
      </w:tblCellMar>
    </w:tblPr>
  </w:style>
  <w:style w:type="table" w:customStyle="1" w:styleId="afff8">
    <w:basedOn w:val="TableNormal1"/>
    <w:rsid w:val="00151212"/>
    <w:tblPr>
      <w:tblStyleRowBandSize w:val="1"/>
      <w:tblStyleColBandSize w:val="1"/>
      <w:tblCellMar>
        <w:top w:w="0" w:type="dxa"/>
        <w:left w:w="115" w:type="dxa"/>
        <w:bottom w:w="0" w:type="dxa"/>
        <w:right w:w="115" w:type="dxa"/>
      </w:tblCellMar>
    </w:tblPr>
  </w:style>
  <w:style w:type="table" w:customStyle="1" w:styleId="afff9">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fa">
    <w:basedOn w:val="TableNormal1"/>
    <w:rsid w:val="00151212"/>
    <w:tblPr>
      <w:tblStyleRowBandSize w:val="1"/>
      <w:tblStyleColBandSize w:val="1"/>
      <w:tblCellMar>
        <w:top w:w="0" w:type="dxa"/>
        <w:left w:w="115" w:type="dxa"/>
        <w:bottom w:w="0" w:type="dxa"/>
        <w:right w:w="115" w:type="dxa"/>
      </w:tblCellMar>
    </w:tblPr>
  </w:style>
  <w:style w:type="table" w:customStyle="1" w:styleId="afffb">
    <w:basedOn w:val="TableNormal1"/>
    <w:rsid w:val="00151212"/>
    <w:tblPr>
      <w:tblStyleRowBandSize w:val="1"/>
      <w:tblStyleColBandSize w:val="1"/>
      <w:tblCellMar>
        <w:top w:w="0" w:type="dxa"/>
        <w:left w:w="115" w:type="dxa"/>
        <w:bottom w:w="0" w:type="dxa"/>
        <w:right w:w="115" w:type="dxa"/>
      </w:tblCellMar>
    </w:tblPr>
  </w:style>
  <w:style w:type="table" w:customStyle="1" w:styleId="afffc">
    <w:basedOn w:val="TableNormal1"/>
    <w:rsid w:val="00151212"/>
    <w:tblPr>
      <w:tblStyleRowBandSize w:val="1"/>
      <w:tblStyleColBandSize w:val="1"/>
      <w:tblCellMar>
        <w:top w:w="0" w:type="dxa"/>
        <w:left w:w="115" w:type="dxa"/>
        <w:bottom w:w="0" w:type="dxa"/>
        <w:right w:w="115" w:type="dxa"/>
      </w:tblCellMar>
    </w:tblPr>
  </w:style>
  <w:style w:type="table" w:customStyle="1" w:styleId="afffd">
    <w:basedOn w:val="TableNormal1"/>
    <w:rsid w:val="00151212"/>
    <w:tblPr>
      <w:tblStyleRowBandSize w:val="1"/>
      <w:tblStyleColBandSize w:val="1"/>
      <w:tblCellMar>
        <w:top w:w="0" w:type="dxa"/>
        <w:left w:w="115" w:type="dxa"/>
        <w:bottom w:w="0" w:type="dxa"/>
        <w:right w:w="115" w:type="dxa"/>
      </w:tblCellMar>
    </w:tblPr>
  </w:style>
  <w:style w:type="table" w:customStyle="1" w:styleId="afffe">
    <w:basedOn w:val="TableNormal1"/>
    <w:rsid w:val="00151212"/>
    <w:tblPr>
      <w:tblStyleRowBandSize w:val="1"/>
      <w:tblStyleColBandSize w:val="1"/>
      <w:tblCellMar>
        <w:top w:w="0" w:type="dxa"/>
        <w:left w:w="115" w:type="dxa"/>
        <w:bottom w:w="0" w:type="dxa"/>
        <w:right w:w="115" w:type="dxa"/>
      </w:tblCellMar>
    </w:tblPr>
  </w:style>
  <w:style w:type="table" w:customStyle="1" w:styleId="affff">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0">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1">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2">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3">
    <w:basedOn w:val="TableNormal0"/>
    <w:rsid w:val="00151212"/>
    <w:tblPr>
      <w:tblStyleRowBandSize w:val="1"/>
      <w:tblStyleColBandSize w:val="1"/>
      <w:tblCellMar>
        <w:top w:w="0" w:type="dxa"/>
        <w:left w:w="115" w:type="dxa"/>
        <w:bottom w:w="0" w:type="dxa"/>
        <w:right w:w="115" w:type="dxa"/>
      </w:tblCellMar>
    </w:tblPr>
  </w:style>
  <w:style w:type="table" w:customStyle="1" w:styleId="affff4">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5">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6">
    <w:basedOn w:val="TableNormal0"/>
    <w:rsid w:val="00151212"/>
    <w:tblPr>
      <w:tblStyleRowBandSize w:val="1"/>
      <w:tblStyleColBandSize w:val="1"/>
      <w:tblCellMar>
        <w:top w:w="0" w:type="dxa"/>
        <w:left w:w="115" w:type="dxa"/>
        <w:bottom w:w="0" w:type="dxa"/>
        <w:right w:w="115" w:type="dxa"/>
      </w:tblCellMar>
    </w:tblPr>
  </w:style>
  <w:style w:type="table" w:customStyle="1" w:styleId="affff7">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8">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9">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a">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b">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c">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d">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e">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f">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paragraph" w:styleId="afffff0">
    <w:name w:val="Balloon Text"/>
    <w:basedOn w:val="a"/>
    <w:link w:val="afffff1"/>
    <w:uiPriority w:val="99"/>
    <w:semiHidden/>
    <w:unhideWhenUsed/>
    <w:rsid w:val="00601EAB"/>
    <w:pPr>
      <w:spacing w:after="0" w:line="240" w:lineRule="auto"/>
    </w:pPr>
    <w:rPr>
      <w:rFonts w:ascii="Tahoma" w:hAnsi="Tahoma" w:cs="Tahoma"/>
      <w:sz w:val="16"/>
      <w:szCs w:val="16"/>
    </w:rPr>
  </w:style>
  <w:style w:type="character" w:customStyle="1" w:styleId="afffff1">
    <w:name w:val="Текст выноски Знак"/>
    <w:basedOn w:val="a0"/>
    <w:link w:val="afffff0"/>
    <w:uiPriority w:val="99"/>
    <w:semiHidden/>
    <w:rsid w:val="00601EAB"/>
    <w:rPr>
      <w:rFonts w:ascii="Tahoma" w:hAnsi="Tahoma" w:cs="Tahoma"/>
      <w:sz w:val="16"/>
      <w:szCs w:val="16"/>
    </w:rPr>
  </w:style>
  <w:style w:type="paragraph" w:customStyle="1" w:styleId="ConsPlusNormal">
    <w:name w:val="ConsPlusNormal"/>
    <w:rsid w:val="00D1155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6608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9C39FC"/>
  </w:style>
  <w:style w:type="character" w:customStyle="1" w:styleId="afffff2">
    <w:name w:val="Утратил силу"/>
    <w:uiPriority w:val="99"/>
    <w:rsid w:val="004243F3"/>
    <w:rPr>
      <w:b/>
      <w:strike/>
      <w:color w:val="666600"/>
    </w:rPr>
  </w:style>
  <w:style w:type="paragraph" w:customStyle="1" w:styleId="afffff3">
    <w:name w:val="Базовый"/>
    <w:uiPriority w:val="99"/>
    <w:rsid w:val="005816E8"/>
    <w:pPr>
      <w:tabs>
        <w:tab w:val="left" w:pos="709"/>
      </w:tabs>
      <w:suppressAutoHyphens/>
      <w:spacing w:line="100" w:lineRule="atLeast"/>
    </w:pPr>
    <w:rPr>
      <w:rFonts w:eastAsia="Times New Roman"/>
      <w:color w:val="000000"/>
      <w:sz w:val="24"/>
      <w:szCs w:val="24"/>
      <w:lang w:val="en-US" w:eastAsia="en-US"/>
    </w:rPr>
  </w:style>
  <w:style w:type="character" w:customStyle="1" w:styleId="FontStyle19">
    <w:name w:val="Font Style19"/>
    <w:uiPriority w:val="99"/>
    <w:rsid w:val="00926505"/>
  </w:style>
  <w:style w:type="paragraph" w:styleId="23">
    <w:name w:val="Body Text Indent 2"/>
    <w:basedOn w:val="afffff3"/>
    <w:link w:val="210"/>
    <w:uiPriority w:val="99"/>
    <w:rsid w:val="00926505"/>
  </w:style>
  <w:style w:type="character" w:customStyle="1" w:styleId="24">
    <w:name w:val="Основной текст с отступом 2 Знак"/>
    <w:basedOn w:val="a0"/>
    <w:uiPriority w:val="99"/>
    <w:semiHidden/>
    <w:rsid w:val="00926505"/>
  </w:style>
  <w:style w:type="character" w:customStyle="1" w:styleId="210">
    <w:name w:val="Основной текст с отступом 2 Знак1"/>
    <w:basedOn w:val="a0"/>
    <w:link w:val="23"/>
    <w:uiPriority w:val="99"/>
    <w:rsid w:val="00926505"/>
    <w:rPr>
      <w:rFonts w:eastAsia="Times New Roman"/>
      <w:color w:val="000000"/>
      <w:sz w:val="24"/>
      <w:szCs w:val="24"/>
      <w:lang w:val="en-US" w:eastAsia="en-US"/>
    </w:rPr>
  </w:style>
  <w:style w:type="paragraph" w:customStyle="1" w:styleId="TableParagraph">
    <w:name w:val="Table Paragraph"/>
    <w:basedOn w:val="a"/>
    <w:uiPriority w:val="99"/>
    <w:rsid w:val="001B263B"/>
    <w:pPr>
      <w:widowControl w:val="0"/>
      <w:autoSpaceDE w:val="0"/>
      <w:autoSpaceDN w:val="0"/>
      <w:adjustRightInd w:val="0"/>
      <w:spacing w:after="0" w:line="240" w:lineRule="auto"/>
      <w:ind w:left="105"/>
    </w:pPr>
    <w:rPr>
      <w:rFonts w:ascii="Times New Roman" w:eastAsia="Times New Roman" w:hAnsi="Times New Roman" w:cs="Times New Roman"/>
      <w:sz w:val="24"/>
      <w:szCs w:val="24"/>
      <w:lang w:eastAsia="ru-RU"/>
    </w:rPr>
  </w:style>
  <w:style w:type="paragraph" w:styleId="afffff4">
    <w:name w:val="Body Text"/>
    <w:basedOn w:val="a"/>
    <w:link w:val="afffff5"/>
    <w:uiPriority w:val="99"/>
    <w:rsid w:val="00F95EF7"/>
    <w:pPr>
      <w:suppressAutoHyphens/>
      <w:spacing w:after="120" w:line="240" w:lineRule="auto"/>
    </w:pPr>
    <w:rPr>
      <w:rFonts w:ascii="Times New Roman" w:eastAsia="Times New Roman" w:hAnsi="Times New Roman" w:cs="Times New Roman"/>
      <w:sz w:val="24"/>
      <w:szCs w:val="24"/>
      <w:lang w:eastAsia="zh-CN"/>
    </w:rPr>
  </w:style>
  <w:style w:type="character" w:customStyle="1" w:styleId="afffff5">
    <w:name w:val="Основной текст Знак"/>
    <w:basedOn w:val="a0"/>
    <w:link w:val="afffff4"/>
    <w:uiPriority w:val="99"/>
    <w:rsid w:val="00F95EF7"/>
    <w:rPr>
      <w:rFonts w:ascii="Times New Roman" w:eastAsia="Times New Roma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086504">
      <w:bodyDiv w:val="1"/>
      <w:marLeft w:val="0"/>
      <w:marRight w:val="0"/>
      <w:marTop w:val="0"/>
      <w:marBottom w:val="0"/>
      <w:divBdr>
        <w:top w:val="none" w:sz="0" w:space="0" w:color="auto"/>
        <w:left w:val="none" w:sz="0" w:space="0" w:color="auto"/>
        <w:bottom w:val="none" w:sz="0" w:space="0" w:color="auto"/>
        <w:right w:val="none" w:sz="0" w:space="0" w:color="auto"/>
      </w:divBdr>
    </w:div>
    <w:div w:id="862207707">
      <w:bodyDiv w:val="1"/>
      <w:marLeft w:val="0"/>
      <w:marRight w:val="0"/>
      <w:marTop w:val="0"/>
      <w:marBottom w:val="0"/>
      <w:divBdr>
        <w:top w:val="none" w:sz="0" w:space="0" w:color="auto"/>
        <w:left w:val="none" w:sz="0" w:space="0" w:color="auto"/>
        <w:bottom w:val="none" w:sz="0" w:space="0" w:color="auto"/>
        <w:right w:val="none" w:sz="0" w:space="0" w:color="auto"/>
      </w:divBdr>
      <w:divsChild>
        <w:div w:id="1371764576">
          <w:marLeft w:val="0"/>
          <w:marRight w:val="0"/>
          <w:marTop w:val="0"/>
          <w:marBottom w:val="0"/>
          <w:divBdr>
            <w:top w:val="none" w:sz="0" w:space="0" w:color="auto"/>
            <w:left w:val="none" w:sz="0" w:space="0" w:color="auto"/>
            <w:bottom w:val="none" w:sz="0" w:space="0" w:color="auto"/>
            <w:right w:val="none" w:sz="0" w:space="0" w:color="auto"/>
          </w:divBdr>
        </w:div>
        <w:div w:id="1218518033">
          <w:marLeft w:val="0"/>
          <w:marRight w:val="0"/>
          <w:marTop w:val="0"/>
          <w:marBottom w:val="0"/>
          <w:divBdr>
            <w:top w:val="none" w:sz="0" w:space="0" w:color="auto"/>
            <w:left w:val="none" w:sz="0" w:space="0" w:color="auto"/>
            <w:bottom w:val="none" w:sz="0" w:space="0" w:color="auto"/>
            <w:right w:val="none" w:sz="0" w:space="0" w:color="auto"/>
          </w:divBdr>
        </w:div>
        <w:div w:id="1359893566">
          <w:marLeft w:val="0"/>
          <w:marRight w:val="0"/>
          <w:marTop w:val="0"/>
          <w:marBottom w:val="0"/>
          <w:divBdr>
            <w:top w:val="none" w:sz="0" w:space="0" w:color="auto"/>
            <w:left w:val="none" w:sz="0" w:space="0" w:color="auto"/>
            <w:bottom w:val="none" w:sz="0" w:space="0" w:color="auto"/>
            <w:right w:val="none" w:sz="0" w:space="0" w:color="auto"/>
          </w:divBdr>
        </w:div>
        <w:div w:id="1830366454">
          <w:marLeft w:val="0"/>
          <w:marRight w:val="0"/>
          <w:marTop w:val="0"/>
          <w:marBottom w:val="0"/>
          <w:divBdr>
            <w:top w:val="none" w:sz="0" w:space="0" w:color="auto"/>
            <w:left w:val="none" w:sz="0" w:space="0" w:color="auto"/>
            <w:bottom w:val="none" w:sz="0" w:space="0" w:color="auto"/>
            <w:right w:val="none" w:sz="0" w:space="0" w:color="auto"/>
          </w:divBdr>
        </w:div>
        <w:div w:id="1977762692">
          <w:marLeft w:val="0"/>
          <w:marRight w:val="0"/>
          <w:marTop w:val="0"/>
          <w:marBottom w:val="0"/>
          <w:divBdr>
            <w:top w:val="none" w:sz="0" w:space="0" w:color="auto"/>
            <w:left w:val="none" w:sz="0" w:space="0" w:color="auto"/>
            <w:bottom w:val="none" w:sz="0" w:space="0" w:color="auto"/>
            <w:right w:val="none" w:sz="0" w:space="0" w:color="auto"/>
          </w:divBdr>
        </w:div>
        <w:div w:id="692533714">
          <w:marLeft w:val="0"/>
          <w:marRight w:val="0"/>
          <w:marTop w:val="0"/>
          <w:marBottom w:val="0"/>
          <w:divBdr>
            <w:top w:val="none" w:sz="0" w:space="0" w:color="auto"/>
            <w:left w:val="none" w:sz="0" w:space="0" w:color="auto"/>
            <w:bottom w:val="none" w:sz="0" w:space="0" w:color="auto"/>
            <w:right w:val="none" w:sz="0" w:space="0" w:color="auto"/>
          </w:divBdr>
        </w:div>
        <w:div w:id="1429887865">
          <w:marLeft w:val="0"/>
          <w:marRight w:val="0"/>
          <w:marTop w:val="0"/>
          <w:marBottom w:val="0"/>
          <w:divBdr>
            <w:top w:val="none" w:sz="0" w:space="0" w:color="auto"/>
            <w:left w:val="none" w:sz="0" w:space="0" w:color="auto"/>
            <w:bottom w:val="none" w:sz="0" w:space="0" w:color="auto"/>
            <w:right w:val="none" w:sz="0" w:space="0" w:color="auto"/>
          </w:divBdr>
        </w:div>
        <w:div w:id="1416049382">
          <w:marLeft w:val="0"/>
          <w:marRight w:val="0"/>
          <w:marTop w:val="0"/>
          <w:marBottom w:val="0"/>
          <w:divBdr>
            <w:top w:val="none" w:sz="0" w:space="0" w:color="auto"/>
            <w:left w:val="none" w:sz="0" w:space="0" w:color="auto"/>
            <w:bottom w:val="none" w:sz="0" w:space="0" w:color="auto"/>
            <w:right w:val="none" w:sz="0" w:space="0" w:color="auto"/>
          </w:divBdr>
        </w:div>
        <w:div w:id="1216232120">
          <w:marLeft w:val="0"/>
          <w:marRight w:val="0"/>
          <w:marTop w:val="0"/>
          <w:marBottom w:val="0"/>
          <w:divBdr>
            <w:top w:val="none" w:sz="0" w:space="0" w:color="auto"/>
            <w:left w:val="none" w:sz="0" w:space="0" w:color="auto"/>
            <w:bottom w:val="none" w:sz="0" w:space="0" w:color="auto"/>
            <w:right w:val="none" w:sz="0" w:space="0" w:color="auto"/>
          </w:divBdr>
        </w:div>
      </w:divsChild>
    </w:div>
    <w:div w:id="1117062960">
      <w:bodyDiv w:val="1"/>
      <w:marLeft w:val="0"/>
      <w:marRight w:val="0"/>
      <w:marTop w:val="0"/>
      <w:marBottom w:val="0"/>
      <w:divBdr>
        <w:top w:val="none" w:sz="0" w:space="0" w:color="auto"/>
        <w:left w:val="none" w:sz="0" w:space="0" w:color="auto"/>
        <w:bottom w:val="none" w:sz="0" w:space="0" w:color="auto"/>
        <w:right w:val="none" w:sz="0" w:space="0" w:color="auto"/>
      </w:divBdr>
    </w:div>
    <w:div w:id="1456410519">
      <w:bodyDiv w:val="1"/>
      <w:marLeft w:val="0"/>
      <w:marRight w:val="0"/>
      <w:marTop w:val="0"/>
      <w:marBottom w:val="0"/>
      <w:divBdr>
        <w:top w:val="none" w:sz="0" w:space="0" w:color="auto"/>
        <w:left w:val="none" w:sz="0" w:space="0" w:color="auto"/>
        <w:bottom w:val="none" w:sz="0" w:space="0" w:color="auto"/>
        <w:right w:val="none" w:sz="0" w:space="0" w:color="auto"/>
      </w:divBdr>
    </w:div>
    <w:div w:id="1819958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znaniu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5GO3jYFtUtx6XrqpgKFdTYPIlA==">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8535414-39D6-41E0-8CE3-656AB8342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18</Pages>
  <Words>3432</Words>
  <Characters>19566</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User</cp:lastModifiedBy>
  <cp:revision>27</cp:revision>
  <cp:lastPrinted>2023-06-28T06:14:00Z</cp:lastPrinted>
  <dcterms:created xsi:type="dcterms:W3CDTF">2023-06-26T18:33:00Z</dcterms:created>
  <dcterms:modified xsi:type="dcterms:W3CDTF">2023-10-30T08:38:00Z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